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1E051" w14:textId="77777777" w:rsidR="00C25FB0" w:rsidRPr="00607BC3" w:rsidRDefault="00C25FB0" w:rsidP="00C25FB0">
      <w:pPr>
        <w:suppressAutoHyphens w:val="0"/>
        <w:spacing w:line="276" w:lineRule="auto"/>
        <w:jc w:val="center"/>
        <w:rPr>
          <w:caps/>
          <w:sz w:val="28"/>
          <w:szCs w:val="28"/>
        </w:rPr>
      </w:pPr>
      <w:r w:rsidRPr="00607BC3">
        <w:rPr>
          <w:caps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257768BB" w14:textId="77777777" w:rsidR="00C25FB0" w:rsidRPr="00607BC3" w:rsidRDefault="00C25FB0" w:rsidP="00C25FB0">
      <w:pPr>
        <w:widowControl w:val="0"/>
        <w:spacing w:line="276" w:lineRule="auto"/>
        <w:jc w:val="center"/>
        <w:rPr>
          <w:caps/>
          <w:sz w:val="28"/>
          <w:szCs w:val="28"/>
        </w:rPr>
      </w:pPr>
      <w:r w:rsidRPr="00607BC3">
        <w:rPr>
          <w:sz w:val="28"/>
          <w:szCs w:val="28"/>
        </w:rPr>
        <w:t>«УФИМСКИЙ МЕДИЦИНСКИЙ КОЛЛЕДЖ»</w:t>
      </w:r>
    </w:p>
    <w:p w14:paraId="70F99796" w14:textId="77777777" w:rsidR="00C25FB0" w:rsidRPr="00607BC3" w:rsidRDefault="00C25FB0" w:rsidP="00C25FB0">
      <w:pPr>
        <w:widowControl w:val="0"/>
        <w:suppressAutoHyphens w:val="0"/>
        <w:autoSpaceDE w:val="0"/>
        <w:spacing w:line="276" w:lineRule="auto"/>
        <w:jc w:val="center"/>
        <w:rPr>
          <w:caps/>
          <w:sz w:val="28"/>
          <w:szCs w:val="28"/>
        </w:rPr>
      </w:pPr>
    </w:p>
    <w:p w14:paraId="32394489" w14:textId="77777777" w:rsidR="00C25FB0" w:rsidRPr="00607BC3" w:rsidRDefault="00C25FB0" w:rsidP="00C25FB0">
      <w:pPr>
        <w:widowControl w:val="0"/>
        <w:suppressAutoHyphens w:val="0"/>
        <w:autoSpaceDE w:val="0"/>
        <w:jc w:val="center"/>
        <w:rPr>
          <w:caps/>
          <w:sz w:val="28"/>
          <w:szCs w:val="28"/>
        </w:rPr>
      </w:pPr>
    </w:p>
    <w:p w14:paraId="5A071D1A" w14:textId="77777777" w:rsidR="00C25FB0" w:rsidRPr="00607BC3" w:rsidRDefault="00C25FB0" w:rsidP="00C25FB0">
      <w:pPr>
        <w:widowControl w:val="0"/>
        <w:suppressAutoHyphens w:val="0"/>
        <w:autoSpaceDE w:val="0"/>
        <w:jc w:val="center"/>
        <w:rPr>
          <w:caps/>
          <w:sz w:val="28"/>
          <w:szCs w:val="28"/>
        </w:rPr>
      </w:pPr>
    </w:p>
    <w:tbl>
      <w:tblPr>
        <w:tblW w:w="10598" w:type="dxa"/>
        <w:tblLook w:val="04A0" w:firstRow="1" w:lastRow="0" w:firstColumn="1" w:lastColumn="0" w:noHBand="0" w:noVBand="1"/>
      </w:tblPr>
      <w:tblGrid>
        <w:gridCol w:w="5353"/>
        <w:gridCol w:w="5245"/>
      </w:tblGrid>
      <w:tr w:rsidR="00C25FB0" w:rsidRPr="00C25FB0" w14:paraId="72439F2F" w14:textId="77777777" w:rsidTr="0048082D">
        <w:tc>
          <w:tcPr>
            <w:tcW w:w="5353" w:type="dxa"/>
          </w:tcPr>
          <w:p w14:paraId="5DF44669" w14:textId="77777777" w:rsidR="00C25FB0" w:rsidRPr="00C25FB0" w:rsidRDefault="00C25FB0" w:rsidP="00C25FB0">
            <w:pPr>
              <w:widowControl w:val="0"/>
              <w:autoSpaceDE w:val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5245" w:type="dxa"/>
          </w:tcPr>
          <w:p w14:paraId="7F3E0D6C" w14:textId="77777777" w:rsidR="00C25FB0" w:rsidRPr="00C25FB0" w:rsidRDefault="00C25FB0" w:rsidP="00C25FB0">
            <w:pPr>
              <w:widowControl w:val="0"/>
              <w:rPr>
                <w:sz w:val="28"/>
                <w:szCs w:val="28"/>
              </w:rPr>
            </w:pPr>
            <w:r w:rsidRPr="00C25FB0">
              <w:rPr>
                <w:sz w:val="28"/>
                <w:szCs w:val="28"/>
              </w:rPr>
              <w:t>УТВЕРЖДАЮ</w:t>
            </w:r>
          </w:p>
          <w:p w14:paraId="0A95DBED" w14:textId="77777777" w:rsidR="00C25FB0" w:rsidRPr="00C25FB0" w:rsidRDefault="00C25FB0" w:rsidP="00C25FB0">
            <w:pPr>
              <w:widowControl w:val="0"/>
              <w:rPr>
                <w:sz w:val="28"/>
                <w:szCs w:val="28"/>
              </w:rPr>
            </w:pPr>
            <w:r w:rsidRPr="00C25FB0">
              <w:rPr>
                <w:sz w:val="28"/>
                <w:szCs w:val="28"/>
              </w:rPr>
              <w:t xml:space="preserve">Директор ГАПОУ РБ </w:t>
            </w:r>
          </w:p>
          <w:p w14:paraId="3222D7F5" w14:textId="77777777" w:rsidR="00C25FB0" w:rsidRPr="00C25FB0" w:rsidRDefault="00C25FB0" w:rsidP="00C25FB0">
            <w:pPr>
              <w:widowControl w:val="0"/>
              <w:rPr>
                <w:sz w:val="28"/>
                <w:szCs w:val="28"/>
              </w:rPr>
            </w:pPr>
            <w:r w:rsidRPr="00C25FB0">
              <w:rPr>
                <w:sz w:val="28"/>
                <w:szCs w:val="28"/>
              </w:rPr>
              <w:t xml:space="preserve">«Уфимский медицинский колледж» </w:t>
            </w:r>
          </w:p>
          <w:p w14:paraId="7DC3A911" w14:textId="494B2C3E" w:rsidR="00C25FB0" w:rsidRPr="00C25FB0" w:rsidRDefault="00C25FB0" w:rsidP="00C25FB0">
            <w:pPr>
              <w:widowControl w:val="0"/>
              <w:rPr>
                <w:sz w:val="28"/>
                <w:szCs w:val="28"/>
              </w:rPr>
            </w:pPr>
            <w:r w:rsidRPr="00C25FB0">
              <w:rPr>
                <w:sz w:val="28"/>
                <w:szCs w:val="28"/>
              </w:rPr>
              <w:t>__________________И.Р.</w:t>
            </w:r>
            <w:r w:rsidR="0048082D">
              <w:rPr>
                <w:sz w:val="28"/>
                <w:szCs w:val="28"/>
              </w:rPr>
              <w:t xml:space="preserve"> </w:t>
            </w:r>
            <w:r w:rsidRPr="00C25FB0">
              <w:rPr>
                <w:sz w:val="28"/>
                <w:szCs w:val="28"/>
              </w:rPr>
              <w:t xml:space="preserve">Гилязов </w:t>
            </w:r>
          </w:p>
          <w:p w14:paraId="5639F3ED" w14:textId="77777777" w:rsidR="00C25FB0" w:rsidRPr="00C25FB0" w:rsidRDefault="00C25FB0" w:rsidP="00C25FB0">
            <w:pPr>
              <w:widowControl w:val="0"/>
              <w:rPr>
                <w:sz w:val="28"/>
                <w:szCs w:val="28"/>
              </w:rPr>
            </w:pPr>
            <w:r w:rsidRPr="00C25FB0">
              <w:rPr>
                <w:sz w:val="28"/>
                <w:szCs w:val="28"/>
              </w:rPr>
              <w:t>Приказ № ___ от «31»</w:t>
            </w:r>
            <w:r w:rsidRPr="00C25FB0">
              <w:rPr>
                <w:rFonts w:cs="Calibri"/>
                <w:sz w:val="28"/>
                <w:szCs w:val="28"/>
              </w:rPr>
              <w:t xml:space="preserve"> августа</w:t>
            </w:r>
            <w:r w:rsidRPr="00C25FB0">
              <w:rPr>
                <w:sz w:val="28"/>
                <w:szCs w:val="28"/>
              </w:rPr>
              <w:t xml:space="preserve"> 2020 г.</w:t>
            </w:r>
          </w:p>
          <w:p w14:paraId="084FA397" w14:textId="77777777" w:rsidR="00C25FB0" w:rsidRPr="00C25FB0" w:rsidRDefault="00C25FB0" w:rsidP="00C25FB0">
            <w:pPr>
              <w:widowControl w:val="0"/>
              <w:autoSpaceDE w:val="0"/>
              <w:jc w:val="center"/>
              <w:rPr>
                <w:caps/>
                <w:sz w:val="28"/>
                <w:szCs w:val="28"/>
              </w:rPr>
            </w:pPr>
          </w:p>
        </w:tc>
      </w:tr>
    </w:tbl>
    <w:p w14:paraId="273ECB48" w14:textId="77777777" w:rsidR="005D626D" w:rsidRPr="003B56BC" w:rsidRDefault="005D626D" w:rsidP="005D626D">
      <w:pPr>
        <w:spacing w:after="200" w:line="276" w:lineRule="auto"/>
        <w:jc w:val="center"/>
        <w:rPr>
          <w:sz w:val="26"/>
          <w:szCs w:val="26"/>
        </w:rPr>
      </w:pPr>
    </w:p>
    <w:p w14:paraId="2F0950B7" w14:textId="77777777" w:rsidR="005D626D" w:rsidRPr="003B56BC" w:rsidRDefault="005D626D" w:rsidP="005D626D">
      <w:pPr>
        <w:spacing w:after="200" w:line="276" w:lineRule="auto"/>
        <w:jc w:val="center"/>
        <w:rPr>
          <w:sz w:val="26"/>
          <w:szCs w:val="26"/>
        </w:rPr>
      </w:pPr>
    </w:p>
    <w:p w14:paraId="136A41DE" w14:textId="77777777" w:rsidR="005D626D" w:rsidRDefault="005D626D" w:rsidP="005D62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14:paraId="6E6D9CC4" w14:textId="77777777" w:rsidR="00050448" w:rsidRPr="003B56BC" w:rsidRDefault="00050448" w:rsidP="00DF35EC">
      <w:pPr>
        <w:spacing w:after="200" w:line="276" w:lineRule="auto"/>
        <w:rPr>
          <w:sz w:val="26"/>
          <w:szCs w:val="26"/>
        </w:rPr>
      </w:pPr>
    </w:p>
    <w:p w14:paraId="7E23F11A" w14:textId="77777777" w:rsidR="005D626D" w:rsidRPr="00DF35EC" w:rsidRDefault="005D626D" w:rsidP="00C25FB0">
      <w:pPr>
        <w:spacing w:line="360" w:lineRule="auto"/>
        <w:jc w:val="center"/>
        <w:rPr>
          <w:b/>
          <w:sz w:val="28"/>
          <w:szCs w:val="28"/>
        </w:rPr>
      </w:pPr>
      <w:r w:rsidRPr="00DF35EC">
        <w:rPr>
          <w:sz w:val="28"/>
          <w:szCs w:val="28"/>
        </w:rPr>
        <w:t>РАБОЧАЯ ПРОГРАММА</w:t>
      </w:r>
      <w:r w:rsidR="009D1105">
        <w:rPr>
          <w:sz w:val="28"/>
          <w:szCs w:val="28"/>
        </w:rPr>
        <w:t xml:space="preserve"> ПРОФЕССИОНАЛЬНОГО МОДУЛЯ </w:t>
      </w:r>
    </w:p>
    <w:p w14:paraId="43E573D9" w14:textId="77777777" w:rsidR="00585764" w:rsidRDefault="00585764" w:rsidP="00C25FB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ПМ.03. ПРОВЕДЕНИЕ ЛАБОРАТОРНЫХ </w:t>
      </w:r>
    </w:p>
    <w:p w14:paraId="549A19FB" w14:textId="77777777" w:rsidR="005D626D" w:rsidRPr="003B56BC" w:rsidRDefault="00585764" w:rsidP="00C25FB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БИОХИМИЧЕСКИХ ИССЛЕДОВАНИЙ</w:t>
      </w:r>
    </w:p>
    <w:p w14:paraId="36E39D55" w14:textId="77777777" w:rsidR="005D626D" w:rsidRPr="003B56BC" w:rsidRDefault="005D626D" w:rsidP="00C25FB0">
      <w:pPr>
        <w:spacing w:line="360" w:lineRule="auto"/>
        <w:jc w:val="center"/>
        <w:rPr>
          <w:sz w:val="28"/>
          <w:szCs w:val="28"/>
        </w:rPr>
      </w:pPr>
      <w:r w:rsidRPr="003B56BC">
        <w:rPr>
          <w:sz w:val="28"/>
          <w:szCs w:val="28"/>
        </w:rPr>
        <w:t>специальност</w:t>
      </w:r>
      <w:r w:rsidR="004C35C7">
        <w:rPr>
          <w:sz w:val="28"/>
          <w:szCs w:val="28"/>
        </w:rPr>
        <w:t>ь</w:t>
      </w:r>
      <w:r w:rsidRPr="003B56BC">
        <w:rPr>
          <w:sz w:val="28"/>
          <w:szCs w:val="28"/>
        </w:rPr>
        <w:t xml:space="preserve"> </w:t>
      </w:r>
      <w:r w:rsidR="00050448">
        <w:rPr>
          <w:sz w:val="28"/>
          <w:szCs w:val="28"/>
        </w:rPr>
        <w:t>31.02.03. Лабораторная диагностика</w:t>
      </w:r>
      <w:r w:rsidR="00D24EDC">
        <w:rPr>
          <w:sz w:val="28"/>
          <w:szCs w:val="28"/>
        </w:rPr>
        <w:t xml:space="preserve"> (базовой подготовки)</w:t>
      </w:r>
    </w:p>
    <w:p w14:paraId="551795FA" w14:textId="77777777" w:rsidR="005D626D" w:rsidRPr="003B56BC" w:rsidRDefault="005D626D" w:rsidP="00C25FB0">
      <w:pPr>
        <w:spacing w:line="360" w:lineRule="auto"/>
        <w:jc w:val="both"/>
        <w:rPr>
          <w:b/>
          <w:sz w:val="28"/>
          <w:szCs w:val="28"/>
        </w:rPr>
      </w:pPr>
    </w:p>
    <w:p w14:paraId="04E17855" w14:textId="77777777" w:rsidR="005D626D" w:rsidRPr="003B56BC" w:rsidRDefault="005D626D" w:rsidP="005D626D">
      <w:pPr>
        <w:spacing w:after="200" w:line="276" w:lineRule="auto"/>
        <w:jc w:val="both"/>
        <w:rPr>
          <w:sz w:val="28"/>
          <w:szCs w:val="28"/>
        </w:rPr>
      </w:pPr>
    </w:p>
    <w:p w14:paraId="58D2068E" w14:textId="77777777" w:rsidR="005D626D" w:rsidRPr="003B56BC" w:rsidRDefault="005D626D" w:rsidP="005D626D">
      <w:pPr>
        <w:spacing w:after="200" w:line="276" w:lineRule="auto"/>
        <w:jc w:val="center"/>
        <w:rPr>
          <w:b/>
          <w:sz w:val="28"/>
          <w:szCs w:val="28"/>
        </w:rPr>
      </w:pPr>
    </w:p>
    <w:p w14:paraId="0C525FD6" w14:textId="77777777" w:rsidR="005D626D" w:rsidRPr="003B56BC" w:rsidRDefault="005D626D" w:rsidP="005D626D">
      <w:pPr>
        <w:spacing w:after="200" w:line="276" w:lineRule="auto"/>
        <w:jc w:val="center"/>
        <w:rPr>
          <w:b/>
          <w:sz w:val="28"/>
          <w:szCs w:val="28"/>
        </w:rPr>
      </w:pPr>
    </w:p>
    <w:p w14:paraId="4F335DF2" w14:textId="77777777" w:rsidR="005D626D" w:rsidRPr="003B56BC" w:rsidRDefault="005D626D" w:rsidP="005D626D">
      <w:pPr>
        <w:spacing w:after="200" w:line="276" w:lineRule="auto"/>
        <w:jc w:val="center"/>
        <w:rPr>
          <w:b/>
          <w:sz w:val="28"/>
          <w:szCs w:val="28"/>
        </w:rPr>
      </w:pPr>
    </w:p>
    <w:p w14:paraId="00A7F884" w14:textId="77777777" w:rsidR="005D626D" w:rsidRPr="003B56BC" w:rsidRDefault="005D626D" w:rsidP="005D626D">
      <w:pPr>
        <w:spacing w:after="200" w:line="276" w:lineRule="auto"/>
        <w:jc w:val="center"/>
        <w:rPr>
          <w:b/>
          <w:sz w:val="28"/>
          <w:szCs w:val="28"/>
        </w:rPr>
      </w:pPr>
    </w:p>
    <w:p w14:paraId="46F58D23" w14:textId="03B9DF65" w:rsidR="00DF35EC" w:rsidRDefault="00DF35EC" w:rsidP="00DF35EC">
      <w:pPr>
        <w:spacing w:line="276" w:lineRule="auto"/>
        <w:jc w:val="center"/>
        <w:rPr>
          <w:sz w:val="28"/>
          <w:szCs w:val="28"/>
        </w:rPr>
      </w:pPr>
    </w:p>
    <w:p w14:paraId="0CBBE2D6" w14:textId="77777777" w:rsidR="0048082D" w:rsidRDefault="0048082D" w:rsidP="00DF35EC">
      <w:pPr>
        <w:spacing w:line="276" w:lineRule="auto"/>
        <w:jc w:val="center"/>
        <w:rPr>
          <w:sz w:val="28"/>
          <w:szCs w:val="28"/>
        </w:rPr>
      </w:pPr>
    </w:p>
    <w:p w14:paraId="55343F7F" w14:textId="77777777" w:rsidR="00DF35EC" w:rsidRDefault="00DF35EC" w:rsidP="00DF35EC">
      <w:pPr>
        <w:spacing w:line="276" w:lineRule="auto"/>
        <w:jc w:val="center"/>
        <w:rPr>
          <w:sz w:val="28"/>
          <w:szCs w:val="28"/>
        </w:rPr>
      </w:pPr>
    </w:p>
    <w:p w14:paraId="5074D0E3" w14:textId="77777777" w:rsidR="00DF35EC" w:rsidRDefault="00DF35EC" w:rsidP="00DF35EC">
      <w:pPr>
        <w:spacing w:line="276" w:lineRule="auto"/>
        <w:jc w:val="center"/>
        <w:rPr>
          <w:sz w:val="28"/>
          <w:szCs w:val="28"/>
        </w:rPr>
      </w:pPr>
    </w:p>
    <w:p w14:paraId="2C7E87EE" w14:textId="7B8464CB" w:rsidR="00DF35EC" w:rsidRDefault="00DF35EC" w:rsidP="00543249">
      <w:pPr>
        <w:spacing w:line="276" w:lineRule="auto"/>
        <w:jc w:val="center"/>
        <w:rPr>
          <w:sz w:val="28"/>
          <w:szCs w:val="28"/>
        </w:rPr>
      </w:pPr>
    </w:p>
    <w:p w14:paraId="0D318BC8" w14:textId="77777777" w:rsidR="00C25FB0" w:rsidRDefault="00C25FB0" w:rsidP="00543249">
      <w:pPr>
        <w:spacing w:line="276" w:lineRule="auto"/>
        <w:jc w:val="center"/>
        <w:rPr>
          <w:sz w:val="28"/>
          <w:szCs w:val="28"/>
        </w:rPr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961"/>
        <w:gridCol w:w="4678"/>
      </w:tblGrid>
      <w:tr w:rsidR="0048082D" w:rsidRPr="003B56BC" w14:paraId="0B2E8CE6" w14:textId="77777777" w:rsidTr="0048082D">
        <w:tc>
          <w:tcPr>
            <w:tcW w:w="4961" w:type="dxa"/>
          </w:tcPr>
          <w:p w14:paraId="182BCFE8" w14:textId="77777777" w:rsidR="0048082D" w:rsidRPr="00AE3923" w:rsidRDefault="0048082D" w:rsidP="0048082D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AE3923">
              <w:rPr>
                <w:sz w:val="26"/>
                <w:szCs w:val="26"/>
                <w:lang w:eastAsia="en-US"/>
              </w:rPr>
              <w:lastRenderedPageBreak/>
              <w:t>Рассмотрена на заседании</w:t>
            </w:r>
          </w:p>
          <w:p w14:paraId="63D3C654" w14:textId="77777777" w:rsidR="0048082D" w:rsidRPr="00AE3923" w:rsidRDefault="0048082D" w:rsidP="0048082D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AE3923">
              <w:rPr>
                <w:sz w:val="26"/>
                <w:szCs w:val="26"/>
                <w:lang w:eastAsia="en-US"/>
              </w:rPr>
              <w:t xml:space="preserve">цикловой методической комиссии </w:t>
            </w:r>
          </w:p>
          <w:p w14:paraId="4E6C768E" w14:textId="77777777" w:rsidR="0048082D" w:rsidRPr="00AE3923" w:rsidRDefault="0048082D" w:rsidP="0048082D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AE3923">
              <w:rPr>
                <w:sz w:val="26"/>
                <w:szCs w:val="26"/>
                <w:lang w:eastAsia="en-US"/>
              </w:rPr>
              <w:t>Лабораторная диагностика</w:t>
            </w:r>
          </w:p>
          <w:p w14:paraId="783F3D66" w14:textId="77777777" w:rsidR="0048082D" w:rsidRDefault="0048082D" w:rsidP="0048082D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  <w:p w14:paraId="320D10F6" w14:textId="7AC87BB8" w:rsidR="0048082D" w:rsidRPr="00AE3923" w:rsidRDefault="0048082D" w:rsidP="0048082D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AE3923">
              <w:rPr>
                <w:sz w:val="26"/>
                <w:szCs w:val="26"/>
                <w:lang w:eastAsia="en-US"/>
              </w:rPr>
              <w:t xml:space="preserve">Городничева Л.Т. ______________               </w:t>
            </w:r>
          </w:p>
          <w:p w14:paraId="3A506C02" w14:textId="77777777" w:rsidR="0048082D" w:rsidRPr="00AE3923" w:rsidRDefault="0048082D" w:rsidP="0048082D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AE3923">
              <w:rPr>
                <w:sz w:val="26"/>
                <w:szCs w:val="26"/>
                <w:lang w:eastAsia="en-US"/>
              </w:rPr>
              <w:t xml:space="preserve">Председатель ЦМК   </w:t>
            </w:r>
          </w:p>
          <w:p w14:paraId="3A4C5CDF" w14:textId="77777777" w:rsidR="0048082D" w:rsidRDefault="0048082D" w:rsidP="0048082D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AE3923">
              <w:rPr>
                <w:sz w:val="26"/>
                <w:szCs w:val="26"/>
                <w:lang w:eastAsia="en-US"/>
              </w:rPr>
              <w:t xml:space="preserve">Протокол №__ от </w:t>
            </w:r>
            <w:r>
              <w:rPr>
                <w:sz w:val="26"/>
                <w:szCs w:val="26"/>
                <w:lang w:eastAsia="en-US"/>
              </w:rPr>
              <w:t>31 августа 2020 г.</w:t>
            </w:r>
          </w:p>
          <w:p w14:paraId="1E93B02E" w14:textId="77777777" w:rsidR="0048082D" w:rsidRPr="00AE3923" w:rsidRDefault="0048082D" w:rsidP="0048082D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  <w:p w14:paraId="02C2D432" w14:textId="77777777" w:rsidR="0048082D" w:rsidRPr="003B56BC" w:rsidRDefault="0048082D" w:rsidP="0048082D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14:paraId="22DA8E08" w14:textId="77777777" w:rsidR="0048082D" w:rsidRPr="006B66FA" w:rsidRDefault="0048082D" w:rsidP="0048082D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6B66FA">
              <w:rPr>
                <w:sz w:val="26"/>
                <w:szCs w:val="26"/>
                <w:lang w:eastAsia="en-US"/>
              </w:rPr>
              <w:t>Составлена в соответствии с ФГОС СПО по специальности 31.02.03 Лабораторная диагностика (базовой подготовки)</w:t>
            </w:r>
          </w:p>
          <w:p w14:paraId="3587A106" w14:textId="77777777" w:rsidR="0048082D" w:rsidRPr="006B66FA" w:rsidRDefault="0048082D" w:rsidP="0048082D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 w:rsidRPr="006B66FA">
              <w:rPr>
                <w:sz w:val="26"/>
                <w:szCs w:val="26"/>
                <w:lang w:eastAsia="en-US"/>
              </w:rPr>
              <w:t>Воронинская</w:t>
            </w:r>
            <w:proofErr w:type="spellEnd"/>
            <w:r w:rsidRPr="006B66FA">
              <w:rPr>
                <w:sz w:val="26"/>
                <w:szCs w:val="26"/>
                <w:lang w:eastAsia="en-US"/>
              </w:rPr>
              <w:t xml:space="preserve"> Е.А. ________</w:t>
            </w:r>
            <w:r>
              <w:rPr>
                <w:sz w:val="26"/>
                <w:szCs w:val="26"/>
                <w:lang w:eastAsia="en-US"/>
              </w:rPr>
              <w:t>_________</w:t>
            </w:r>
          </w:p>
          <w:p w14:paraId="4194F958" w14:textId="2F392E09" w:rsidR="0048082D" w:rsidRPr="003B56BC" w:rsidRDefault="0048082D" w:rsidP="0048082D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6B66FA">
              <w:rPr>
                <w:sz w:val="26"/>
                <w:szCs w:val="26"/>
                <w:lang w:eastAsia="en-US"/>
              </w:rPr>
              <w:t>Заместитель директора по учебной работе</w:t>
            </w:r>
            <w:r w:rsidRPr="007C1BB9">
              <w:rPr>
                <w:sz w:val="28"/>
                <w:szCs w:val="28"/>
              </w:rPr>
              <w:t xml:space="preserve">     </w:t>
            </w:r>
          </w:p>
        </w:tc>
      </w:tr>
    </w:tbl>
    <w:p w14:paraId="13E00490" w14:textId="77777777" w:rsidR="005D626D" w:rsidRPr="003B56BC" w:rsidRDefault="005D626D" w:rsidP="005D626D">
      <w:pPr>
        <w:spacing w:line="276" w:lineRule="auto"/>
        <w:jc w:val="both"/>
        <w:rPr>
          <w:sz w:val="26"/>
          <w:szCs w:val="26"/>
        </w:rPr>
      </w:pPr>
    </w:p>
    <w:p w14:paraId="141BB3D9" w14:textId="77777777" w:rsidR="005D626D" w:rsidRPr="003B56BC" w:rsidRDefault="005D626D" w:rsidP="005D626D">
      <w:pPr>
        <w:spacing w:line="276" w:lineRule="auto"/>
        <w:jc w:val="both"/>
        <w:rPr>
          <w:sz w:val="26"/>
          <w:szCs w:val="26"/>
        </w:rPr>
      </w:pPr>
    </w:p>
    <w:p w14:paraId="05CF53C4" w14:textId="77777777" w:rsidR="00050448" w:rsidRDefault="00050448" w:rsidP="005D626D">
      <w:pPr>
        <w:spacing w:line="276" w:lineRule="auto"/>
        <w:jc w:val="both"/>
        <w:rPr>
          <w:sz w:val="26"/>
          <w:szCs w:val="26"/>
        </w:rPr>
      </w:pPr>
    </w:p>
    <w:p w14:paraId="7DCD4810" w14:textId="77777777" w:rsidR="00050448" w:rsidRDefault="00050448" w:rsidP="005D626D">
      <w:pPr>
        <w:spacing w:line="276" w:lineRule="auto"/>
        <w:jc w:val="both"/>
        <w:rPr>
          <w:sz w:val="26"/>
          <w:szCs w:val="26"/>
        </w:rPr>
      </w:pPr>
    </w:p>
    <w:p w14:paraId="4752810D" w14:textId="77777777" w:rsidR="00721B3E" w:rsidRDefault="005D626D" w:rsidP="0048082D">
      <w:pPr>
        <w:widowControl w:val="0"/>
        <w:tabs>
          <w:tab w:val="left" w:pos="916"/>
          <w:tab w:val="left" w:pos="1832"/>
          <w:tab w:val="left" w:pos="2748"/>
        </w:tabs>
        <w:ind w:left="284"/>
        <w:jc w:val="both"/>
        <w:rPr>
          <w:sz w:val="26"/>
          <w:szCs w:val="26"/>
        </w:rPr>
      </w:pPr>
      <w:r w:rsidRPr="00721B3E">
        <w:rPr>
          <w:sz w:val="26"/>
          <w:szCs w:val="26"/>
          <w:u w:val="single"/>
        </w:rPr>
        <w:t>Автор:</w:t>
      </w:r>
      <w:r w:rsidR="00050448">
        <w:rPr>
          <w:sz w:val="26"/>
          <w:szCs w:val="26"/>
        </w:rPr>
        <w:t xml:space="preserve"> </w:t>
      </w:r>
      <w:r w:rsidR="00BA59F4">
        <w:rPr>
          <w:sz w:val="26"/>
          <w:szCs w:val="26"/>
        </w:rPr>
        <w:t xml:space="preserve"> </w:t>
      </w:r>
    </w:p>
    <w:p w14:paraId="432DB7A6" w14:textId="77777777" w:rsidR="00050448" w:rsidRPr="00F84CF7" w:rsidRDefault="00721B3E" w:rsidP="0048082D">
      <w:pPr>
        <w:widowControl w:val="0"/>
        <w:tabs>
          <w:tab w:val="left" w:pos="916"/>
          <w:tab w:val="left" w:pos="1832"/>
          <w:tab w:val="left" w:pos="2748"/>
        </w:tabs>
        <w:ind w:left="284"/>
        <w:jc w:val="both"/>
        <w:rPr>
          <w:sz w:val="28"/>
          <w:szCs w:val="28"/>
        </w:rPr>
      </w:pPr>
      <w:r>
        <w:rPr>
          <w:sz w:val="26"/>
          <w:szCs w:val="26"/>
        </w:rPr>
        <w:t>Городничева Л.Т., преподаватель</w:t>
      </w:r>
      <w:r w:rsidR="00253EAC">
        <w:rPr>
          <w:sz w:val="26"/>
          <w:szCs w:val="26"/>
        </w:rPr>
        <w:t xml:space="preserve"> биохимии</w:t>
      </w:r>
      <w:r w:rsidR="00BA59F4">
        <w:rPr>
          <w:sz w:val="26"/>
          <w:szCs w:val="26"/>
        </w:rPr>
        <w:t xml:space="preserve"> высше</w:t>
      </w:r>
      <w:r>
        <w:rPr>
          <w:sz w:val="26"/>
          <w:szCs w:val="26"/>
        </w:rPr>
        <w:t xml:space="preserve">й квалификационной категории </w:t>
      </w:r>
    </w:p>
    <w:p w14:paraId="4044F188" w14:textId="77777777" w:rsidR="005D626D" w:rsidRPr="003B56BC" w:rsidRDefault="005D626D" w:rsidP="0048082D">
      <w:pPr>
        <w:spacing w:line="276" w:lineRule="auto"/>
        <w:ind w:left="284"/>
        <w:jc w:val="both"/>
        <w:rPr>
          <w:sz w:val="26"/>
          <w:szCs w:val="26"/>
        </w:rPr>
      </w:pPr>
    </w:p>
    <w:p w14:paraId="2FF2D6A2" w14:textId="77777777" w:rsidR="005D626D" w:rsidRPr="003B56BC" w:rsidRDefault="005D626D" w:rsidP="0048082D">
      <w:pPr>
        <w:spacing w:line="276" w:lineRule="auto"/>
        <w:ind w:left="284"/>
        <w:jc w:val="both"/>
        <w:rPr>
          <w:sz w:val="26"/>
          <w:szCs w:val="26"/>
        </w:rPr>
      </w:pPr>
    </w:p>
    <w:p w14:paraId="1220D1BB" w14:textId="77777777" w:rsidR="00AB7FD4" w:rsidRDefault="005D626D" w:rsidP="0048082D">
      <w:pPr>
        <w:spacing w:line="276" w:lineRule="auto"/>
        <w:ind w:left="284"/>
        <w:jc w:val="both"/>
        <w:rPr>
          <w:sz w:val="26"/>
          <w:szCs w:val="26"/>
        </w:rPr>
      </w:pPr>
      <w:r w:rsidRPr="00721B3E">
        <w:rPr>
          <w:sz w:val="26"/>
          <w:szCs w:val="26"/>
          <w:u w:val="single"/>
        </w:rPr>
        <w:t>Рецензенты:</w:t>
      </w:r>
      <w:r w:rsidRPr="003B56BC">
        <w:rPr>
          <w:sz w:val="26"/>
          <w:szCs w:val="26"/>
        </w:rPr>
        <w:t xml:space="preserve"> </w:t>
      </w:r>
    </w:p>
    <w:p w14:paraId="101AB459" w14:textId="7DAA9FB5" w:rsidR="005D626D" w:rsidRPr="003B56BC" w:rsidRDefault="005D626D" w:rsidP="0048082D">
      <w:pPr>
        <w:spacing w:line="276" w:lineRule="auto"/>
        <w:ind w:left="284"/>
        <w:jc w:val="both"/>
        <w:rPr>
          <w:sz w:val="26"/>
          <w:szCs w:val="26"/>
        </w:rPr>
      </w:pPr>
      <w:r w:rsidRPr="003B56BC">
        <w:rPr>
          <w:sz w:val="26"/>
          <w:szCs w:val="26"/>
        </w:rPr>
        <w:t>1.</w:t>
      </w:r>
      <w:r w:rsidR="0048082D">
        <w:rPr>
          <w:sz w:val="26"/>
          <w:szCs w:val="26"/>
        </w:rPr>
        <w:t xml:space="preserve"> </w:t>
      </w:r>
      <w:r w:rsidR="00494D7D">
        <w:rPr>
          <w:sz w:val="26"/>
          <w:szCs w:val="26"/>
        </w:rPr>
        <w:t>Гарипова З.А., з</w:t>
      </w:r>
      <w:r w:rsidR="00AB7FD4">
        <w:rPr>
          <w:sz w:val="26"/>
          <w:szCs w:val="26"/>
        </w:rPr>
        <w:t>аведующая клинико-диагностической лабораторией</w:t>
      </w:r>
      <w:r w:rsidR="00795F7D">
        <w:rPr>
          <w:sz w:val="26"/>
          <w:szCs w:val="26"/>
        </w:rPr>
        <w:t xml:space="preserve"> с отделом клинической бактериологии </w:t>
      </w:r>
      <w:r w:rsidR="00721B3E">
        <w:rPr>
          <w:sz w:val="26"/>
          <w:szCs w:val="26"/>
        </w:rPr>
        <w:t xml:space="preserve">ГБУЗ РБ </w:t>
      </w:r>
      <w:r w:rsidR="00494D7D">
        <w:rPr>
          <w:sz w:val="26"/>
          <w:szCs w:val="26"/>
        </w:rPr>
        <w:t xml:space="preserve">БСМП  </w:t>
      </w:r>
    </w:p>
    <w:p w14:paraId="6B8583C2" w14:textId="77777777" w:rsidR="005D626D" w:rsidRPr="003B56BC" w:rsidRDefault="00607BC3" w:rsidP="0048082D">
      <w:pPr>
        <w:spacing w:line="276" w:lineRule="auto"/>
        <w:ind w:left="284"/>
        <w:jc w:val="both"/>
        <w:rPr>
          <w:sz w:val="26"/>
          <w:szCs w:val="26"/>
        </w:rPr>
      </w:pPr>
      <w:r>
        <w:rPr>
          <w:sz w:val="26"/>
          <w:szCs w:val="26"/>
        </w:rPr>
        <w:t>2. Разбежкина Н.Э., преподаватель высшей квалификационной категории ГАПОУ РБ «Уфимский медицинский колледж»</w:t>
      </w:r>
    </w:p>
    <w:p w14:paraId="7C1CA9FA" w14:textId="77777777" w:rsidR="005D626D" w:rsidRPr="003B56BC" w:rsidRDefault="005D626D" w:rsidP="005D626D">
      <w:pPr>
        <w:spacing w:line="276" w:lineRule="auto"/>
        <w:jc w:val="both"/>
        <w:rPr>
          <w:sz w:val="26"/>
          <w:szCs w:val="26"/>
        </w:rPr>
      </w:pPr>
    </w:p>
    <w:p w14:paraId="72B1C970" w14:textId="77777777" w:rsidR="005D626D" w:rsidRPr="003B56BC" w:rsidRDefault="005D626D" w:rsidP="005D626D">
      <w:pPr>
        <w:spacing w:line="276" w:lineRule="auto"/>
        <w:jc w:val="both"/>
        <w:rPr>
          <w:sz w:val="26"/>
          <w:szCs w:val="26"/>
        </w:rPr>
      </w:pPr>
    </w:p>
    <w:p w14:paraId="2989C400" w14:textId="77777777" w:rsidR="005D626D" w:rsidRPr="003B56BC" w:rsidRDefault="005D626D" w:rsidP="005D626D">
      <w:pPr>
        <w:spacing w:line="276" w:lineRule="auto"/>
        <w:jc w:val="both"/>
        <w:rPr>
          <w:sz w:val="26"/>
          <w:szCs w:val="26"/>
        </w:rPr>
      </w:pPr>
    </w:p>
    <w:p w14:paraId="253106A6" w14:textId="77777777" w:rsidR="005D626D" w:rsidRPr="003B56BC" w:rsidRDefault="005D626D" w:rsidP="005D626D">
      <w:pPr>
        <w:spacing w:line="276" w:lineRule="auto"/>
        <w:jc w:val="both"/>
        <w:rPr>
          <w:sz w:val="26"/>
          <w:szCs w:val="26"/>
        </w:rPr>
      </w:pPr>
    </w:p>
    <w:p w14:paraId="64D8CF31" w14:textId="77777777" w:rsidR="0033210B" w:rsidRDefault="0033210B" w:rsidP="00731F6D">
      <w:pPr>
        <w:widowControl w:val="0"/>
        <w:autoSpaceDE w:val="0"/>
        <w:ind w:left="-567" w:right="57"/>
        <w:jc w:val="right"/>
        <w:rPr>
          <w:caps/>
          <w:sz w:val="28"/>
          <w:szCs w:val="28"/>
        </w:rPr>
      </w:pPr>
    </w:p>
    <w:p w14:paraId="6C91702D" w14:textId="77777777" w:rsidR="0033210B" w:rsidRDefault="0033210B" w:rsidP="0033210B">
      <w:pPr>
        <w:widowControl w:val="0"/>
        <w:autoSpaceDE w:val="0"/>
        <w:jc w:val="right"/>
        <w:rPr>
          <w:caps/>
          <w:sz w:val="28"/>
          <w:szCs w:val="28"/>
        </w:rPr>
      </w:pPr>
    </w:p>
    <w:p w14:paraId="22896556" w14:textId="77777777" w:rsidR="0033210B" w:rsidRDefault="0033210B" w:rsidP="0033210B">
      <w:pPr>
        <w:widowControl w:val="0"/>
        <w:autoSpaceDE w:val="0"/>
        <w:jc w:val="right"/>
        <w:rPr>
          <w:caps/>
          <w:sz w:val="28"/>
          <w:szCs w:val="28"/>
        </w:rPr>
      </w:pPr>
    </w:p>
    <w:p w14:paraId="0C0158CE" w14:textId="77777777" w:rsidR="0033210B" w:rsidRDefault="0033210B" w:rsidP="0033210B">
      <w:pPr>
        <w:widowControl w:val="0"/>
        <w:autoSpaceDE w:val="0"/>
        <w:jc w:val="right"/>
        <w:rPr>
          <w:caps/>
          <w:sz w:val="28"/>
          <w:szCs w:val="28"/>
        </w:rPr>
      </w:pPr>
    </w:p>
    <w:p w14:paraId="2AB89208" w14:textId="77777777" w:rsidR="0033210B" w:rsidRDefault="0033210B" w:rsidP="00DE7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/>
        <w:jc w:val="center"/>
        <w:rPr>
          <w:b/>
          <w:caps/>
          <w:sz w:val="28"/>
          <w:szCs w:val="28"/>
        </w:rPr>
      </w:pPr>
    </w:p>
    <w:p w14:paraId="05C7036B" w14:textId="77777777" w:rsidR="0033210B" w:rsidRDefault="0033210B" w:rsidP="003321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14:paraId="3EDAD06D" w14:textId="77777777" w:rsidR="0033210B" w:rsidRDefault="0033210B" w:rsidP="003321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14:paraId="6B7AB40C" w14:textId="77777777" w:rsidR="0033210B" w:rsidRDefault="0033210B" w:rsidP="003321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14:paraId="5D5A1104" w14:textId="77777777" w:rsidR="0033210B" w:rsidRDefault="0033210B" w:rsidP="003321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14:paraId="634BAC94" w14:textId="77777777" w:rsidR="0033210B" w:rsidRDefault="0033210B" w:rsidP="003321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14:paraId="692899B5" w14:textId="77777777" w:rsidR="00253EAC" w:rsidRDefault="00253EAC" w:rsidP="003321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14:paraId="559D9CD4" w14:textId="77777777" w:rsidR="00253EAC" w:rsidRDefault="00253EAC" w:rsidP="003321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14:paraId="1A965652" w14:textId="451197D8" w:rsidR="00253EAC" w:rsidRDefault="00253EAC" w:rsidP="003321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14:paraId="4EFB0FA3" w14:textId="77777777" w:rsidR="006733FD" w:rsidRDefault="006733FD" w:rsidP="003321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14:paraId="468087F5" w14:textId="77777777" w:rsidR="0084695E" w:rsidRPr="00F84CF7" w:rsidRDefault="0033210B" w:rsidP="006733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  <w:r w:rsidRPr="00F84CF7">
        <w:rPr>
          <w:sz w:val="28"/>
          <w:szCs w:val="28"/>
        </w:rPr>
        <w:lastRenderedPageBreak/>
        <w:t>Рабочая программа профессионального модуля</w:t>
      </w:r>
      <w:r w:rsidR="00E650E0">
        <w:rPr>
          <w:sz w:val="28"/>
          <w:szCs w:val="28"/>
        </w:rPr>
        <w:t xml:space="preserve"> </w:t>
      </w:r>
      <w:r w:rsidRPr="00F84CF7">
        <w:rPr>
          <w:sz w:val="28"/>
          <w:szCs w:val="28"/>
        </w:rPr>
        <w:t>разработана на основе</w:t>
      </w:r>
      <w:r w:rsidR="0084695E" w:rsidRPr="00F84CF7">
        <w:rPr>
          <w:sz w:val="28"/>
          <w:szCs w:val="28"/>
        </w:rPr>
        <w:t xml:space="preserve"> Федерального государственного образовательного стандарта (далее</w:t>
      </w:r>
      <w:r w:rsidR="00565AB8">
        <w:rPr>
          <w:sz w:val="28"/>
          <w:szCs w:val="28"/>
        </w:rPr>
        <w:t xml:space="preserve"> - </w:t>
      </w:r>
      <w:r w:rsidR="0084695E" w:rsidRPr="00F84CF7">
        <w:rPr>
          <w:sz w:val="28"/>
          <w:szCs w:val="28"/>
        </w:rPr>
        <w:t>ФГОС) по специальностям среднего профессионального образования (далее</w:t>
      </w:r>
      <w:r w:rsidR="00565AB8">
        <w:rPr>
          <w:sz w:val="28"/>
          <w:szCs w:val="28"/>
        </w:rPr>
        <w:t xml:space="preserve"> -</w:t>
      </w:r>
      <w:r w:rsidR="00E650E0">
        <w:rPr>
          <w:sz w:val="28"/>
          <w:szCs w:val="28"/>
        </w:rPr>
        <w:t xml:space="preserve"> СПО</w:t>
      </w:r>
      <w:proofErr w:type="gramStart"/>
      <w:r w:rsidR="00E650E0">
        <w:rPr>
          <w:sz w:val="28"/>
          <w:szCs w:val="28"/>
        </w:rPr>
        <w:t>)  31.02.03.</w:t>
      </w:r>
      <w:proofErr w:type="gramEnd"/>
      <w:r w:rsidR="0084695E" w:rsidRPr="00F84CF7">
        <w:rPr>
          <w:sz w:val="28"/>
          <w:szCs w:val="28"/>
        </w:rPr>
        <w:t xml:space="preserve">  Лабораторная </w:t>
      </w:r>
      <w:proofErr w:type="gramStart"/>
      <w:r w:rsidR="0084695E" w:rsidRPr="00F84CF7">
        <w:rPr>
          <w:sz w:val="28"/>
          <w:szCs w:val="28"/>
        </w:rPr>
        <w:t>диагностика  (</w:t>
      </w:r>
      <w:proofErr w:type="gramEnd"/>
      <w:r w:rsidR="0084695E" w:rsidRPr="00F84CF7">
        <w:rPr>
          <w:sz w:val="28"/>
          <w:szCs w:val="28"/>
        </w:rPr>
        <w:t>базовой подготовки).</w:t>
      </w:r>
    </w:p>
    <w:p w14:paraId="4BECAC40" w14:textId="77777777" w:rsidR="0033210B" w:rsidRPr="00F84CF7" w:rsidRDefault="0033210B" w:rsidP="004808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8"/>
        <w:jc w:val="both"/>
        <w:rPr>
          <w:sz w:val="28"/>
          <w:szCs w:val="28"/>
        </w:rPr>
      </w:pPr>
    </w:p>
    <w:p w14:paraId="519902D1" w14:textId="77777777" w:rsidR="000678D0" w:rsidRPr="003B56BC" w:rsidRDefault="000678D0" w:rsidP="0048082D">
      <w:pPr>
        <w:jc w:val="both"/>
        <w:rPr>
          <w:sz w:val="26"/>
          <w:szCs w:val="26"/>
        </w:rPr>
      </w:pPr>
    </w:p>
    <w:p w14:paraId="760DF785" w14:textId="77777777" w:rsidR="000678D0" w:rsidRPr="000678D0" w:rsidRDefault="000678D0" w:rsidP="0048082D">
      <w:pPr>
        <w:widowControl w:val="0"/>
        <w:tabs>
          <w:tab w:val="left" w:pos="916"/>
          <w:tab w:val="left" w:pos="1832"/>
          <w:tab w:val="left" w:pos="2748"/>
        </w:tabs>
        <w:jc w:val="both"/>
        <w:rPr>
          <w:sz w:val="28"/>
          <w:szCs w:val="28"/>
        </w:rPr>
      </w:pPr>
      <w:r w:rsidRPr="000678D0">
        <w:rPr>
          <w:sz w:val="28"/>
          <w:szCs w:val="28"/>
          <w:u w:val="single"/>
        </w:rPr>
        <w:t>Организация–разработчик:</w:t>
      </w:r>
      <w:r w:rsidRPr="000678D0">
        <w:rPr>
          <w:sz w:val="28"/>
          <w:szCs w:val="28"/>
        </w:rPr>
        <w:t xml:space="preserve"> Государственное автономное профессиональное образовательное учреждение «Уфимский медицинский колледж»</w:t>
      </w:r>
    </w:p>
    <w:p w14:paraId="1E28F85B" w14:textId="77777777" w:rsidR="000678D0" w:rsidRPr="000678D0" w:rsidRDefault="000678D0" w:rsidP="0048082D">
      <w:pPr>
        <w:jc w:val="both"/>
        <w:rPr>
          <w:sz w:val="28"/>
          <w:szCs w:val="28"/>
        </w:rPr>
      </w:pPr>
    </w:p>
    <w:p w14:paraId="5625DC7C" w14:textId="0DAEC443" w:rsidR="000678D0" w:rsidRPr="000678D0" w:rsidRDefault="00BA59F4" w:rsidP="0048082D">
      <w:pPr>
        <w:widowControl w:val="0"/>
        <w:tabs>
          <w:tab w:val="left" w:pos="916"/>
          <w:tab w:val="left" w:pos="1832"/>
          <w:tab w:val="left" w:pos="2748"/>
        </w:tabs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Автор</w:t>
      </w:r>
      <w:r w:rsidR="000678D0" w:rsidRPr="000678D0">
        <w:rPr>
          <w:sz w:val="28"/>
          <w:szCs w:val="28"/>
          <w:u w:val="single"/>
        </w:rPr>
        <w:t>:</w:t>
      </w:r>
      <w:r w:rsidR="000678D0" w:rsidRPr="000678D0">
        <w:rPr>
          <w:sz w:val="28"/>
          <w:szCs w:val="28"/>
        </w:rPr>
        <w:t xml:space="preserve"> Городничева Л.Т., преподаватель</w:t>
      </w:r>
      <w:r w:rsidR="00253EAC">
        <w:rPr>
          <w:sz w:val="28"/>
          <w:szCs w:val="28"/>
        </w:rPr>
        <w:t xml:space="preserve"> биохимии</w:t>
      </w:r>
      <w:r>
        <w:rPr>
          <w:sz w:val="28"/>
          <w:szCs w:val="28"/>
        </w:rPr>
        <w:t xml:space="preserve"> высше</w:t>
      </w:r>
      <w:r w:rsidR="000678D0" w:rsidRPr="000678D0">
        <w:rPr>
          <w:sz w:val="28"/>
          <w:szCs w:val="28"/>
        </w:rPr>
        <w:t xml:space="preserve">й квалификационной категории </w:t>
      </w:r>
    </w:p>
    <w:p w14:paraId="0588745E" w14:textId="77777777" w:rsidR="000678D0" w:rsidRPr="000678D0" w:rsidRDefault="000678D0" w:rsidP="000678D0">
      <w:pPr>
        <w:spacing w:line="276" w:lineRule="auto"/>
        <w:jc w:val="both"/>
        <w:rPr>
          <w:sz w:val="28"/>
          <w:szCs w:val="28"/>
        </w:rPr>
      </w:pPr>
    </w:p>
    <w:p w14:paraId="5EE4DC2A" w14:textId="77777777" w:rsidR="0033210B" w:rsidRPr="00F84CF7" w:rsidRDefault="0033210B" w:rsidP="003321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CDF22EF" w14:textId="77777777" w:rsidR="0033210B" w:rsidRPr="00F84CF7" w:rsidRDefault="0033210B" w:rsidP="0033210B">
      <w:pPr>
        <w:widowControl w:val="0"/>
        <w:tabs>
          <w:tab w:val="left" w:pos="0"/>
        </w:tabs>
        <w:rPr>
          <w:sz w:val="28"/>
          <w:szCs w:val="28"/>
          <w:vertAlign w:val="superscript"/>
        </w:rPr>
      </w:pPr>
    </w:p>
    <w:p w14:paraId="674BDEF9" w14:textId="77777777" w:rsidR="0033210B" w:rsidRPr="00F84CF7" w:rsidRDefault="0033210B" w:rsidP="0033210B">
      <w:pPr>
        <w:widowControl w:val="0"/>
        <w:tabs>
          <w:tab w:val="left" w:pos="0"/>
        </w:tabs>
        <w:rPr>
          <w:i/>
          <w:sz w:val="28"/>
          <w:szCs w:val="28"/>
          <w:vertAlign w:val="superscript"/>
        </w:rPr>
      </w:pPr>
    </w:p>
    <w:p w14:paraId="64B5E07B" w14:textId="77777777" w:rsidR="0033210B" w:rsidRPr="00F84CF7" w:rsidRDefault="0033210B" w:rsidP="0033210B">
      <w:pPr>
        <w:widowControl w:val="0"/>
        <w:tabs>
          <w:tab w:val="left" w:pos="0"/>
        </w:tabs>
        <w:rPr>
          <w:i/>
          <w:sz w:val="28"/>
          <w:szCs w:val="28"/>
          <w:vertAlign w:val="superscript"/>
        </w:rPr>
      </w:pPr>
    </w:p>
    <w:p w14:paraId="3071A959" w14:textId="77777777" w:rsidR="0033210B" w:rsidRPr="008843BF" w:rsidRDefault="0033210B" w:rsidP="0033210B">
      <w:pPr>
        <w:widowControl w:val="0"/>
        <w:tabs>
          <w:tab w:val="left" w:pos="0"/>
        </w:tabs>
        <w:ind w:firstLine="3240"/>
        <w:rPr>
          <w:i/>
          <w:caps/>
          <w:sz w:val="28"/>
          <w:szCs w:val="28"/>
        </w:rPr>
      </w:pPr>
    </w:p>
    <w:p w14:paraId="137A8CEF" w14:textId="77777777" w:rsidR="0033210B" w:rsidRPr="008843BF" w:rsidRDefault="0033210B" w:rsidP="0033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14:paraId="5F7D58E1" w14:textId="77777777" w:rsidR="0033210B" w:rsidRDefault="0033210B" w:rsidP="0033210B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caps/>
          <w:sz w:val="28"/>
          <w:szCs w:val="28"/>
          <w:u w:val="single"/>
        </w:rPr>
      </w:pPr>
    </w:p>
    <w:p w14:paraId="66C7A872" w14:textId="77777777" w:rsidR="0033210B" w:rsidRDefault="0033210B" w:rsidP="003321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СОДЕРЖАНИЕ </w:t>
      </w:r>
    </w:p>
    <w:p w14:paraId="14960F28" w14:textId="77777777" w:rsidR="0033210B" w:rsidRDefault="0033210B" w:rsidP="0033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145"/>
        <w:gridCol w:w="812"/>
      </w:tblGrid>
      <w:tr w:rsidR="0033210B" w:rsidRPr="0048082D" w14:paraId="195575D0" w14:textId="77777777" w:rsidTr="00C10E8D">
        <w:trPr>
          <w:trHeight w:val="940"/>
        </w:trPr>
        <w:tc>
          <w:tcPr>
            <w:tcW w:w="9145" w:type="dxa"/>
          </w:tcPr>
          <w:p w14:paraId="5BD04107" w14:textId="77777777" w:rsidR="0033210B" w:rsidRDefault="0033210B" w:rsidP="00EE3412">
            <w:pPr>
              <w:pStyle w:val="1"/>
              <w:snapToGrid w:val="0"/>
              <w:spacing w:line="360" w:lineRule="auto"/>
              <w:ind w:firstLine="0"/>
              <w:rPr>
                <w:b/>
                <w:caps/>
              </w:rPr>
            </w:pPr>
          </w:p>
          <w:p w14:paraId="58F0C88D" w14:textId="77777777" w:rsidR="0033210B" w:rsidRDefault="0033210B" w:rsidP="00EE3412">
            <w:pPr>
              <w:pStyle w:val="1"/>
              <w:tabs>
                <w:tab w:val="clear" w:pos="432"/>
                <w:tab w:val="num" w:pos="0"/>
              </w:tabs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1. ПАСПОРТ ПРОГРАММЫ ПРОФЕССИОНАЛЬНОГО МОДУЛЯ</w:t>
            </w:r>
          </w:p>
          <w:p w14:paraId="284AB07A" w14:textId="77777777" w:rsidR="0033210B" w:rsidRDefault="0033210B" w:rsidP="00EE3412">
            <w:pPr>
              <w:spacing w:line="360" w:lineRule="auto"/>
            </w:pPr>
          </w:p>
        </w:tc>
        <w:tc>
          <w:tcPr>
            <w:tcW w:w="812" w:type="dxa"/>
          </w:tcPr>
          <w:p w14:paraId="5460F756" w14:textId="77777777" w:rsidR="0033210B" w:rsidRPr="0048082D" w:rsidRDefault="0033210B" w:rsidP="00EE34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48082D">
              <w:rPr>
                <w:b/>
                <w:bCs/>
                <w:sz w:val="28"/>
                <w:szCs w:val="28"/>
              </w:rPr>
              <w:t>стр.</w:t>
            </w:r>
          </w:p>
          <w:p w14:paraId="6392FF35" w14:textId="7FFCF1AC" w:rsidR="0033210B" w:rsidRPr="0048082D" w:rsidRDefault="006733FD" w:rsidP="00EE341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33210B" w:rsidRPr="0048082D" w14:paraId="68157F4C" w14:textId="77777777" w:rsidTr="00C10E8D">
        <w:trPr>
          <w:trHeight w:val="727"/>
        </w:trPr>
        <w:tc>
          <w:tcPr>
            <w:tcW w:w="9145" w:type="dxa"/>
          </w:tcPr>
          <w:p w14:paraId="7E957311" w14:textId="77777777" w:rsidR="0033210B" w:rsidRDefault="0033210B" w:rsidP="00EE3412">
            <w:pPr>
              <w:snapToGrid w:val="0"/>
              <w:spacing w:line="360" w:lineRule="auto"/>
              <w:rPr>
                <w:b/>
                <w:caps/>
              </w:rPr>
            </w:pPr>
            <w:r>
              <w:rPr>
                <w:b/>
                <w:caps/>
              </w:rPr>
              <w:t>2. результаты освоения ПРОФЕССИОНАЛЬНОГО МОДУЛЯ</w:t>
            </w:r>
          </w:p>
          <w:p w14:paraId="466C5075" w14:textId="77777777" w:rsidR="0033210B" w:rsidRDefault="0033210B" w:rsidP="00EE3412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12" w:type="dxa"/>
          </w:tcPr>
          <w:p w14:paraId="445766F4" w14:textId="10F773BF" w:rsidR="0033210B" w:rsidRPr="0048082D" w:rsidRDefault="006733FD" w:rsidP="00EE34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33210B" w:rsidRPr="0048082D" w14:paraId="6D61B6B1" w14:textId="77777777" w:rsidTr="00C10E8D">
        <w:trPr>
          <w:trHeight w:val="600"/>
        </w:trPr>
        <w:tc>
          <w:tcPr>
            <w:tcW w:w="9145" w:type="dxa"/>
          </w:tcPr>
          <w:p w14:paraId="1BC16C97" w14:textId="77777777" w:rsidR="0033210B" w:rsidRDefault="0033210B" w:rsidP="00EE3412">
            <w:pPr>
              <w:pStyle w:val="1"/>
              <w:tabs>
                <w:tab w:val="clear" w:pos="432"/>
                <w:tab w:val="num" w:pos="0"/>
              </w:tabs>
              <w:snapToGrid w:val="0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3. СТРУКТУРА и содержание профессионального модуля</w:t>
            </w:r>
          </w:p>
          <w:p w14:paraId="666F987F" w14:textId="77777777" w:rsidR="0033210B" w:rsidRDefault="0033210B" w:rsidP="00EE3412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12" w:type="dxa"/>
          </w:tcPr>
          <w:p w14:paraId="623A3074" w14:textId="6D58C4C1" w:rsidR="0033210B" w:rsidRPr="0048082D" w:rsidRDefault="006733FD" w:rsidP="00EE34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</w:tr>
      <w:tr w:rsidR="0033210B" w:rsidRPr="0048082D" w14:paraId="60426B45" w14:textId="77777777" w:rsidTr="00C10E8D">
        <w:trPr>
          <w:trHeight w:val="699"/>
        </w:trPr>
        <w:tc>
          <w:tcPr>
            <w:tcW w:w="9145" w:type="dxa"/>
          </w:tcPr>
          <w:p w14:paraId="58AA9B5C" w14:textId="77777777" w:rsidR="0033210B" w:rsidRDefault="0033210B" w:rsidP="00EE3412">
            <w:pPr>
              <w:pStyle w:val="1"/>
              <w:tabs>
                <w:tab w:val="clear" w:pos="432"/>
                <w:tab w:val="num" w:pos="0"/>
              </w:tabs>
              <w:snapToGrid w:val="0"/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4 условия </w:t>
            </w:r>
            <w:proofErr w:type="gramStart"/>
            <w:r>
              <w:rPr>
                <w:b/>
                <w:caps/>
              </w:rPr>
              <w:t>реализации  ПРОФЕССИОНАЛЬНОГО</w:t>
            </w:r>
            <w:proofErr w:type="gramEnd"/>
            <w:r>
              <w:rPr>
                <w:b/>
                <w:caps/>
              </w:rPr>
              <w:t xml:space="preserve"> МОДУЛЯ</w:t>
            </w:r>
          </w:p>
          <w:p w14:paraId="24170A64" w14:textId="77777777" w:rsidR="0033210B" w:rsidRDefault="0033210B" w:rsidP="00EE3412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12" w:type="dxa"/>
          </w:tcPr>
          <w:p w14:paraId="22F65C5F" w14:textId="06437291" w:rsidR="0033210B" w:rsidRPr="0048082D" w:rsidRDefault="00573EDB" w:rsidP="00042611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48082D">
              <w:rPr>
                <w:b/>
                <w:bCs/>
                <w:sz w:val="28"/>
                <w:szCs w:val="28"/>
              </w:rPr>
              <w:t>3</w:t>
            </w:r>
            <w:r w:rsidR="006733FD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33210B" w:rsidRPr="0048082D" w14:paraId="67D2B264" w14:textId="77777777" w:rsidTr="00C10E8D">
        <w:trPr>
          <w:trHeight w:val="699"/>
        </w:trPr>
        <w:tc>
          <w:tcPr>
            <w:tcW w:w="9145" w:type="dxa"/>
          </w:tcPr>
          <w:p w14:paraId="6F1A3032" w14:textId="77777777" w:rsidR="0033210B" w:rsidRDefault="0033210B" w:rsidP="00EE3412">
            <w:pPr>
              <w:snapToGrid w:val="0"/>
              <w:spacing w:line="360" w:lineRule="auto"/>
              <w:rPr>
                <w:b/>
                <w:bCs/>
                <w:i/>
              </w:rPr>
            </w:pPr>
            <w:r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>
              <w:rPr>
                <w:b/>
                <w:bCs/>
              </w:rPr>
              <w:t>)</w:t>
            </w:r>
          </w:p>
          <w:p w14:paraId="5AB7F136" w14:textId="77777777" w:rsidR="0033210B" w:rsidRDefault="0033210B" w:rsidP="00EE3412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12" w:type="dxa"/>
          </w:tcPr>
          <w:p w14:paraId="5DAD98FB" w14:textId="202ADFF0" w:rsidR="0033210B" w:rsidRPr="0048082D" w:rsidRDefault="006733FD" w:rsidP="00EE34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38</w:t>
            </w:r>
          </w:p>
        </w:tc>
      </w:tr>
    </w:tbl>
    <w:p w14:paraId="1912A509" w14:textId="77777777" w:rsidR="0033210B" w:rsidRDefault="0033210B" w:rsidP="003321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28"/>
          <w:szCs w:val="28"/>
        </w:rPr>
        <w:sectPr w:rsidR="0033210B" w:rsidSect="0048082D">
          <w:footerReference w:type="default" r:id="rId8"/>
          <w:pgSz w:w="12242" w:h="15842" w:code="1"/>
          <w:pgMar w:top="1134" w:right="618" w:bottom="1134" w:left="1134" w:header="720" w:footer="708" w:gutter="0"/>
          <w:cols w:space="720"/>
          <w:titlePg/>
          <w:docGrid w:linePitch="360"/>
        </w:sectPr>
      </w:pPr>
    </w:p>
    <w:p w14:paraId="7B5203A9" w14:textId="77777777" w:rsidR="0033210B" w:rsidRDefault="0033210B" w:rsidP="003321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1. паспорт РАБОЧЕЙ ПРОГРАММЫ </w:t>
      </w:r>
    </w:p>
    <w:p w14:paraId="14636FD8" w14:textId="77777777" w:rsidR="0033210B" w:rsidRDefault="0033210B" w:rsidP="003321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ПРОФЕССИОНАЛЬНОГО МОДУЛЯ</w:t>
      </w:r>
    </w:p>
    <w:p w14:paraId="45C67847" w14:textId="77777777" w:rsidR="0033210B" w:rsidRDefault="0033210B" w:rsidP="0033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6A010838" w14:textId="77777777" w:rsidR="0033210B" w:rsidRPr="00A54C1A" w:rsidRDefault="0033210B" w:rsidP="0033210B">
      <w:pPr>
        <w:pStyle w:val="a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ПМ. 03 </w:t>
      </w:r>
      <w:r w:rsidRPr="00A54C1A">
        <w:rPr>
          <w:b/>
          <w:sz w:val="28"/>
          <w:szCs w:val="28"/>
        </w:rPr>
        <w:t>Проведение лабораторных</w:t>
      </w:r>
      <w:r w:rsidR="000F5915">
        <w:rPr>
          <w:b/>
          <w:sz w:val="28"/>
          <w:szCs w:val="28"/>
        </w:rPr>
        <w:t xml:space="preserve"> </w:t>
      </w:r>
      <w:r w:rsidRPr="00A54C1A">
        <w:rPr>
          <w:b/>
          <w:sz w:val="28"/>
          <w:szCs w:val="28"/>
        </w:rPr>
        <w:t>биохимических исследований</w:t>
      </w:r>
    </w:p>
    <w:p w14:paraId="44A530AC" w14:textId="77777777" w:rsidR="0033210B" w:rsidRDefault="0033210B" w:rsidP="0033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40"/>
          <w:szCs w:val="40"/>
        </w:rPr>
      </w:pPr>
    </w:p>
    <w:p w14:paraId="104918A5" w14:textId="77777777" w:rsidR="0033210B" w:rsidRDefault="0033210B" w:rsidP="0033210B">
      <w:pPr>
        <w:numPr>
          <w:ilvl w:val="1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14:paraId="5F432378" w14:textId="77777777" w:rsidR="0033210B" w:rsidRPr="00C0627F" w:rsidRDefault="0033210B" w:rsidP="0033210B">
      <w:pPr>
        <w:ind w:firstLine="737"/>
        <w:jc w:val="both"/>
        <w:rPr>
          <w:sz w:val="28"/>
          <w:szCs w:val="28"/>
        </w:rPr>
      </w:pPr>
      <w:r w:rsidRPr="0061565B">
        <w:rPr>
          <w:sz w:val="28"/>
          <w:szCs w:val="28"/>
        </w:rPr>
        <w:t>Рабочая программа профессионального модуля – является частью</w:t>
      </w:r>
      <w:r w:rsidR="00B00854">
        <w:rPr>
          <w:sz w:val="28"/>
          <w:szCs w:val="28"/>
        </w:rPr>
        <w:t xml:space="preserve"> программы подготовки специалистов среднего </w:t>
      </w:r>
      <w:proofErr w:type="gramStart"/>
      <w:r w:rsidR="00B00854">
        <w:rPr>
          <w:sz w:val="28"/>
          <w:szCs w:val="28"/>
        </w:rPr>
        <w:t xml:space="preserve">звена </w:t>
      </w:r>
      <w:r w:rsidRPr="0061565B">
        <w:rPr>
          <w:sz w:val="28"/>
          <w:szCs w:val="28"/>
        </w:rPr>
        <w:t xml:space="preserve"> в</w:t>
      </w:r>
      <w:proofErr w:type="gramEnd"/>
      <w:r w:rsidRPr="0061565B">
        <w:rPr>
          <w:sz w:val="28"/>
          <w:szCs w:val="28"/>
        </w:rPr>
        <w:t xml:space="preserve"> соответствии с ФГОС по специальности СПО </w:t>
      </w:r>
      <w:r w:rsidR="00E650E0">
        <w:rPr>
          <w:b/>
          <w:sz w:val="28"/>
          <w:szCs w:val="28"/>
        </w:rPr>
        <w:t>31.02.03</w:t>
      </w:r>
      <w:r w:rsidR="00F7166C">
        <w:rPr>
          <w:b/>
          <w:sz w:val="28"/>
          <w:szCs w:val="28"/>
        </w:rPr>
        <w:t>.</w:t>
      </w:r>
      <w:r w:rsidRPr="00554F7A">
        <w:rPr>
          <w:b/>
          <w:sz w:val="28"/>
          <w:szCs w:val="28"/>
        </w:rPr>
        <w:t xml:space="preserve"> Лабораторная диагностика</w:t>
      </w:r>
      <w:r w:rsidR="00E650E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0627F">
        <w:rPr>
          <w:sz w:val="28"/>
          <w:szCs w:val="28"/>
        </w:rPr>
        <w:t xml:space="preserve"> части освоения </w:t>
      </w:r>
      <w:r>
        <w:rPr>
          <w:sz w:val="28"/>
          <w:szCs w:val="28"/>
        </w:rPr>
        <w:t xml:space="preserve">вида профессиональной деятельности (ВПД): </w:t>
      </w:r>
      <w:r w:rsidRPr="00554F7A">
        <w:rPr>
          <w:b/>
          <w:sz w:val="28"/>
          <w:szCs w:val="28"/>
        </w:rPr>
        <w:t>Проведение лабораторных биохимических исследований</w:t>
      </w:r>
      <w:r>
        <w:rPr>
          <w:sz w:val="28"/>
          <w:szCs w:val="28"/>
        </w:rPr>
        <w:t xml:space="preserve"> и соответствующих профессиональных компетенций (ПК):</w:t>
      </w:r>
    </w:p>
    <w:p w14:paraId="2DB48EE8" w14:textId="77777777" w:rsidR="0033210B" w:rsidRPr="009B29EB" w:rsidRDefault="0033210B" w:rsidP="0033210B">
      <w:pPr>
        <w:widowControl w:val="0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1. Готовить рабочее место для проведения лабораторных биохимических исследований.</w:t>
      </w:r>
    </w:p>
    <w:p w14:paraId="02DB2BBB" w14:textId="77777777" w:rsidR="0033210B" w:rsidRPr="009B29EB" w:rsidRDefault="0033210B" w:rsidP="0033210B">
      <w:pPr>
        <w:widowControl w:val="0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2. Проводить лабораторные биохимические исследования биологических материалов; участвовать в контроле качества.</w:t>
      </w:r>
    </w:p>
    <w:p w14:paraId="2D29696B" w14:textId="77777777" w:rsidR="0033210B" w:rsidRPr="009B29EB" w:rsidRDefault="0033210B" w:rsidP="0033210B">
      <w:pPr>
        <w:widowControl w:val="0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3. Регистрировать результаты</w:t>
      </w:r>
      <w:r>
        <w:rPr>
          <w:sz w:val="28"/>
          <w:szCs w:val="28"/>
        </w:rPr>
        <w:t xml:space="preserve"> лабораторных биохимических исследований</w:t>
      </w:r>
      <w:r w:rsidRPr="009B29EB">
        <w:rPr>
          <w:sz w:val="28"/>
          <w:szCs w:val="28"/>
        </w:rPr>
        <w:t>.</w:t>
      </w:r>
    </w:p>
    <w:p w14:paraId="28BE0877" w14:textId="77777777" w:rsidR="0033210B" w:rsidRPr="009B29EB" w:rsidRDefault="0033210B" w:rsidP="0033210B">
      <w:pPr>
        <w:widowControl w:val="0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4. Проводить утилизацию отработанного материала, дезинфекцию и стерилизацию использованной лабораторной посуды, инструментария, средств защиты.</w:t>
      </w:r>
    </w:p>
    <w:p w14:paraId="1D577880" w14:textId="77777777" w:rsidR="0033210B" w:rsidRDefault="0033210B" w:rsidP="0033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</w:p>
    <w:p w14:paraId="3FB693FA" w14:textId="77777777" w:rsidR="0033210B" w:rsidRDefault="0033210B" w:rsidP="0033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Цели и задачи профессионального модуля – требования к результатам освоения профессионального модуля</w:t>
      </w:r>
    </w:p>
    <w:p w14:paraId="5A57B09D" w14:textId="77777777" w:rsidR="0033210B" w:rsidRDefault="0033210B" w:rsidP="0033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</w:t>
      </w:r>
      <w:r w:rsidR="002D28A7">
        <w:rPr>
          <w:sz w:val="28"/>
          <w:szCs w:val="28"/>
        </w:rPr>
        <w:t>,</w:t>
      </w:r>
      <w:r>
        <w:rPr>
          <w:sz w:val="28"/>
          <w:szCs w:val="28"/>
        </w:rPr>
        <w:t xml:space="preserve"> обучающийся в ходе освоения профессионального модуля должен:</w:t>
      </w:r>
    </w:p>
    <w:p w14:paraId="711F6C38" w14:textId="77777777" w:rsidR="0033210B" w:rsidRDefault="0033210B" w:rsidP="0033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иметь практический опыт:</w:t>
      </w:r>
    </w:p>
    <w:p w14:paraId="5D87A3D7" w14:textId="77777777" w:rsidR="0033210B" w:rsidRPr="00665E47" w:rsidRDefault="0033210B" w:rsidP="0033210B">
      <w:pPr>
        <w:pStyle w:val="a"/>
        <w:numPr>
          <w:ilvl w:val="0"/>
          <w:numId w:val="0"/>
        </w:num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5E47">
        <w:rPr>
          <w:sz w:val="28"/>
          <w:szCs w:val="28"/>
        </w:rPr>
        <w:t>определения показателей белкового, липидного, углеводного и минерального обменов, активности ферментов, белков острой фазы, показателей гемостаза;</w:t>
      </w:r>
    </w:p>
    <w:p w14:paraId="37A566EB" w14:textId="77777777" w:rsidR="0033210B" w:rsidRPr="00665E47" w:rsidRDefault="0033210B" w:rsidP="0033210B">
      <w:pPr>
        <w:rPr>
          <w:b/>
          <w:sz w:val="28"/>
          <w:szCs w:val="28"/>
        </w:rPr>
      </w:pPr>
      <w:r w:rsidRPr="00665E47">
        <w:rPr>
          <w:b/>
          <w:sz w:val="28"/>
          <w:szCs w:val="28"/>
        </w:rPr>
        <w:t>уметь:</w:t>
      </w:r>
    </w:p>
    <w:p w14:paraId="5F6A09DB" w14:textId="77777777" w:rsidR="0033210B" w:rsidRPr="00665E47" w:rsidRDefault="0033210B" w:rsidP="0033210B">
      <w:pPr>
        <w:pStyle w:val="a"/>
        <w:numPr>
          <w:ilvl w:val="0"/>
          <w:numId w:val="0"/>
        </w:num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5E47">
        <w:rPr>
          <w:sz w:val="28"/>
          <w:szCs w:val="28"/>
        </w:rPr>
        <w:t>готовить материал к биохимическим исследованиям;</w:t>
      </w:r>
    </w:p>
    <w:p w14:paraId="0208F127" w14:textId="77777777" w:rsidR="0033210B" w:rsidRPr="00665E47" w:rsidRDefault="0033210B" w:rsidP="0033210B">
      <w:pPr>
        <w:pStyle w:val="a"/>
        <w:numPr>
          <w:ilvl w:val="0"/>
          <w:numId w:val="0"/>
        </w:num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5E47">
        <w:rPr>
          <w:sz w:val="28"/>
          <w:szCs w:val="28"/>
        </w:rPr>
        <w:t>определять биохимические показатели крови, мочи, ликвора и т.д.;</w:t>
      </w:r>
    </w:p>
    <w:p w14:paraId="2C18096F" w14:textId="77777777" w:rsidR="0033210B" w:rsidRPr="00665E47" w:rsidRDefault="0033210B" w:rsidP="0033210B">
      <w:pPr>
        <w:pStyle w:val="a"/>
        <w:numPr>
          <w:ilvl w:val="0"/>
          <w:numId w:val="0"/>
        </w:num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5E47">
        <w:rPr>
          <w:sz w:val="28"/>
          <w:szCs w:val="28"/>
        </w:rPr>
        <w:t>работать на биохимических анализаторах;</w:t>
      </w:r>
    </w:p>
    <w:p w14:paraId="312EBDDF" w14:textId="77777777" w:rsidR="0033210B" w:rsidRPr="00665E47" w:rsidRDefault="0033210B" w:rsidP="0033210B">
      <w:pPr>
        <w:pStyle w:val="a"/>
        <w:numPr>
          <w:ilvl w:val="0"/>
          <w:numId w:val="0"/>
        </w:num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5E47">
        <w:rPr>
          <w:sz w:val="28"/>
          <w:szCs w:val="28"/>
        </w:rPr>
        <w:t xml:space="preserve">вести учетно-отчетную документацию; </w:t>
      </w:r>
    </w:p>
    <w:p w14:paraId="6936D69F" w14:textId="77777777" w:rsidR="0033210B" w:rsidRDefault="0033210B" w:rsidP="0033210B">
      <w:pPr>
        <w:pStyle w:val="a"/>
        <w:numPr>
          <w:ilvl w:val="0"/>
          <w:numId w:val="0"/>
        </w:num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5E47">
        <w:rPr>
          <w:sz w:val="28"/>
          <w:szCs w:val="28"/>
        </w:rPr>
        <w:t>принимать, регистрировать, отбирать клинический материал;</w:t>
      </w:r>
    </w:p>
    <w:p w14:paraId="77D47DF5" w14:textId="77777777" w:rsidR="007B34F3" w:rsidRDefault="007B34F3" w:rsidP="007B34F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*</w:t>
      </w:r>
      <w:r w:rsidRPr="007B34F3">
        <w:rPr>
          <w:b/>
          <w:i/>
          <w:sz w:val="28"/>
          <w:szCs w:val="28"/>
        </w:rPr>
        <w:t>уметь:</w:t>
      </w:r>
    </w:p>
    <w:p w14:paraId="2DF104EF" w14:textId="77777777" w:rsidR="007B34F3" w:rsidRPr="007B34F3" w:rsidRDefault="007B34F3" w:rsidP="007B34F3">
      <w:pPr>
        <w:rPr>
          <w:i/>
          <w:sz w:val="28"/>
          <w:szCs w:val="28"/>
        </w:rPr>
      </w:pPr>
      <w:r>
        <w:rPr>
          <w:sz w:val="28"/>
          <w:szCs w:val="28"/>
        </w:rPr>
        <w:t>-</w:t>
      </w:r>
      <w:r w:rsidR="006F78FB" w:rsidRPr="006F78FB">
        <w:rPr>
          <w:i/>
          <w:sz w:val="28"/>
          <w:szCs w:val="28"/>
        </w:rPr>
        <w:t>готовить</w:t>
      </w:r>
      <w:r w:rsidRPr="007B34F3">
        <w:rPr>
          <w:i/>
          <w:sz w:val="28"/>
          <w:szCs w:val="28"/>
        </w:rPr>
        <w:t xml:space="preserve"> реактив</w:t>
      </w:r>
      <w:r w:rsidR="006F78FB">
        <w:rPr>
          <w:i/>
          <w:sz w:val="28"/>
          <w:szCs w:val="28"/>
        </w:rPr>
        <w:t>ы</w:t>
      </w:r>
      <w:r w:rsidRPr="007B34F3">
        <w:rPr>
          <w:i/>
          <w:sz w:val="28"/>
          <w:szCs w:val="28"/>
        </w:rPr>
        <w:t>, лабораторно</w:t>
      </w:r>
      <w:r w:rsidR="006F78FB">
        <w:rPr>
          <w:i/>
          <w:sz w:val="28"/>
          <w:szCs w:val="28"/>
        </w:rPr>
        <w:t>е</w:t>
      </w:r>
      <w:r w:rsidRPr="007B34F3">
        <w:rPr>
          <w:i/>
          <w:sz w:val="28"/>
          <w:szCs w:val="28"/>
        </w:rPr>
        <w:t xml:space="preserve"> оборудовани</w:t>
      </w:r>
      <w:r w:rsidR="006F78FB">
        <w:rPr>
          <w:i/>
          <w:sz w:val="28"/>
          <w:szCs w:val="28"/>
        </w:rPr>
        <w:t>е</w:t>
      </w:r>
      <w:r w:rsidRPr="007B34F3">
        <w:rPr>
          <w:i/>
          <w:sz w:val="28"/>
          <w:szCs w:val="28"/>
        </w:rPr>
        <w:t xml:space="preserve"> и аппаратур</w:t>
      </w:r>
      <w:r w:rsidR="006F78FB">
        <w:rPr>
          <w:i/>
          <w:sz w:val="28"/>
          <w:szCs w:val="28"/>
        </w:rPr>
        <w:t>у</w:t>
      </w:r>
      <w:r w:rsidRPr="007B34F3">
        <w:rPr>
          <w:i/>
          <w:sz w:val="28"/>
          <w:szCs w:val="28"/>
        </w:rPr>
        <w:t xml:space="preserve"> для определения оценки сосудисто-</w:t>
      </w:r>
      <w:proofErr w:type="gramStart"/>
      <w:r w:rsidRPr="007B34F3">
        <w:rPr>
          <w:i/>
          <w:sz w:val="28"/>
          <w:szCs w:val="28"/>
        </w:rPr>
        <w:t>тромбоцитарного  и</w:t>
      </w:r>
      <w:proofErr w:type="gramEnd"/>
      <w:r w:rsidRPr="007B34F3">
        <w:rPr>
          <w:i/>
          <w:sz w:val="28"/>
          <w:szCs w:val="28"/>
        </w:rPr>
        <w:t xml:space="preserve"> коагуляционного гемостаза</w:t>
      </w:r>
      <w:r>
        <w:rPr>
          <w:i/>
          <w:sz w:val="28"/>
          <w:szCs w:val="28"/>
        </w:rPr>
        <w:t xml:space="preserve">;    </w:t>
      </w:r>
      <w:r w:rsidRPr="007B34F3">
        <w:rPr>
          <w:i/>
          <w:sz w:val="28"/>
          <w:szCs w:val="28"/>
        </w:rPr>
        <w:t xml:space="preserve">  </w:t>
      </w:r>
    </w:p>
    <w:p w14:paraId="12571214" w14:textId="77777777" w:rsidR="007B34F3" w:rsidRDefault="007B34F3" w:rsidP="007B34F3">
      <w:pPr>
        <w:pStyle w:val="a"/>
        <w:numPr>
          <w:ilvl w:val="0"/>
          <w:numId w:val="0"/>
        </w:numPr>
        <w:jc w:val="left"/>
        <w:rPr>
          <w:i/>
          <w:sz w:val="28"/>
          <w:szCs w:val="28"/>
        </w:rPr>
      </w:pPr>
      <w:r w:rsidRPr="007B34F3">
        <w:rPr>
          <w:i/>
          <w:sz w:val="28"/>
          <w:szCs w:val="28"/>
        </w:rPr>
        <w:t xml:space="preserve">- </w:t>
      </w:r>
      <w:r>
        <w:rPr>
          <w:i/>
          <w:sz w:val="28"/>
          <w:szCs w:val="28"/>
        </w:rPr>
        <w:t>о</w:t>
      </w:r>
      <w:r w:rsidRPr="007B34F3">
        <w:rPr>
          <w:i/>
          <w:sz w:val="28"/>
          <w:szCs w:val="28"/>
        </w:rPr>
        <w:t xml:space="preserve">риентироваться в различных </w:t>
      </w:r>
      <w:proofErr w:type="gramStart"/>
      <w:r w:rsidRPr="007B34F3">
        <w:rPr>
          <w:i/>
          <w:sz w:val="28"/>
          <w:szCs w:val="28"/>
        </w:rPr>
        <w:t>биохимических  методах</w:t>
      </w:r>
      <w:proofErr w:type="gramEnd"/>
      <w:r w:rsidRPr="007B34F3">
        <w:rPr>
          <w:i/>
          <w:sz w:val="28"/>
          <w:szCs w:val="28"/>
        </w:rPr>
        <w:t xml:space="preserve"> при вирусных гепатитах, сахарном </w:t>
      </w:r>
      <w:proofErr w:type="gramStart"/>
      <w:r w:rsidRPr="007B34F3">
        <w:rPr>
          <w:i/>
          <w:sz w:val="28"/>
          <w:szCs w:val="28"/>
        </w:rPr>
        <w:t>диабете,  заболеваниях</w:t>
      </w:r>
      <w:proofErr w:type="gramEnd"/>
      <w:r w:rsidRPr="007B34F3">
        <w:rPr>
          <w:i/>
          <w:sz w:val="28"/>
          <w:szCs w:val="28"/>
        </w:rPr>
        <w:t xml:space="preserve"> почек, поджелудочной железы</w:t>
      </w:r>
      <w:r w:rsidR="006F78FB">
        <w:rPr>
          <w:i/>
          <w:sz w:val="28"/>
          <w:szCs w:val="28"/>
        </w:rPr>
        <w:t>, патологии сердца.</w:t>
      </w:r>
    </w:p>
    <w:p w14:paraId="315D4728" w14:textId="77777777" w:rsidR="006F78FB" w:rsidRDefault="006F78FB" w:rsidP="0033210B">
      <w:pPr>
        <w:rPr>
          <w:b/>
          <w:sz w:val="28"/>
          <w:szCs w:val="28"/>
        </w:rPr>
      </w:pPr>
    </w:p>
    <w:p w14:paraId="627FA4B8" w14:textId="77777777" w:rsidR="006F78FB" w:rsidRDefault="006F78FB" w:rsidP="0033210B">
      <w:pPr>
        <w:rPr>
          <w:b/>
          <w:sz w:val="28"/>
          <w:szCs w:val="28"/>
        </w:rPr>
      </w:pPr>
    </w:p>
    <w:p w14:paraId="55DF02DB" w14:textId="77777777" w:rsidR="0033210B" w:rsidRPr="00665E47" w:rsidRDefault="0033210B" w:rsidP="0033210B">
      <w:pPr>
        <w:rPr>
          <w:sz w:val="28"/>
          <w:szCs w:val="28"/>
        </w:rPr>
      </w:pPr>
      <w:r w:rsidRPr="00665E47">
        <w:rPr>
          <w:b/>
          <w:sz w:val="28"/>
          <w:szCs w:val="28"/>
        </w:rPr>
        <w:lastRenderedPageBreak/>
        <w:t>знать:</w:t>
      </w:r>
    </w:p>
    <w:p w14:paraId="677D677E" w14:textId="77777777" w:rsidR="0033210B" w:rsidRPr="00665E47" w:rsidRDefault="0033210B" w:rsidP="0033210B">
      <w:pPr>
        <w:pStyle w:val="a"/>
        <w:numPr>
          <w:ilvl w:val="0"/>
          <w:numId w:val="0"/>
        </w:numPr>
        <w:jc w:val="left"/>
        <w:rPr>
          <w:noProof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5E47">
        <w:rPr>
          <w:sz w:val="28"/>
          <w:szCs w:val="28"/>
        </w:rPr>
        <w:t>задачи, структуру, оборудование, правила работы и техники безопасности в биохимической лаборатории;</w:t>
      </w:r>
    </w:p>
    <w:p w14:paraId="50F8481B" w14:textId="77777777" w:rsidR="0033210B" w:rsidRPr="00665E47" w:rsidRDefault="0033210B" w:rsidP="0033210B">
      <w:pPr>
        <w:pStyle w:val="a"/>
        <w:numPr>
          <w:ilvl w:val="0"/>
          <w:numId w:val="0"/>
        </w:numPr>
        <w:jc w:val="left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- </w:t>
      </w:r>
      <w:r w:rsidRPr="00665E47">
        <w:rPr>
          <w:noProof/>
          <w:sz w:val="28"/>
          <w:szCs w:val="28"/>
        </w:rPr>
        <w:t xml:space="preserve">особенности подготовки </w:t>
      </w:r>
      <w:r w:rsidRPr="00665E47">
        <w:rPr>
          <w:sz w:val="28"/>
          <w:szCs w:val="28"/>
        </w:rPr>
        <w:t>пациента к биохимическим лабораторным исследованиям;</w:t>
      </w:r>
    </w:p>
    <w:p w14:paraId="5FF30CE6" w14:textId="77777777" w:rsidR="0033210B" w:rsidRPr="00665E47" w:rsidRDefault="0033210B" w:rsidP="0033210B">
      <w:pPr>
        <w:pStyle w:val="a"/>
        <w:numPr>
          <w:ilvl w:val="0"/>
          <w:numId w:val="0"/>
        </w:num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5E47">
        <w:rPr>
          <w:sz w:val="28"/>
          <w:szCs w:val="28"/>
        </w:rPr>
        <w:t>основные методы и диагностическое значение биохимических исследований крови, мочи, ликвора и т.д.;</w:t>
      </w:r>
    </w:p>
    <w:p w14:paraId="0A42AC46" w14:textId="77777777" w:rsidR="0033210B" w:rsidRPr="00665E47" w:rsidRDefault="0033210B" w:rsidP="0033210B">
      <w:pPr>
        <w:pStyle w:val="a"/>
        <w:numPr>
          <w:ilvl w:val="0"/>
          <w:numId w:val="0"/>
        </w:numPr>
        <w:jc w:val="left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- </w:t>
      </w:r>
      <w:r w:rsidRPr="00665E47">
        <w:rPr>
          <w:noProof/>
          <w:sz w:val="28"/>
          <w:szCs w:val="28"/>
        </w:rPr>
        <w:t>основы гомеостаза; биохимические механизмы сохранения гомеостаза;</w:t>
      </w:r>
    </w:p>
    <w:p w14:paraId="3AD7AF4E" w14:textId="77777777" w:rsidR="0033210B" w:rsidRPr="00665E47" w:rsidRDefault="0033210B" w:rsidP="0033210B">
      <w:pPr>
        <w:pStyle w:val="a"/>
        <w:numPr>
          <w:ilvl w:val="0"/>
          <w:numId w:val="0"/>
        </w:numPr>
        <w:jc w:val="left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- </w:t>
      </w:r>
      <w:r w:rsidRPr="00665E47">
        <w:rPr>
          <w:noProof/>
          <w:sz w:val="28"/>
          <w:szCs w:val="28"/>
        </w:rPr>
        <w:t xml:space="preserve">нормальную физиологию обмена белков, углеводов, липидов, ферментов, гормонов, водно-минерального, кислотно-основного состояния; причины и виды патологии обменных процесов; </w:t>
      </w:r>
    </w:p>
    <w:p w14:paraId="7F6D0DD0" w14:textId="77777777" w:rsidR="0033210B" w:rsidRPr="00665E47" w:rsidRDefault="0033210B" w:rsidP="0033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- </w:t>
      </w:r>
      <w:r w:rsidRPr="00665E47">
        <w:rPr>
          <w:noProof/>
          <w:sz w:val="28"/>
          <w:szCs w:val="28"/>
        </w:rPr>
        <w:t>основные методы исследования обмена веществ, гормонального профиля, ферментов и др.</w:t>
      </w:r>
    </w:p>
    <w:p w14:paraId="15B7D389" w14:textId="77777777" w:rsidR="0033210B" w:rsidRDefault="0033210B" w:rsidP="0033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Рекомендуемое количество часов на освоение рабочей программы профессионального модуля:</w:t>
      </w:r>
    </w:p>
    <w:p w14:paraId="483AE2B2" w14:textId="77777777" w:rsidR="0033210B" w:rsidRDefault="00022F5C" w:rsidP="0033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всего  -</w:t>
      </w:r>
      <w:proofErr w:type="gramEnd"/>
      <w:r>
        <w:rPr>
          <w:sz w:val="28"/>
          <w:szCs w:val="28"/>
        </w:rPr>
        <w:t xml:space="preserve">  594</w:t>
      </w:r>
      <w:r w:rsidR="00042611">
        <w:rPr>
          <w:sz w:val="28"/>
          <w:szCs w:val="28"/>
        </w:rPr>
        <w:t xml:space="preserve"> +</w:t>
      </w:r>
      <w:r w:rsidR="00042611" w:rsidRPr="00042611">
        <w:rPr>
          <w:i/>
          <w:sz w:val="28"/>
          <w:szCs w:val="28"/>
        </w:rPr>
        <w:t xml:space="preserve">90в </w:t>
      </w:r>
      <w:r w:rsidR="00042611">
        <w:rPr>
          <w:sz w:val="28"/>
          <w:szCs w:val="28"/>
        </w:rPr>
        <w:t>часа</w:t>
      </w:r>
      <w:r w:rsidR="0033210B">
        <w:rPr>
          <w:sz w:val="28"/>
          <w:szCs w:val="28"/>
        </w:rPr>
        <w:t>, в том числе:</w:t>
      </w:r>
    </w:p>
    <w:p w14:paraId="16179BC9" w14:textId="77777777" w:rsidR="0033210B" w:rsidRDefault="0033210B" w:rsidP="0033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обучающегося </w:t>
      </w:r>
      <w:proofErr w:type="gramStart"/>
      <w:r>
        <w:rPr>
          <w:sz w:val="28"/>
          <w:szCs w:val="28"/>
        </w:rPr>
        <w:t xml:space="preserve">–  </w:t>
      </w:r>
      <w:r w:rsidR="00022F5C">
        <w:rPr>
          <w:sz w:val="28"/>
          <w:szCs w:val="28"/>
        </w:rPr>
        <w:t>414</w:t>
      </w:r>
      <w:proofErr w:type="gramEnd"/>
      <w:r w:rsidR="00042611">
        <w:rPr>
          <w:sz w:val="28"/>
          <w:szCs w:val="28"/>
        </w:rPr>
        <w:t xml:space="preserve"> + </w:t>
      </w:r>
      <w:r w:rsidR="00042611" w:rsidRPr="00042611">
        <w:rPr>
          <w:i/>
          <w:sz w:val="28"/>
          <w:szCs w:val="28"/>
        </w:rPr>
        <w:t>90в</w:t>
      </w:r>
      <w:r>
        <w:rPr>
          <w:sz w:val="28"/>
          <w:szCs w:val="28"/>
        </w:rPr>
        <w:t xml:space="preserve"> час</w:t>
      </w:r>
      <w:r w:rsidR="00846655">
        <w:rPr>
          <w:sz w:val="28"/>
          <w:szCs w:val="28"/>
        </w:rPr>
        <w:t>ов</w:t>
      </w:r>
      <w:r>
        <w:rPr>
          <w:sz w:val="28"/>
          <w:szCs w:val="28"/>
        </w:rPr>
        <w:t>, включая:</w:t>
      </w:r>
    </w:p>
    <w:p w14:paraId="22C02EAF" w14:textId="77777777" w:rsidR="0033210B" w:rsidRDefault="0033210B" w:rsidP="0033210B">
      <w:pPr>
        <w:tabs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 –</w:t>
      </w:r>
      <w:r w:rsidR="00022F5C">
        <w:rPr>
          <w:sz w:val="28"/>
          <w:szCs w:val="28"/>
        </w:rPr>
        <w:t>276</w:t>
      </w:r>
      <w:r w:rsidR="00042611">
        <w:rPr>
          <w:sz w:val="28"/>
          <w:szCs w:val="28"/>
        </w:rPr>
        <w:t xml:space="preserve"> +</w:t>
      </w:r>
      <w:r w:rsidR="00042611" w:rsidRPr="00042611">
        <w:rPr>
          <w:i/>
          <w:sz w:val="28"/>
          <w:szCs w:val="28"/>
        </w:rPr>
        <w:t>60в</w:t>
      </w:r>
      <w:r>
        <w:rPr>
          <w:sz w:val="28"/>
          <w:szCs w:val="28"/>
        </w:rPr>
        <w:t xml:space="preserve"> часов;</w:t>
      </w:r>
    </w:p>
    <w:p w14:paraId="41CBC00C" w14:textId="77777777" w:rsidR="0033210B" w:rsidRDefault="0033210B" w:rsidP="0033210B">
      <w:pPr>
        <w:tabs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самостоятельной работы обучающегося – 1</w:t>
      </w:r>
      <w:r w:rsidR="00022F5C">
        <w:rPr>
          <w:sz w:val="28"/>
          <w:szCs w:val="28"/>
        </w:rPr>
        <w:t>38</w:t>
      </w:r>
      <w:r w:rsidR="00042611">
        <w:rPr>
          <w:sz w:val="28"/>
          <w:szCs w:val="28"/>
        </w:rPr>
        <w:t xml:space="preserve"> + </w:t>
      </w:r>
      <w:r w:rsidR="00042611" w:rsidRPr="00042611">
        <w:rPr>
          <w:i/>
          <w:sz w:val="28"/>
          <w:szCs w:val="28"/>
        </w:rPr>
        <w:t>30</w:t>
      </w:r>
      <w:proofErr w:type="gramStart"/>
      <w:r w:rsidR="00042611" w:rsidRPr="00042611">
        <w:rPr>
          <w:i/>
          <w:sz w:val="28"/>
          <w:szCs w:val="28"/>
        </w:rPr>
        <w:t>в</w:t>
      </w:r>
      <w:r w:rsidR="000426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часов</w:t>
      </w:r>
      <w:proofErr w:type="gramEnd"/>
      <w:r>
        <w:rPr>
          <w:sz w:val="28"/>
          <w:szCs w:val="28"/>
        </w:rPr>
        <w:t>;</w:t>
      </w:r>
    </w:p>
    <w:p w14:paraId="40936958" w14:textId="77777777" w:rsidR="0033210B" w:rsidRDefault="0033210B" w:rsidP="0033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учебной и производственной практики (по профилю специальности) – </w:t>
      </w:r>
      <w:r w:rsidR="00846655">
        <w:rPr>
          <w:sz w:val="28"/>
          <w:szCs w:val="28"/>
        </w:rPr>
        <w:t>180</w:t>
      </w:r>
      <w:r>
        <w:rPr>
          <w:sz w:val="28"/>
          <w:szCs w:val="28"/>
        </w:rPr>
        <w:t xml:space="preserve"> час</w:t>
      </w:r>
      <w:r w:rsidR="00846655">
        <w:rPr>
          <w:sz w:val="28"/>
          <w:szCs w:val="28"/>
        </w:rPr>
        <w:t>ов</w:t>
      </w:r>
      <w:r>
        <w:rPr>
          <w:sz w:val="28"/>
          <w:szCs w:val="28"/>
        </w:rPr>
        <w:t>.</w:t>
      </w:r>
    </w:p>
    <w:p w14:paraId="723D3EC4" w14:textId="77777777" w:rsidR="0033210B" w:rsidRPr="004B2474" w:rsidRDefault="004B2474" w:rsidP="0033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2474">
        <w:rPr>
          <w:sz w:val="28"/>
          <w:szCs w:val="28"/>
        </w:rPr>
        <w:t>Форма контроля: дифференцированный зачет</w:t>
      </w:r>
    </w:p>
    <w:p w14:paraId="329DD153" w14:textId="77777777" w:rsidR="0033210B" w:rsidRDefault="0033210B" w:rsidP="0033210B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14:paraId="6B743B2F" w14:textId="77777777" w:rsidR="0033210B" w:rsidRDefault="0033210B" w:rsidP="003321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14:paraId="650F78B3" w14:textId="77777777" w:rsidR="0033210B" w:rsidRDefault="0033210B" w:rsidP="003321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Результатом освоения профессионального модуля является овладение обучающимися видом профессиональной деятельности </w:t>
      </w:r>
      <w:r w:rsidRPr="007D6435">
        <w:rPr>
          <w:b/>
          <w:sz w:val="28"/>
          <w:szCs w:val="28"/>
        </w:rPr>
        <w:t>Проведение лабораторных биохимических исследований</w:t>
      </w:r>
      <w:r>
        <w:rPr>
          <w:sz w:val="28"/>
          <w:szCs w:val="28"/>
        </w:rPr>
        <w:t>, в том числе профессиональными (ПК) и общими (ОК) компетенциями:</w:t>
      </w:r>
    </w:p>
    <w:p w14:paraId="1D966A55" w14:textId="77777777" w:rsidR="0033210B" w:rsidRDefault="0033210B" w:rsidP="003321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2E7A09A9" w14:textId="77777777" w:rsidR="0033210B" w:rsidRDefault="0033210B" w:rsidP="003321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tbl>
      <w:tblPr>
        <w:tblW w:w="988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642"/>
        <w:gridCol w:w="8242"/>
      </w:tblGrid>
      <w:tr w:rsidR="0033210B" w14:paraId="0A9C7E71" w14:textId="77777777" w:rsidTr="00EE3412">
        <w:trPr>
          <w:trHeight w:val="651"/>
        </w:trPr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AD15683" w14:textId="77777777" w:rsidR="0033210B" w:rsidRDefault="0033210B" w:rsidP="00EE3412">
            <w:pPr>
              <w:widowControl w:val="0"/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F0A951" w14:textId="77777777" w:rsidR="0033210B" w:rsidRDefault="0033210B" w:rsidP="00EE3412">
            <w:pPr>
              <w:widowControl w:val="0"/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33210B" w14:paraId="2C687D10" w14:textId="77777777" w:rsidTr="00EE341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30AB6BD3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3.1.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B544F06" w14:textId="77777777" w:rsidR="0033210B" w:rsidRDefault="0033210B" w:rsidP="00EE3412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Готовить рабочее место для проведения лабораторных биохимических исследований.</w:t>
            </w:r>
          </w:p>
        </w:tc>
      </w:tr>
      <w:tr w:rsidR="0033210B" w14:paraId="11245DDF" w14:textId="77777777" w:rsidTr="00EE3412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F928729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3.2.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357FA25" w14:textId="77777777" w:rsidR="0033210B" w:rsidRDefault="0033210B" w:rsidP="00EE3412">
            <w:pPr>
              <w:snapToGrid w:val="0"/>
              <w:rPr>
                <w:sz w:val="28"/>
                <w:szCs w:val="28"/>
              </w:rPr>
            </w:pPr>
            <w:r w:rsidRPr="009B29EB">
              <w:rPr>
                <w:sz w:val="28"/>
                <w:szCs w:val="28"/>
              </w:rPr>
              <w:t>Проводить лабораторные биохимические исследования биологических материалов; участвовать в контроле качества</w:t>
            </w:r>
          </w:p>
        </w:tc>
      </w:tr>
      <w:tr w:rsidR="0033210B" w14:paraId="667CBC36" w14:textId="77777777" w:rsidTr="00EE3412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B31F460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3.3.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678E1D7" w14:textId="77777777" w:rsidR="0033210B" w:rsidRDefault="0033210B" w:rsidP="00EE3412">
            <w:pPr>
              <w:snapToGrid w:val="0"/>
              <w:rPr>
                <w:sz w:val="28"/>
                <w:szCs w:val="28"/>
              </w:rPr>
            </w:pPr>
            <w:r w:rsidRPr="009B29EB">
              <w:rPr>
                <w:sz w:val="28"/>
                <w:szCs w:val="28"/>
              </w:rPr>
              <w:t>Регистрировать результаты</w:t>
            </w:r>
            <w:r>
              <w:rPr>
                <w:sz w:val="28"/>
                <w:szCs w:val="28"/>
              </w:rPr>
              <w:t xml:space="preserve"> лабораторных биохимических исследований</w:t>
            </w:r>
            <w:r w:rsidRPr="009B29EB">
              <w:rPr>
                <w:sz w:val="28"/>
                <w:szCs w:val="28"/>
              </w:rPr>
              <w:t>.</w:t>
            </w:r>
          </w:p>
        </w:tc>
      </w:tr>
      <w:tr w:rsidR="0033210B" w14:paraId="093A03A4" w14:textId="77777777" w:rsidTr="00EE3412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A4D4BEB" w14:textId="77777777" w:rsidR="0033210B" w:rsidRDefault="00022F5C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 w:rsidR="0033210B">
              <w:rPr>
                <w:sz w:val="28"/>
                <w:szCs w:val="28"/>
              </w:rPr>
              <w:t>3.4.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2664A37" w14:textId="77777777" w:rsidR="0033210B" w:rsidRDefault="0033210B" w:rsidP="00EE3412">
            <w:pPr>
              <w:snapToGrid w:val="0"/>
              <w:rPr>
                <w:sz w:val="28"/>
                <w:szCs w:val="28"/>
              </w:rPr>
            </w:pPr>
            <w:r w:rsidRPr="009B29EB">
              <w:rPr>
                <w:sz w:val="28"/>
                <w:szCs w:val="28"/>
              </w:rPr>
              <w:t>Проводить утилизацию отработанного материала, дезинфекцию и стерилизацию использованной лабораторной посуды, инструментария, средств защиты.</w:t>
            </w:r>
          </w:p>
        </w:tc>
      </w:tr>
      <w:tr w:rsidR="0033210B" w14:paraId="3F9E3744" w14:textId="77777777" w:rsidTr="00EE3412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1AA4E06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1. 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D7FEC6F" w14:textId="77777777" w:rsidR="0033210B" w:rsidRDefault="0033210B" w:rsidP="00EE341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33210B" w14:paraId="4B2F61FD" w14:textId="77777777" w:rsidTr="00EE3412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3BAF67C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2.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68EB12A" w14:textId="77777777" w:rsidR="0033210B" w:rsidRDefault="0033210B" w:rsidP="00EE3412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Организовать собственную деятельность, выбирать типовые методы и способы выполнения профессиональных задач, оценивать их </w:t>
            </w:r>
            <w:proofErr w:type="gramStart"/>
            <w:r>
              <w:rPr>
                <w:sz w:val="28"/>
                <w:szCs w:val="28"/>
              </w:rPr>
              <w:t>эффективность  и</w:t>
            </w:r>
            <w:proofErr w:type="gramEnd"/>
            <w:r>
              <w:rPr>
                <w:sz w:val="28"/>
                <w:szCs w:val="28"/>
              </w:rPr>
              <w:t xml:space="preserve"> качество.</w:t>
            </w:r>
          </w:p>
        </w:tc>
      </w:tr>
      <w:tr w:rsidR="0033210B" w14:paraId="50C1A2A5" w14:textId="77777777" w:rsidTr="00EE3412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3CEF68E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3.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5D5A902" w14:textId="77777777" w:rsidR="0033210B" w:rsidRDefault="0033210B" w:rsidP="00EE3412">
            <w:pPr>
              <w:shd w:val="clear" w:color="auto" w:fill="FFFFFF"/>
              <w:snapToGrid w:val="0"/>
              <w:spacing w:line="317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5"/>
                <w:sz w:val="28"/>
                <w:szCs w:val="28"/>
              </w:rPr>
              <w:t>Принимать решения в стандартных и нестандартных ситуациях и</w:t>
            </w:r>
            <w:r w:rsidR="00A80FB7">
              <w:rPr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нести за них ответственность.                                                                    </w:t>
            </w:r>
          </w:p>
        </w:tc>
      </w:tr>
      <w:tr w:rsidR="0033210B" w14:paraId="6B51BBE2" w14:textId="77777777" w:rsidTr="00EE3412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F896384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4.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4BB950C" w14:textId="77777777" w:rsidR="0033210B" w:rsidRDefault="0033210B" w:rsidP="00EE3412">
            <w:pPr>
              <w:shd w:val="clear" w:color="auto" w:fill="FFFFFF"/>
              <w:snapToGrid w:val="0"/>
              <w:spacing w:line="317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4"/>
                <w:sz w:val="28"/>
                <w:szCs w:val="28"/>
              </w:rPr>
              <w:t>Осуществлять поиск и использование информации, необходимой</w:t>
            </w:r>
            <w:r w:rsidR="00A80FB7">
              <w:rPr>
                <w:color w:val="000000"/>
                <w:spacing w:val="4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pacing w:val="1"/>
                <w:sz w:val="28"/>
                <w:szCs w:val="28"/>
              </w:rPr>
              <w:t>для  эффективного</w:t>
            </w:r>
            <w:proofErr w:type="gramEnd"/>
            <w:r>
              <w:rPr>
                <w:color w:val="000000"/>
                <w:spacing w:val="1"/>
                <w:sz w:val="28"/>
                <w:szCs w:val="28"/>
              </w:rPr>
              <w:t xml:space="preserve">        выполнения        профессиональных        задач,</w:t>
            </w:r>
            <w:r w:rsidR="00A80FB7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профессионального и личностного развития.</w:t>
            </w:r>
          </w:p>
        </w:tc>
      </w:tr>
      <w:tr w:rsidR="0033210B" w14:paraId="736E88D9" w14:textId="77777777" w:rsidTr="00EE3412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9A1B4BA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5.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B9F2581" w14:textId="77777777" w:rsidR="0033210B" w:rsidRDefault="0033210B" w:rsidP="00EE3412">
            <w:pPr>
              <w:shd w:val="clear" w:color="auto" w:fill="FFFFFF"/>
              <w:snapToGrid w:val="0"/>
              <w:spacing w:line="317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5"/>
                <w:sz w:val="28"/>
                <w:szCs w:val="28"/>
              </w:rPr>
              <w:t>Использовать информационно-коммуникационные технологии в</w:t>
            </w:r>
            <w:r w:rsidR="00A80FB7">
              <w:rPr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профессиональной деятельности.</w:t>
            </w:r>
          </w:p>
        </w:tc>
      </w:tr>
      <w:tr w:rsidR="0033210B" w14:paraId="278E4C38" w14:textId="77777777" w:rsidTr="00EE3412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284D581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6.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CFFAC9F" w14:textId="77777777" w:rsidR="0033210B" w:rsidRDefault="0033210B" w:rsidP="00EE3412">
            <w:pPr>
              <w:shd w:val="clear" w:color="auto" w:fill="FFFFFF"/>
              <w:snapToGrid w:val="0"/>
              <w:spacing w:line="317" w:lineRule="exact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pacing w:val="13"/>
                <w:sz w:val="28"/>
                <w:szCs w:val="28"/>
              </w:rPr>
              <w:t>Работать  в</w:t>
            </w:r>
            <w:proofErr w:type="gramEnd"/>
            <w:r>
              <w:rPr>
                <w:color w:val="000000"/>
                <w:spacing w:val="13"/>
                <w:sz w:val="28"/>
                <w:szCs w:val="28"/>
              </w:rPr>
              <w:t xml:space="preserve"> коллективе и в </w:t>
            </w:r>
            <w:proofErr w:type="gramStart"/>
            <w:r>
              <w:rPr>
                <w:color w:val="000000"/>
                <w:spacing w:val="13"/>
                <w:sz w:val="28"/>
                <w:szCs w:val="28"/>
              </w:rPr>
              <w:t>команде,  эффективно</w:t>
            </w:r>
            <w:proofErr w:type="gramEnd"/>
            <w:r>
              <w:rPr>
                <w:color w:val="000000"/>
                <w:spacing w:val="13"/>
                <w:sz w:val="28"/>
                <w:szCs w:val="28"/>
              </w:rPr>
              <w:t xml:space="preserve"> общаться с</w:t>
            </w:r>
            <w:r w:rsidR="00A80FB7">
              <w:rPr>
                <w:color w:val="000000"/>
                <w:spacing w:val="13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коллегами, руководством, пациентами.</w:t>
            </w:r>
          </w:p>
        </w:tc>
      </w:tr>
      <w:tr w:rsidR="0033210B" w14:paraId="1061832E" w14:textId="77777777" w:rsidTr="00EE3412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90ECEF2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7.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825E225" w14:textId="77777777" w:rsidR="0033210B" w:rsidRDefault="0033210B" w:rsidP="00EE3412">
            <w:pPr>
              <w:shd w:val="clear" w:color="auto" w:fill="FFFFFF"/>
              <w:snapToGrid w:val="0"/>
              <w:spacing w:line="317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Брать ответственность за работу членов команды (подчиненных), за</w:t>
            </w:r>
            <w:r w:rsidR="00A80FB7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результат выполнения заданий.</w:t>
            </w:r>
          </w:p>
        </w:tc>
      </w:tr>
      <w:tr w:rsidR="0033210B" w14:paraId="5FCEEFAA" w14:textId="77777777" w:rsidTr="00EE3412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7F2381B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8.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25F26B8" w14:textId="77777777" w:rsidR="0033210B" w:rsidRDefault="0033210B" w:rsidP="00EE3412">
            <w:pPr>
              <w:shd w:val="clear" w:color="auto" w:fill="FFFFFF"/>
              <w:snapToGrid w:val="0"/>
              <w:spacing w:line="317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Самостоятельно    определять    задачи    профессионального    и</w:t>
            </w:r>
          </w:p>
          <w:p w14:paraId="475D428D" w14:textId="77777777" w:rsidR="0033210B" w:rsidRDefault="0033210B" w:rsidP="00EE3412">
            <w:pPr>
              <w:shd w:val="clear" w:color="auto" w:fill="FFFFFF"/>
              <w:spacing w:line="317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личностного     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развития,   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 заниматься     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самообразованием,   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 осознанно</w:t>
            </w:r>
            <w:r w:rsidR="00A80FB7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планировать повышение квалификации.</w:t>
            </w:r>
          </w:p>
        </w:tc>
      </w:tr>
      <w:tr w:rsidR="0033210B" w14:paraId="69A73E31" w14:textId="77777777" w:rsidTr="00EE3412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0CD41CC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9.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D61FE4E" w14:textId="77777777" w:rsidR="0033210B" w:rsidRDefault="0033210B" w:rsidP="00EE3412">
            <w:pPr>
              <w:shd w:val="clear" w:color="auto" w:fill="FFFFFF"/>
              <w:snapToGrid w:val="0"/>
              <w:spacing w:line="317" w:lineRule="exact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Ориентироваться     в     условиях     смены     технологий     в</w:t>
            </w:r>
          </w:p>
          <w:p w14:paraId="3365F651" w14:textId="77777777" w:rsidR="0033210B" w:rsidRDefault="0033210B" w:rsidP="00EE3412">
            <w:pPr>
              <w:shd w:val="clear" w:color="auto" w:fill="FFFFFF"/>
              <w:spacing w:line="317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профессиональной деятельности.</w:t>
            </w:r>
          </w:p>
        </w:tc>
      </w:tr>
      <w:tr w:rsidR="0033210B" w14:paraId="1667C20C" w14:textId="77777777" w:rsidTr="00EE3412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009C38E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ОК 10.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19FEBB0" w14:textId="77777777" w:rsidR="0033210B" w:rsidRDefault="0033210B" w:rsidP="00EE3412">
            <w:pPr>
              <w:shd w:val="clear" w:color="auto" w:fill="FFFFFF"/>
              <w:snapToGrid w:val="0"/>
              <w:spacing w:line="317" w:lineRule="exac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Бережно относиться к историческому наследию и культурным</w:t>
            </w:r>
          </w:p>
          <w:p w14:paraId="0F219542" w14:textId="77777777" w:rsidR="0033210B" w:rsidRDefault="0033210B" w:rsidP="00EE3412">
            <w:pPr>
              <w:shd w:val="clear" w:color="auto" w:fill="FFFFFF"/>
              <w:spacing w:line="317" w:lineRule="exact"/>
              <w:rPr>
                <w:color w:val="000000"/>
                <w:spacing w:val="-3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традициям   </w:t>
            </w:r>
            <w:proofErr w:type="gramStart"/>
            <w:r>
              <w:rPr>
                <w:color w:val="000000"/>
                <w:sz w:val="28"/>
                <w:szCs w:val="28"/>
              </w:rPr>
              <w:t>народа,   уважать  социальные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,   культурные   и   религиозные </w:t>
            </w:r>
            <w:r>
              <w:rPr>
                <w:color w:val="000000"/>
                <w:spacing w:val="-3"/>
                <w:sz w:val="28"/>
                <w:szCs w:val="28"/>
              </w:rPr>
              <w:t>различия.</w:t>
            </w:r>
          </w:p>
        </w:tc>
      </w:tr>
      <w:tr w:rsidR="0033210B" w14:paraId="1F2440A2" w14:textId="77777777" w:rsidTr="00EE3412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58BFB43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11.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632F5F6" w14:textId="77777777" w:rsidR="0033210B" w:rsidRDefault="0033210B" w:rsidP="00EE3412">
            <w:pPr>
              <w:shd w:val="clear" w:color="auto" w:fill="FFFFFF"/>
              <w:snapToGrid w:val="0"/>
              <w:spacing w:line="317" w:lineRule="exact"/>
              <w:rPr>
                <w:color w:val="000000"/>
                <w:spacing w:val="11"/>
                <w:sz w:val="28"/>
                <w:szCs w:val="28"/>
              </w:rPr>
            </w:pPr>
            <w:r>
              <w:rPr>
                <w:color w:val="000000"/>
                <w:spacing w:val="11"/>
                <w:sz w:val="28"/>
                <w:szCs w:val="28"/>
              </w:rPr>
              <w:t>Быть готовым брать на себя нравственные обязательства по</w:t>
            </w:r>
          </w:p>
          <w:p w14:paraId="6C128FD1" w14:textId="77777777" w:rsidR="0033210B" w:rsidRDefault="0033210B" w:rsidP="00EE3412">
            <w:pPr>
              <w:shd w:val="clear" w:color="auto" w:fill="FFFFFF"/>
              <w:spacing w:line="317" w:lineRule="exact"/>
              <w:ind w:left="720" w:hanging="78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отношению к природе, обществу и человеку.</w:t>
            </w:r>
          </w:p>
        </w:tc>
      </w:tr>
      <w:tr w:rsidR="0033210B" w14:paraId="66FADBC6" w14:textId="77777777" w:rsidTr="00EE3412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CD05C7F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12.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0793F36" w14:textId="77777777" w:rsidR="0033210B" w:rsidRDefault="0033210B" w:rsidP="00EE3412">
            <w:pPr>
              <w:shd w:val="clear" w:color="auto" w:fill="FFFFFF"/>
              <w:snapToGrid w:val="0"/>
              <w:spacing w:line="317" w:lineRule="exac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Оказывать   первую   медицинскую   помощь   при   неотложных</w:t>
            </w:r>
          </w:p>
          <w:p w14:paraId="767AFAF7" w14:textId="77777777" w:rsidR="0033210B" w:rsidRDefault="0033210B" w:rsidP="00EE3412">
            <w:pPr>
              <w:shd w:val="clear" w:color="auto" w:fill="FFFFFF"/>
              <w:spacing w:before="7" w:line="317" w:lineRule="exact"/>
              <w:jc w:val="both"/>
              <w:rPr>
                <w:color w:val="000000"/>
                <w:spacing w:val="-3"/>
                <w:sz w:val="28"/>
                <w:szCs w:val="28"/>
              </w:rPr>
            </w:pPr>
            <w:r>
              <w:rPr>
                <w:color w:val="000000"/>
                <w:spacing w:val="-3"/>
                <w:sz w:val="28"/>
                <w:szCs w:val="28"/>
              </w:rPr>
              <w:t>состояниях.</w:t>
            </w:r>
          </w:p>
        </w:tc>
      </w:tr>
      <w:tr w:rsidR="0033210B" w14:paraId="47B9FAF9" w14:textId="77777777" w:rsidTr="00EE3412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0CE397C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13.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2801BDE" w14:textId="77777777" w:rsidR="0033210B" w:rsidRDefault="0033210B" w:rsidP="00EE3412">
            <w:pPr>
              <w:shd w:val="clear" w:color="auto" w:fill="FFFFFF"/>
              <w:snapToGrid w:val="0"/>
              <w:spacing w:line="317" w:lineRule="exact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Организовывать рабочее место с соблюдением требований охраны</w:t>
            </w:r>
            <w:r w:rsidR="00A80FB7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4"/>
                <w:sz w:val="28"/>
                <w:szCs w:val="28"/>
              </w:rPr>
              <w:t>труда, производственной санитарии, инфекционной и противопожарной</w:t>
            </w:r>
            <w:r w:rsidR="00A80FB7">
              <w:rPr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2"/>
                <w:sz w:val="28"/>
                <w:szCs w:val="28"/>
              </w:rPr>
              <w:t>безопасности.</w:t>
            </w:r>
          </w:p>
        </w:tc>
      </w:tr>
      <w:tr w:rsidR="0033210B" w14:paraId="6A07EB8A" w14:textId="77777777" w:rsidTr="00EE3412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4DE0ECE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14.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5EAC157" w14:textId="77777777" w:rsidR="0033210B" w:rsidRDefault="0033210B" w:rsidP="00EE3412">
            <w:pPr>
              <w:shd w:val="clear" w:color="auto" w:fill="FFFFFF"/>
              <w:snapToGrid w:val="0"/>
              <w:spacing w:line="317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>Вести здоровый образ жизни, заниматься физической культурой и</w:t>
            </w:r>
            <w:r w:rsidR="00A80FB7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спортом     для     укрепления     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здоровья,   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 достижения     жизненных и</w:t>
            </w:r>
            <w:r w:rsidR="00A80FB7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профессиональных целей.</w:t>
            </w:r>
          </w:p>
        </w:tc>
      </w:tr>
    </w:tbl>
    <w:p w14:paraId="4CE3EB2B" w14:textId="77777777" w:rsidR="0033210B" w:rsidRDefault="0033210B" w:rsidP="003321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33210B" w:rsidSect="00DE7AC3">
          <w:footerReference w:type="even" r:id="rId9"/>
          <w:footerReference w:type="default" r:id="rId10"/>
          <w:footerReference w:type="first" r:id="rId11"/>
          <w:pgSz w:w="12242" w:h="15842" w:code="1"/>
          <w:pgMar w:top="1134" w:right="851" w:bottom="992" w:left="1418" w:header="720" w:footer="709" w:gutter="0"/>
          <w:cols w:space="720"/>
          <w:docGrid w:linePitch="360"/>
        </w:sectPr>
      </w:pPr>
    </w:p>
    <w:p w14:paraId="5EC1A8E3" w14:textId="77777777" w:rsidR="0033210B" w:rsidRDefault="0033210B" w:rsidP="0033210B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СТРУКТУРА и содержание профессионального модуля</w:t>
      </w:r>
    </w:p>
    <w:p w14:paraId="4678E541" w14:textId="77777777" w:rsidR="0033210B" w:rsidRDefault="0033210B" w:rsidP="0033210B">
      <w:pPr>
        <w:tabs>
          <w:tab w:val="left" w:pos="1374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3.1. Тематический план профессионального </w:t>
      </w:r>
      <w:proofErr w:type="gramStart"/>
      <w:r>
        <w:rPr>
          <w:b/>
          <w:sz w:val="28"/>
          <w:szCs w:val="28"/>
        </w:rPr>
        <w:t xml:space="preserve">модуля </w:t>
      </w:r>
      <w:r w:rsidR="000678D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Проведение</w:t>
      </w:r>
      <w:proofErr w:type="gramEnd"/>
      <w:r>
        <w:rPr>
          <w:b/>
          <w:sz w:val="28"/>
          <w:szCs w:val="28"/>
        </w:rPr>
        <w:t xml:space="preserve"> лабораторных биохимических исследований</w:t>
      </w:r>
    </w:p>
    <w:tbl>
      <w:tblPr>
        <w:tblW w:w="1460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1986"/>
        <w:gridCol w:w="2976"/>
        <w:gridCol w:w="1134"/>
        <w:gridCol w:w="851"/>
        <w:gridCol w:w="284"/>
        <w:gridCol w:w="1275"/>
        <w:gridCol w:w="142"/>
        <w:gridCol w:w="993"/>
        <w:gridCol w:w="850"/>
        <w:gridCol w:w="992"/>
        <w:gridCol w:w="142"/>
        <w:gridCol w:w="992"/>
        <w:gridCol w:w="1984"/>
      </w:tblGrid>
      <w:tr w:rsidR="0033210B" w14:paraId="695818C5" w14:textId="77777777" w:rsidTr="00364C04">
        <w:trPr>
          <w:trHeight w:val="435"/>
        </w:trPr>
        <w:tc>
          <w:tcPr>
            <w:tcW w:w="19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6FFD1D2" w14:textId="77777777" w:rsidR="0033210B" w:rsidRDefault="0033210B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Коды </w:t>
            </w:r>
            <w:proofErr w:type="spellStart"/>
            <w:r>
              <w:rPr>
                <w:b/>
                <w:sz w:val="22"/>
                <w:szCs w:val="22"/>
              </w:rPr>
              <w:t>профессиональ</w:t>
            </w:r>
            <w:r w:rsidR="00364C04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>ных</w:t>
            </w:r>
            <w:proofErr w:type="spellEnd"/>
            <w:r>
              <w:rPr>
                <w:b/>
                <w:sz w:val="22"/>
                <w:szCs w:val="22"/>
              </w:rPr>
              <w:t xml:space="preserve"> компетенций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F212BA6" w14:textId="77777777" w:rsidR="0033210B" w:rsidRDefault="0033210B" w:rsidP="00C10E8D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6944848" w14:textId="77777777" w:rsidR="0033210B" w:rsidRDefault="0033210B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Всего часов</w:t>
            </w:r>
          </w:p>
          <w:p w14:paraId="31A5EF36" w14:textId="77777777" w:rsidR="0033210B" w:rsidRDefault="0033210B" w:rsidP="00EE3412">
            <w:pPr>
              <w:pStyle w:val="21"/>
              <w:widowControl w:val="0"/>
              <w:tabs>
                <w:tab w:val="left" w:pos="13740"/>
              </w:tabs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5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5D6CA9A" w14:textId="77777777" w:rsidR="0033210B" w:rsidRDefault="0033210B" w:rsidP="00EE3412">
            <w:pPr>
              <w:pStyle w:val="ac"/>
              <w:widowControl w:val="0"/>
              <w:tabs>
                <w:tab w:val="left" w:pos="13740"/>
              </w:tabs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C274392" w14:textId="77777777" w:rsidR="0033210B" w:rsidRDefault="0033210B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33210B" w14:paraId="18E9D7C8" w14:textId="77777777" w:rsidTr="00364C04">
        <w:trPr>
          <w:trHeight w:val="435"/>
        </w:trPr>
        <w:tc>
          <w:tcPr>
            <w:tcW w:w="198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3BB2A82" w14:textId="77777777" w:rsidR="0033210B" w:rsidRDefault="0033210B" w:rsidP="00EE3412">
            <w:pPr>
              <w:tabs>
                <w:tab w:val="left" w:pos="13740"/>
              </w:tabs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E5AC179" w14:textId="77777777" w:rsidR="0033210B" w:rsidRDefault="0033210B" w:rsidP="00EE3412">
            <w:pPr>
              <w:tabs>
                <w:tab w:val="left" w:pos="13740"/>
              </w:tabs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ABD2FBA" w14:textId="77777777" w:rsidR="0033210B" w:rsidRDefault="0033210B" w:rsidP="00EE3412">
            <w:pPr>
              <w:tabs>
                <w:tab w:val="left" w:pos="13740"/>
              </w:tabs>
            </w:pPr>
          </w:p>
        </w:tc>
        <w:tc>
          <w:tcPr>
            <w:tcW w:w="35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6DCB449" w14:textId="77777777" w:rsidR="0033210B" w:rsidRDefault="0033210B" w:rsidP="00EE3412">
            <w:pPr>
              <w:pStyle w:val="ac"/>
              <w:widowControl w:val="0"/>
              <w:tabs>
                <w:tab w:val="left" w:pos="13740"/>
              </w:tabs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BFD1375" w14:textId="77777777" w:rsidR="0033210B" w:rsidRDefault="0033210B" w:rsidP="00EE3412">
            <w:pPr>
              <w:pStyle w:val="ac"/>
              <w:widowControl w:val="0"/>
              <w:tabs>
                <w:tab w:val="left" w:pos="13740"/>
              </w:tabs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6E05F86" w14:textId="77777777" w:rsidR="0033210B" w:rsidRDefault="0033210B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Учебная</w:t>
            </w:r>
          </w:p>
          <w:p w14:paraId="28BD605D" w14:textId="77777777" w:rsidR="0033210B" w:rsidRDefault="0033210B" w:rsidP="00EE3412">
            <w:pPr>
              <w:pStyle w:val="21"/>
              <w:widowControl w:val="0"/>
              <w:tabs>
                <w:tab w:val="left" w:pos="13740"/>
              </w:tabs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4268A9C" w14:textId="77777777" w:rsidR="0033210B" w:rsidRDefault="0033210B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14:paraId="55A02656" w14:textId="77777777" w:rsidR="0033210B" w:rsidRDefault="0033210B" w:rsidP="00EE3412">
            <w:pPr>
              <w:pStyle w:val="21"/>
              <w:widowControl w:val="0"/>
              <w:tabs>
                <w:tab w:val="left" w:pos="13740"/>
              </w:tabs>
              <w:ind w:left="72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  <w:p w14:paraId="7BEB9CC3" w14:textId="77777777" w:rsidR="0033210B" w:rsidRDefault="0033210B" w:rsidP="00EE3412">
            <w:pPr>
              <w:pStyle w:val="21"/>
              <w:widowControl w:val="0"/>
              <w:tabs>
                <w:tab w:val="left" w:pos="13740"/>
              </w:tabs>
              <w:ind w:left="72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33210B" w14:paraId="57A141B2" w14:textId="77777777" w:rsidTr="00364C04">
        <w:trPr>
          <w:trHeight w:val="1479"/>
        </w:trPr>
        <w:tc>
          <w:tcPr>
            <w:tcW w:w="1986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5E07DFB5" w14:textId="77777777" w:rsidR="0033210B" w:rsidRDefault="0033210B" w:rsidP="00EE3412">
            <w:pPr>
              <w:tabs>
                <w:tab w:val="left" w:pos="13740"/>
              </w:tabs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F1E0A9A" w14:textId="77777777" w:rsidR="0033210B" w:rsidRDefault="0033210B" w:rsidP="00EE3412">
            <w:pPr>
              <w:tabs>
                <w:tab w:val="left" w:pos="13740"/>
              </w:tabs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E89ACB4" w14:textId="77777777" w:rsidR="0033210B" w:rsidRDefault="0033210B" w:rsidP="00EE3412">
            <w:pPr>
              <w:tabs>
                <w:tab w:val="left" w:pos="13740"/>
              </w:tabs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2B371D9" w14:textId="77777777" w:rsidR="0033210B" w:rsidRDefault="0033210B" w:rsidP="00EE3412">
            <w:pPr>
              <w:pStyle w:val="ac"/>
              <w:widowControl w:val="0"/>
              <w:tabs>
                <w:tab w:val="left" w:pos="13740"/>
              </w:tabs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Всего,</w:t>
            </w:r>
          </w:p>
          <w:p w14:paraId="2923606F" w14:textId="77777777" w:rsidR="0033210B" w:rsidRDefault="0033210B" w:rsidP="00EE3412">
            <w:pPr>
              <w:pStyle w:val="ac"/>
              <w:widowControl w:val="0"/>
              <w:tabs>
                <w:tab w:val="left" w:pos="13740"/>
              </w:tabs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4D374A8E" w14:textId="77777777" w:rsidR="0033210B" w:rsidRDefault="0033210B" w:rsidP="00EE3412">
            <w:pPr>
              <w:pStyle w:val="ac"/>
              <w:widowControl w:val="0"/>
              <w:tabs>
                <w:tab w:val="left" w:pos="13740"/>
              </w:tabs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 т.ч. </w:t>
            </w:r>
            <w:proofErr w:type="spellStart"/>
            <w:r>
              <w:rPr>
                <w:b/>
                <w:sz w:val="20"/>
                <w:szCs w:val="20"/>
              </w:rPr>
              <w:t>лаборатор</w:t>
            </w:r>
            <w:r w:rsidR="00364C04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ные</w:t>
            </w:r>
            <w:proofErr w:type="spellEnd"/>
            <w:r>
              <w:rPr>
                <w:b/>
                <w:sz w:val="20"/>
                <w:szCs w:val="20"/>
              </w:rPr>
              <w:t xml:space="preserve"> работы и практические занятия,</w:t>
            </w:r>
          </w:p>
          <w:p w14:paraId="5D340752" w14:textId="77777777" w:rsidR="0033210B" w:rsidRDefault="0033210B" w:rsidP="00EE3412">
            <w:pPr>
              <w:pStyle w:val="ac"/>
              <w:widowControl w:val="0"/>
              <w:tabs>
                <w:tab w:val="left" w:pos="13740"/>
              </w:tabs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3009B78C" w14:textId="77777777" w:rsidR="0033210B" w:rsidRDefault="0033210B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т.ч., курсовая работа (проект),</w:t>
            </w:r>
          </w:p>
          <w:p w14:paraId="7FD338C4" w14:textId="77777777" w:rsidR="0033210B" w:rsidRDefault="0033210B" w:rsidP="00EE3412">
            <w:pPr>
              <w:pStyle w:val="21"/>
              <w:widowControl w:val="0"/>
              <w:tabs>
                <w:tab w:val="left" w:pos="13740"/>
              </w:tabs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535BF45" w14:textId="77777777" w:rsidR="0033210B" w:rsidRDefault="0033210B" w:rsidP="00EE3412">
            <w:pPr>
              <w:pStyle w:val="ac"/>
              <w:widowControl w:val="0"/>
              <w:tabs>
                <w:tab w:val="left" w:pos="13740"/>
              </w:tabs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Всего,</w:t>
            </w:r>
          </w:p>
          <w:p w14:paraId="59F7B4DF" w14:textId="77777777" w:rsidR="0033210B" w:rsidRDefault="0033210B" w:rsidP="00EE3412">
            <w:pPr>
              <w:pStyle w:val="ac"/>
              <w:widowControl w:val="0"/>
              <w:tabs>
                <w:tab w:val="left" w:pos="13740"/>
              </w:tabs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0EE2C40E" w14:textId="77777777" w:rsidR="0033210B" w:rsidRDefault="0033210B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т.ч., курсовая работа (проект),</w:t>
            </w:r>
          </w:p>
          <w:p w14:paraId="2C87F5EC" w14:textId="77777777" w:rsidR="0033210B" w:rsidRDefault="0033210B" w:rsidP="00EE3412">
            <w:pPr>
              <w:pStyle w:val="21"/>
              <w:widowControl w:val="0"/>
              <w:tabs>
                <w:tab w:val="left" w:pos="13740"/>
              </w:tabs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6F23858" w14:textId="77777777" w:rsidR="0033210B" w:rsidRDefault="0033210B" w:rsidP="00EE3412">
            <w:pPr>
              <w:tabs>
                <w:tab w:val="left" w:pos="13740"/>
              </w:tabs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689176" w14:textId="77777777" w:rsidR="0033210B" w:rsidRDefault="0033210B" w:rsidP="00EE3412">
            <w:pPr>
              <w:tabs>
                <w:tab w:val="left" w:pos="13740"/>
              </w:tabs>
            </w:pPr>
          </w:p>
        </w:tc>
      </w:tr>
      <w:tr w:rsidR="0033210B" w14:paraId="0DBD885A" w14:textId="77777777" w:rsidTr="00364C04">
        <w:trPr>
          <w:trHeight w:val="390"/>
        </w:trPr>
        <w:tc>
          <w:tcPr>
            <w:tcW w:w="198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0621DBB" w14:textId="77777777" w:rsidR="0033210B" w:rsidRDefault="0033210B" w:rsidP="00EE3412">
            <w:pPr>
              <w:tabs>
                <w:tab w:val="left" w:pos="1374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F1B877F" w14:textId="77777777" w:rsidR="0033210B" w:rsidRDefault="0033210B" w:rsidP="00EE3412">
            <w:pPr>
              <w:tabs>
                <w:tab w:val="left" w:pos="1374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E29D094" w14:textId="77777777" w:rsidR="0033210B" w:rsidRDefault="0033210B" w:rsidP="00EE3412">
            <w:pPr>
              <w:pStyle w:val="ac"/>
              <w:widowControl w:val="0"/>
              <w:tabs>
                <w:tab w:val="left" w:pos="13740"/>
              </w:tabs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5339582" w14:textId="77777777" w:rsidR="0033210B" w:rsidRDefault="0033210B" w:rsidP="00EE3412">
            <w:pPr>
              <w:pStyle w:val="ac"/>
              <w:widowControl w:val="0"/>
              <w:tabs>
                <w:tab w:val="left" w:pos="13740"/>
              </w:tabs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16FB6A9B" w14:textId="77777777" w:rsidR="0033210B" w:rsidRDefault="0033210B" w:rsidP="00EE3412">
            <w:pPr>
              <w:pStyle w:val="ac"/>
              <w:widowControl w:val="0"/>
              <w:tabs>
                <w:tab w:val="left" w:pos="13740"/>
              </w:tabs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46356FA2" w14:textId="77777777" w:rsidR="0033210B" w:rsidRDefault="0033210B" w:rsidP="00EE3412">
            <w:pPr>
              <w:pStyle w:val="ac"/>
              <w:widowControl w:val="0"/>
              <w:tabs>
                <w:tab w:val="left" w:pos="13740"/>
              </w:tabs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B0883F4" w14:textId="77777777" w:rsidR="0033210B" w:rsidRDefault="0033210B" w:rsidP="00EE3412">
            <w:pPr>
              <w:pStyle w:val="ac"/>
              <w:widowControl w:val="0"/>
              <w:tabs>
                <w:tab w:val="left" w:pos="13740"/>
              </w:tabs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60BAE2E8" w14:textId="77777777" w:rsidR="0033210B" w:rsidRDefault="0033210B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C9FD21E" w14:textId="77777777" w:rsidR="0033210B" w:rsidRDefault="0033210B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4CC20F" w14:textId="77777777" w:rsidR="0033210B" w:rsidRDefault="0033210B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33210B" w14:paraId="22AAA089" w14:textId="77777777" w:rsidTr="00364C04">
        <w:trPr>
          <w:trHeight w:val="1122"/>
        </w:trPr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3B24A270" w14:textId="77777777" w:rsidR="0033210B" w:rsidRDefault="0033210B" w:rsidP="00EE3412">
            <w:pPr>
              <w:tabs>
                <w:tab w:val="left" w:pos="13740"/>
              </w:tabs>
              <w:snapToGrid w:val="0"/>
            </w:pPr>
            <w:r>
              <w:t>ПК 3.1.</w:t>
            </w:r>
          </w:p>
          <w:p w14:paraId="07786FF1" w14:textId="77777777" w:rsidR="0033210B" w:rsidRDefault="0033210B" w:rsidP="00EE3412">
            <w:pPr>
              <w:tabs>
                <w:tab w:val="left" w:pos="13740"/>
              </w:tabs>
              <w:snapToGrid w:val="0"/>
            </w:pPr>
            <w:r>
              <w:t>ПК 3.2.</w:t>
            </w:r>
          </w:p>
          <w:p w14:paraId="326B2E71" w14:textId="77777777" w:rsidR="0033210B" w:rsidRDefault="0033210B" w:rsidP="00EE3412">
            <w:pPr>
              <w:tabs>
                <w:tab w:val="left" w:pos="13740"/>
              </w:tabs>
              <w:snapToGrid w:val="0"/>
            </w:pPr>
            <w:r>
              <w:t>ПК 3.3.</w:t>
            </w:r>
          </w:p>
          <w:p w14:paraId="54E1803D" w14:textId="77777777" w:rsidR="0033210B" w:rsidRDefault="0033210B" w:rsidP="00EE3412">
            <w:pPr>
              <w:tabs>
                <w:tab w:val="left" w:pos="13740"/>
              </w:tabs>
              <w:rPr>
                <w:b/>
              </w:rPr>
            </w:pPr>
            <w:r>
              <w:t>ПК 3.4.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6A01802B" w14:textId="77777777" w:rsidR="0033210B" w:rsidRDefault="0033210B" w:rsidP="00EE3412">
            <w:pPr>
              <w:tabs>
                <w:tab w:val="left" w:pos="13740"/>
              </w:tabs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1.</w:t>
            </w:r>
            <w:r>
              <w:rPr>
                <w:b/>
              </w:rPr>
              <w:t xml:space="preserve"> Проведение исследований реакционной способности биологических веществ.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69EF3EC" w14:textId="77777777" w:rsidR="0033210B" w:rsidRDefault="0033210B" w:rsidP="00D70071">
            <w:pPr>
              <w:pStyle w:val="ac"/>
              <w:widowControl w:val="0"/>
              <w:tabs>
                <w:tab w:val="left" w:pos="13740"/>
              </w:tabs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016DCB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B0079B4" w14:textId="77777777" w:rsidR="0033210B" w:rsidRDefault="00C73963" w:rsidP="00EE3412">
            <w:pPr>
              <w:pStyle w:val="ac"/>
              <w:widowControl w:val="0"/>
              <w:tabs>
                <w:tab w:val="left" w:pos="13740"/>
              </w:tabs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9C77B" w14:textId="77777777" w:rsidR="0033210B" w:rsidRDefault="00C73963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45769266" w14:textId="77777777" w:rsidR="000678D0" w:rsidRDefault="000678D0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sz w:val="20"/>
                <w:szCs w:val="20"/>
              </w:rPr>
            </w:pPr>
          </w:p>
          <w:p w14:paraId="70DB2F4A" w14:textId="77777777" w:rsidR="000678D0" w:rsidRDefault="000678D0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sz w:val="20"/>
                <w:szCs w:val="20"/>
              </w:rPr>
            </w:pPr>
          </w:p>
          <w:p w14:paraId="23B21ABA" w14:textId="77777777" w:rsidR="0033210B" w:rsidRDefault="0033210B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2B81A54" w14:textId="77777777" w:rsidR="0033210B" w:rsidRDefault="00C73963" w:rsidP="00EE3412">
            <w:pPr>
              <w:pStyle w:val="ac"/>
              <w:widowControl w:val="0"/>
              <w:tabs>
                <w:tab w:val="left" w:pos="13740"/>
              </w:tabs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6BD6CA4D" w14:textId="77777777" w:rsidR="000678D0" w:rsidRDefault="000678D0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sz w:val="20"/>
                <w:szCs w:val="20"/>
              </w:rPr>
            </w:pPr>
          </w:p>
          <w:p w14:paraId="2A1BD83F" w14:textId="77777777" w:rsidR="000678D0" w:rsidRDefault="000678D0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sz w:val="20"/>
                <w:szCs w:val="20"/>
              </w:rPr>
            </w:pPr>
          </w:p>
          <w:p w14:paraId="0943C56D" w14:textId="77777777" w:rsidR="0033210B" w:rsidRDefault="0033210B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7F9A697" w14:textId="77777777" w:rsidR="0033210B" w:rsidRDefault="003E00A3" w:rsidP="00EE3412">
            <w:pPr>
              <w:pStyle w:val="ac"/>
              <w:widowControl w:val="0"/>
              <w:tabs>
                <w:tab w:val="left" w:pos="13740"/>
              </w:tabs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F78A6FB" w14:textId="77777777" w:rsidR="0033210B" w:rsidRDefault="0033210B" w:rsidP="00EE3412">
            <w:pPr>
              <w:pStyle w:val="ac"/>
              <w:widowControl w:val="0"/>
              <w:tabs>
                <w:tab w:val="left" w:pos="13740"/>
              </w:tabs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33210B" w14:paraId="2471EC34" w14:textId="77777777" w:rsidTr="00364C04"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06DD67D6" w14:textId="77777777" w:rsidR="0033210B" w:rsidRDefault="0033210B" w:rsidP="00EE3412">
            <w:pPr>
              <w:tabs>
                <w:tab w:val="left" w:pos="13740"/>
              </w:tabs>
              <w:snapToGrid w:val="0"/>
            </w:pPr>
            <w:r>
              <w:t>ПК 3.1.</w:t>
            </w:r>
          </w:p>
          <w:p w14:paraId="76E53BD4" w14:textId="77777777" w:rsidR="0033210B" w:rsidRDefault="0033210B" w:rsidP="00EE3412">
            <w:pPr>
              <w:tabs>
                <w:tab w:val="left" w:pos="13740"/>
              </w:tabs>
              <w:snapToGrid w:val="0"/>
            </w:pPr>
            <w:r>
              <w:t>ПК 3.2.</w:t>
            </w:r>
          </w:p>
          <w:p w14:paraId="533531F8" w14:textId="77777777" w:rsidR="0033210B" w:rsidRDefault="0033210B" w:rsidP="00EE3412">
            <w:pPr>
              <w:tabs>
                <w:tab w:val="left" w:pos="13740"/>
              </w:tabs>
              <w:snapToGrid w:val="0"/>
            </w:pPr>
            <w:r>
              <w:t>ПК 3.3.</w:t>
            </w:r>
          </w:p>
          <w:p w14:paraId="3ACADDF9" w14:textId="77777777" w:rsidR="0033210B" w:rsidRDefault="0033210B" w:rsidP="00EE3412">
            <w:pPr>
              <w:tabs>
                <w:tab w:val="left" w:pos="13740"/>
              </w:tabs>
              <w:snapToGrid w:val="0"/>
            </w:pPr>
            <w:r>
              <w:t>ПК 3.4.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13B25BFF" w14:textId="77777777" w:rsidR="0033210B" w:rsidRPr="001F2049" w:rsidRDefault="0033210B" w:rsidP="00EE3412">
            <w:pPr>
              <w:tabs>
                <w:tab w:val="left" w:pos="13740"/>
              </w:tabs>
              <w:snapToGrid w:val="0"/>
              <w:rPr>
                <w:b/>
              </w:rPr>
            </w:pPr>
            <w:r w:rsidRPr="001F2049">
              <w:rPr>
                <w:b/>
              </w:rPr>
              <w:t xml:space="preserve">Раздел 2. </w:t>
            </w:r>
            <w:r>
              <w:rPr>
                <w:b/>
              </w:rPr>
              <w:t>Определе</w:t>
            </w:r>
            <w:r w:rsidRPr="001F2049">
              <w:rPr>
                <w:b/>
              </w:rPr>
              <w:t xml:space="preserve">ние </w:t>
            </w:r>
            <w:r>
              <w:rPr>
                <w:b/>
              </w:rPr>
              <w:t xml:space="preserve">биохимических показателей </w:t>
            </w:r>
            <w:r w:rsidRPr="001F2049">
              <w:rPr>
                <w:b/>
              </w:rPr>
              <w:t>обменных процессов</w:t>
            </w:r>
            <w:r w:rsidR="00832851">
              <w:rPr>
                <w:b/>
              </w:rPr>
              <w:t xml:space="preserve"> </w:t>
            </w:r>
            <w:r w:rsidRPr="001F2049">
              <w:rPr>
                <w:b/>
              </w:rPr>
              <w:t>в организме.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C800481" w14:textId="77777777" w:rsidR="0033210B" w:rsidRDefault="00EB72A6" w:rsidP="00EE3412">
            <w:pPr>
              <w:pStyle w:val="ac"/>
              <w:widowControl w:val="0"/>
              <w:tabs>
                <w:tab w:val="left" w:pos="13740"/>
              </w:tabs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1460B6">
              <w:rPr>
                <w:b/>
                <w:sz w:val="20"/>
                <w:szCs w:val="20"/>
              </w:rPr>
              <w:t>1</w:t>
            </w:r>
            <w:r w:rsidR="00016DC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6398B8D" w14:textId="77777777" w:rsidR="0033210B" w:rsidRDefault="0033210B" w:rsidP="00406BB2">
            <w:pPr>
              <w:pStyle w:val="ac"/>
              <w:widowControl w:val="0"/>
              <w:tabs>
                <w:tab w:val="left" w:pos="13740"/>
              </w:tabs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B72A6">
              <w:rPr>
                <w:b/>
                <w:sz w:val="20"/>
                <w:szCs w:val="20"/>
              </w:rPr>
              <w:t>6</w:t>
            </w:r>
            <w:r w:rsidR="00406BB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AB6D06" w14:textId="77777777" w:rsidR="0033210B" w:rsidRDefault="00207C3D" w:rsidP="00207C3D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23825FFD" w14:textId="77777777" w:rsidR="0033210B" w:rsidRDefault="0033210B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sz w:val="20"/>
                <w:szCs w:val="20"/>
              </w:rPr>
            </w:pPr>
          </w:p>
          <w:p w14:paraId="5BA93A76" w14:textId="77777777" w:rsidR="000678D0" w:rsidRDefault="000678D0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sz w:val="20"/>
                <w:szCs w:val="20"/>
              </w:rPr>
            </w:pPr>
          </w:p>
          <w:p w14:paraId="06349AA3" w14:textId="77777777" w:rsidR="000678D0" w:rsidRDefault="000678D0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B1D038F" w14:textId="77777777" w:rsidR="0033210B" w:rsidRDefault="00EB72A6" w:rsidP="00EE3412">
            <w:pPr>
              <w:pStyle w:val="ac"/>
              <w:widowControl w:val="0"/>
              <w:tabs>
                <w:tab w:val="left" w:pos="13740"/>
              </w:tabs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131E3C19" w14:textId="77777777" w:rsidR="0033210B" w:rsidRDefault="0033210B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sz w:val="20"/>
                <w:szCs w:val="20"/>
              </w:rPr>
            </w:pPr>
          </w:p>
          <w:p w14:paraId="09F458F0" w14:textId="77777777" w:rsidR="000678D0" w:rsidRDefault="000678D0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sz w:val="20"/>
                <w:szCs w:val="20"/>
              </w:rPr>
            </w:pPr>
          </w:p>
          <w:p w14:paraId="7E049818" w14:textId="77777777" w:rsidR="000678D0" w:rsidRDefault="000678D0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14BD7AB" w14:textId="77777777" w:rsidR="0033210B" w:rsidRDefault="003E00A3" w:rsidP="00016DCB">
            <w:pPr>
              <w:pStyle w:val="ac"/>
              <w:widowControl w:val="0"/>
              <w:tabs>
                <w:tab w:val="left" w:pos="13740"/>
              </w:tabs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59D73D8" w14:textId="77777777" w:rsidR="0033210B" w:rsidRDefault="0033210B" w:rsidP="00EE3412">
            <w:pPr>
              <w:pStyle w:val="ac"/>
              <w:widowControl w:val="0"/>
              <w:tabs>
                <w:tab w:val="left" w:pos="13740"/>
              </w:tabs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</w:tr>
      <w:tr w:rsidR="0033210B" w14:paraId="2D12A9B9" w14:textId="77777777" w:rsidTr="00364C04"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417F4C59" w14:textId="77777777" w:rsidR="0033210B" w:rsidRDefault="0033210B" w:rsidP="00EE3412">
            <w:pPr>
              <w:tabs>
                <w:tab w:val="left" w:pos="13740"/>
              </w:tabs>
              <w:snapToGrid w:val="0"/>
            </w:pPr>
            <w:r>
              <w:t>ПК 3.1.</w:t>
            </w:r>
          </w:p>
          <w:p w14:paraId="4BA0DAC8" w14:textId="77777777" w:rsidR="0033210B" w:rsidRDefault="0033210B" w:rsidP="00EE3412">
            <w:pPr>
              <w:tabs>
                <w:tab w:val="left" w:pos="13740"/>
              </w:tabs>
              <w:snapToGrid w:val="0"/>
            </w:pPr>
            <w:r>
              <w:t>ПК 3.2.</w:t>
            </w:r>
          </w:p>
          <w:p w14:paraId="74F60C6F" w14:textId="77777777" w:rsidR="0033210B" w:rsidRDefault="0033210B" w:rsidP="00EE3412">
            <w:pPr>
              <w:tabs>
                <w:tab w:val="left" w:pos="13740"/>
              </w:tabs>
              <w:snapToGrid w:val="0"/>
            </w:pPr>
            <w:r>
              <w:t>ПК 3.3.</w:t>
            </w:r>
          </w:p>
          <w:p w14:paraId="1E48001A" w14:textId="77777777" w:rsidR="0033210B" w:rsidRDefault="0033210B" w:rsidP="00EE3412">
            <w:pPr>
              <w:tabs>
                <w:tab w:val="left" w:pos="13740"/>
              </w:tabs>
              <w:snapToGrid w:val="0"/>
            </w:pPr>
            <w:r>
              <w:t>ПК 3.4.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4B38B000" w14:textId="77777777" w:rsidR="0033210B" w:rsidRPr="001F2049" w:rsidRDefault="0033210B" w:rsidP="00EE3412">
            <w:pPr>
              <w:tabs>
                <w:tab w:val="left" w:pos="13740"/>
              </w:tabs>
              <w:snapToGrid w:val="0"/>
              <w:rPr>
                <w:b/>
              </w:rPr>
            </w:pPr>
            <w:r>
              <w:rPr>
                <w:b/>
              </w:rPr>
              <w:t xml:space="preserve">Раздел 3. Определение биохимических </w:t>
            </w:r>
            <w:proofErr w:type="gramStart"/>
            <w:r>
              <w:rPr>
                <w:b/>
              </w:rPr>
              <w:t>показателей  функционирования</w:t>
            </w:r>
            <w:proofErr w:type="gramEnd"/>
            <w:r>
              <w:rPr>
                <w:b/>
              </w:rPr>
              <w:t xml:space="preserve"> отдельных тканей и органов.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8C4BF93" w14:textId="77777777" w:rsidR="0033210B" w:rsidRDefault="001460B6" w:rsidP="000678D0">
            <w:pPr>
              <w:pStyle w:val="ac"/>
              <w:widowControl w:val="0"/>
              <w:tabs>
                <w:tab w:val="left" w:pos="13740"/>
              </w:tabs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016DCB">
              <w:rPr>
                <w:b/>
                <w:sz w:val="20"/>
                <w:szCs w:val="20"/>
              </w:rPr>
              <w:t>53</w:t>
            </w:r>
            <w:r w:rsidR="00042611">
              <w:rPr>
                <w:b/>
                <w:sz w:val="20"/>
                <w:szCs w:val="20"/>
              </w:rPr>
              <w:t xml:space="preserve">+ </w:t>
            </w:r>
            <w:r w:rsidR="00042611" w:rsidRPr="00042611">
              <w:rPr>
                <w:b/>
                <w:i/>
                <w:sz w:val="20"/>
                <w:szCs w:val="20"/>
              </w:rPr>
              <w:t>90в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EF64080" w14:textId="77777777" w:rsidR="0033210B" w:rsidRDefault="00207C3D" w:rsidP="00EE3412">
            <w:pPr>
              <w:pStyle w:val="ac"/>
              <w:widowControl w:val="0"/>
              <w:tabs>
                <w:tab w:val="left" w:pos="13740"/>
              </w:tabs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1516AA" w14:textId="77777777" w:rsidR="0033210B" w:rsidRDefault="00207C3D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042611">
              <w:rPr>
                <w:sz w:val="20"/>
                <w:szCs w:val="20"/>
              </w:rPr>
              <w:t>+6</w:t>
            </w:r>
            <w:r w:rsidR="00042611" w:rsidRPr="00042611">
              <w:rPr>
                <w:i/>
                <w:sz w:val="20"/>
                <w:szCs w:val="20"/>
              </w:rPr>
              <w:t>0в</w:t>
            </w: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7C133904" w14:textId="77777777" w:rsidR="0033210B" w:rsidRDefault="0033210B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sz w:val="20"/>
                <w:szCs w:val="20"/>
              </w:rPr>
            </w:pPr>
          </w:p>
          <w:p w14:paraId="087F56AD" w14:textId="77777777" w:rsidR="000678D0" w:rsidRDefault="000678D0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sz w:val="20"/>
                <w:szCs w:val="20"/>
              </w:rPr>
            </w:pPr>
          </w:p>
          <w:p w14:paraId="182CE705" w14:textId="77777777" w:rsidR="000678D0" w:rsidRDefault="000678D0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sz w:val="20"/>
                <w:szCs w:val="20"/>
              </w:rPr>
            </w:pPr>
          </w:p>
          <w:p w14:paraId="0DA758D3" w14:textId="77777777" w:rsidR="000678D0" w:rsidRDefault="000678D0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8075E5B" w14:textId="77777777" w:rsidR="0033210B" w:rsidRDefault="003E00A3" w:rsidP="00EE3412">
            <w:pPr>
              <w:pStyle w:val="ac"/>
              <w:widowControl w:val="0"/>
              <w:tabs>
                <w:tab w:val="left" w:pos="13740"/>
              </w:tabs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042611">
              <w:rPr>
                <w:b/>
                <w:sz w:val="20"/>
                <w:szCs w:val="20"/>
              </w:rPr>
              <w:t xml:space="preserve">+ </w:t>
            </w:r>
            <w:r w:rsidR="00042611" w:rsidRPr="00042611">
              <w:rPr>
                <w:b/>
                <w:i/>
                <w:sz w:val="20"/>
                <w:szCs w:val="20"/>
              </w:rPr>
              <w:t>30в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7DBBC2BD" w14:textId="77777777" w:rsidR="0033210B" w:rsidRDefault="0033210B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sz w:val="20"/>
                <w:szCs w:val="20"/>
              </w:rPr>
            </w:pPr>
          </w:p>
          <w:p w14:paraId="272ACC44" w14:textId="77777777" w:rsidR="000678D0" w:rsidRDefault="000678D0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sz w:val="20"/>
                <w:szCs w:val="20"/>
              </w:rPr>
            </w:pPr>
          </w:p>
          <w:p w14:paraId="2FEB0D11" w14:textId="77777777" w:rsidR="000678D0" w:rsidRDefault="000678D0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sz w:val="20"/>
                <w:szCs w:val="20"/>
              </w:rPr>
            </w:pPr>
          </w:p>
          <w:p w14:paraId="67612023" w14:textId="77777777" w:rsidR="000678D0" w:rsidRDefault="000678D0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41ACC30" w14:textId="77777777" w:rsidR="0033210B" w:rsidRDefault="000678D0" w:rsidP="00EE3412">
            <w:pPr>
              <w:pStyle w:val="ac"/>
              <w:widowControl w:val="0"/>
              <w:tabs>
                <w:tab w:val="left" w:pos="13740"/>
              </w:tabs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3180F5F" w14:textId="77777777" w:rsidR="0033210B" w:rsidRDefault="00EB72A6" w:rsidP="00EE3412">
            <w:pPr>
              <w:pStyle w:val="ac"/>
              <w:widowControl w:val="0"/>
              <w:tabs>
                <w:tab w:val="left" w:pos="13740"/>
              </w:tabs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</w:tr>
      <w:tr w:rsidR="0033210B" w14:paraId="2DA4DEB0" w14:textId="77777777" w:rsidTr="00364C04">
        <w:trPr>
          <w:trHeight w:val="1186"/>
        </w:trPr>
        <w:tc>
          <w:tcPr>
            <w:tcW w:w="198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4005DB80" w14:textId="77777777" w:rsidR="0033210B" w:rsidRDefault="0033210B" w:rsidP="00EE3412">
            <w:pPr>
              <w:tabs>
                <w:tab w:val="left" w:pos="13740"/>
              </w:tabs>
              <w:snapToGrid w:val="0"/>
              <w:rPr>
                <w:b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3BC2874E" w14:textId="77777777" w:rsidR="0033210B" w:rsidRPr="00A90CDD" w:rsidRDefault="0033210B" w:rsidP="00EE3412">
            <w:pPr>
              <w:tabs>
                <w:tab w:val="left" w:pos="13740"/>
              </w:tabs>
              <w:snapToGrid w:val="0"/>
              <w:rPr>
                <w:rFonts w:eastAsia="Calibri"/>
                <w:i/>
              </w:rPr>
            </w:pPr>
            <w:r w:rsidRPr="00A90CDD">
              <w:rPr>
                <w:b/>
              </w:rPr>
              <w:t>Производственная практика (по профилю специальности)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30CD91F4" w14:textId="77777777" w:rsidR="0033210B" w:rsidRDefault="0033210B" w:rsidP="00EE3412">
            <w:pPr>
              <w:tabs>
                <w:tab w:val="left" w:pos="13740"/>
              </w:tabs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</w:tcPr>
          <w:p w14:paraId="59651694" w14:textId="77777777" w:rsidR="0033210B" w:rsidRDefault="0033210B" w:rsidP="00EE3412">
            <w:pPr>
              <w:tabs>
                <w:tab w:val="left" w:pos="13740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01CE9" w14:textId="77777777" w:rsidR="0033210B" w:rsidRDefault="0033210B" w:rsidP="00EE3412">
            <w:pPr>
              <w:tabs>
                <w:tab w:val="left" w:pos="13740"/>
              </w:tabs>
              <w:snapToGrid w:val="0"/>
              <w:jc w:val="center"/>
              <w:rPr>
                <w:i/>
                <w:sz w:val="20"/>
                <w:szCs w:val="20"/>
              </w:rPr>
            </w:pPr>
          </w:p>
          <w:p w14:paraId="6901D4C2" w14:textId="77777777" w:rsidR="00DD28FE" w:rsidRDefault="00DD28FE" w:rsidP="00EE3412">
            <w:pPr>
              <w:tabs>
                <w:tab w:val="left" w:pos="13740"/>
              </w:tabs>
              <w:snapToGrid w:val="0"/>
              <w:jc w:val="center"/>
              <w:rPr>
                <w:i/>
                <w:sz w:val="20"/>
                <w:szCs w:val="20"/>
              </w:rPr>
            </w:pPr>
          </w:p>
          <w:p w14:paraId="064C0693" w14:textId="77777777" w:rsidR="00DD28FE" w:rsidRDefault="00DD28FE" w:rsidP="00EE3412">
            <w:pPr>
              <w:tabs>
                <w:tab w:val="left" w:pos="13740"/>
              </w:tabs>
              <w:snapToGrid w:val="0"/>
              <w:jc w:val="center"/>
              <w:rPr>
                <w:i/>
                <w:sz w:val="20"/>
                <w:szCs w:val="20"/>
              </w:rPr>
            </w:pPr>
          </w:p>
        </w:tc>
      </w:tr>
      <w:tr w:rsidR="0033210B" w:rsidRPr="004502D0" w14:paraId="43C7EBB9" w14:textId="77777777" w:rsidTr="00364C04">
        <w:trPr>
          <w:trHeight w:val="400"/>
        </w:trPr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8FFE300" w14:textId="77777777" w:rsidR="0033210B" w:rsidRPr="004502D0" w:rsidRDefault="0033210B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rPr>
                <w:b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B44167" w14:textId="77777777" w:rsidR="0033210B" w:rsidRPr="00A90CDD" w:rsidRDefault="0033210B" w:rsidP="00EE3412">
            <w:pPr>
              <w:pStyle w:val="21"/>
              <w:widowControl w:val="0"/>
              <w:tabs>
                <w:tab w:val="left" w:pos="13740"/>
              </w:tabs>
              <w:snapToGrid w:val="0"/>
              <w:ind w:left="0" w:firstLine="0"/>
              <w:jc w:val="both"/>
              <w:rPr>
                <w:b/>
              </w:rPr>
            </w:pPr>
            <w:r w:rsidRPr="00A90CDD">
              <w:rPr>
                <w:b/>
              </w:rPr>
              <w:t>Всего: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3DF46B" w14:textId="77777777" w:rsidR="0033210B" w:rsidRPr="004502D0" w:rsidRDefault="001460B6" w:rsidP="000678D0">
            <w:pPr>
              <w:tabs>
                <w:tab w:val="left" w:pos="1374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594</w:t>
            </w:r>
            <w:r w:rsidR="00042611">
              <w:rPr>
                <w:b/>
                <w:sz w:val="20"/>
                <w:szCs w:val="20"/>
              </w:rPr>
              <w:t xml:space="preserve"> +</w:t>
            </w:r>
            <w:r w:rsidR="00042611" w:rsidRPr="00042611">
              <w:rPr>
                <w:b/>
                <w:i/>
                <w:sz w:val="20"/>
                <w:szCs w:val="20"/>
              </w:rPr>
              <w:t>90в</w:t>
            </w: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D68B34" w14:textId="77777777" w:rsidR="0033210B" w:rsidRPr="004502D0" w:rsidRDefault="00016DCB" w:rsidP="000678D0">
            <w:pPr>
              <w:tabs>
                <w:tab w:val="left" w:pos="1374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2DA73E08" w14:textId="77777777" w:rsidR="0033210B" w:rsidRPr="00F459A8" w:rsidRDefault="00016DCB" w:rsidP="000678D0">
            <w:pPr>
              <w:tabs>
                <w:tab w:val="left" w:pos="13740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</w:t>
            </w:r>
            <w:r w:rsidR="00042611">
              <w:rPr>
                <w:sz w:val="20"/>
                <w:szCs w:val="20"/>
              </w:rPr>
              <w:t xml:space="preserve">+ </w:t>
            </w:r>
            <w:r w:rsidR="00042611" w:rsidRPr="00042611">
              <w:rPr>
                <w:i/>
                <w:sz w:val="20"/>
                <w:szCs w:val="20"/>
              </w:rPr>
              <w:t>60в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038137" w14:textId="77777777" w:rsidR="0033210B" w:rsidRPr="004502D0" w:rsidRDefault="0033210B" w:rsidP="00EE3412">
            <w:pPr>
              <w:tabs>
                <w:tab w:val="left" w:pos="1374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4502D0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80D953" w14:textId="77777777" w:rsidR="0033210B" w:rsidRPr="004502D0" w:rsidRDefault="00016DCB" w:rsidP="000678D0">
            <w:pPr>
              <w:tabs>
                <w:tab w:val="left" w:pos="1374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138 </w:t>
            </w:r>
            <w:r w:rsidR="00042611">
              <w:rPr>
                <w:b/>
                <w:sz w:val="20"/>
                <w:szCs w:val="20"/>
              </w:rPr>
              <w:t>+</w:t>
            </w:r>
            <w:r w:rsidR="00042611" w:rsidRPr="00042611">
              <w:rPr>
                <w:b/>
                <w:i/>
                <w:sz w:val="20"/>
                <w:szCs w:val="20"/>
              </w:rPr>
              <w:t>30в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1DFD6D" w14:textId="77777777" w:rsidR="0033210B" w:rsidRPr="004502D0" w:rsidRDefault="0033210B" w:rsidP="00EE3412">
            <w:pPr>
              <w:tabs>
                <w:tab w:val="left" w:pos="1374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4502D0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9001E3" w14:textId="77777777" w:rsidR="0033210B" w:rsidRPr="004502D0" w:rsidRDefault="00D70071" w:rsidP="00EE3412">
            <w:pPr>
              <w:tabs>
                <w:tab w:val="left" w:pos="1374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A51949" w14:textId="77777777" w:rsidR="0033210B" w:rsidRPr="004502D0" w:rsidRDefault="00D70071" w:rsidP="00EE3412">
            <w:pPr>
              <w:tabs>
                <w:tab w:val="left" w:pos="1374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</w:t>
            </w:r>
          </w:p>
        </w:tc>
      </w:tr>
    </w:tbl>
    <w:p w14:paraId="67AAE8C1" w14:textId="77777777" w:rsidR="005E6289" w:rsidRDefault="00890FAC" w:rsidP="0033210B">
      <w:pPr>
        <w:tabs>
          <w:tab w:val="left" w:pos="13740"/>
        </w:tabs>
        <w:rPr>
          <w:b/>
          <w:sz w:val="28"/>
          <w:szCs w:val="28"/>
        </w:rPr>
      </w:pPr>
      <w:r w:rsidRPr="0097018C">
        <w:rPr>
          <w:b/>
          <w:sz w:val="28"/>
          <w:szCs w:val="28"/>
        </w:rPr>
        <w:lastRenderedPageBreak/>
        <w:t xml:space="preserve">3.2.  Содержание   </w:t>
      </w:r>
      <w:proofErr w:type="gramStart"/>
      <w:r w:rsidRPr="0097018C">
        <w:rPr>
          <w:b/>
          <w:sz w:val="28"/>
          <w:szCs w:val="28"/>
        </w:rPr>
        <w:t xml:space="preserve">обучения </w:t>
      </w:r>
      <w:r>
        <w:rPr>
          <w:b/>
          <w:sz w:val="28"/>
          <w:szCs w:val="28"/>
        </w:rPr>
        <w:t xml:space="preserve"> по</w:t>
      </w:r>
      <w:proofErr w:type="gramEnd"/>
      <w:r w:rsidR="00A80FB7">
        <w:rPr>
          <w:b/>
          <w:sz w:val="28"/>
          <w:szCs w:val="28"/>
        </w:rPr>
        <w:t xml:space="preserve"> </w:t>
      </w:r>
      <w:r w:rsidRPr="0097018C">
        <w:rPr>
          <w:b/>
          <w:sz w:val="28"/>
          <w:szCs w:val="28"/>
        </w:rPr>
        <w:t>профессиональному модулю (ПМ)</w:t>
      </w:r>
    </w:p>
    <w:p w14:paraId="22B01812" w14:textId="77777777" w:rsidR="005E6289" w:rsidRDefault="005E6289" w:rsidP="0033210B">
      <w:pPr>
        <w:tabs>
          <w:tab w:val="left" w:pos="13740"/>
        </w:tabs>
        <w:rPr>
          <w:b/>
          <w:sz w:val="28"/>
          <w:szCs w:val="28"/>
        </w:rPr>
      </w:pPr>
    </w:p>
    <w:tbl>
      <w:tblPr>
        <w:tblpPr w:leftFromText="180" w:rightFromText="180" w:vertAnchor="page" w:horzAnchor="margin" w:tblpXSpec="center" w:tblpY="1621"/>
        <w:tblW w:w="14426" w:type="dxa"/>
        <w:tblLayout w:type="fixed"/>
        <w:tblLook w:val="0000" w:firstRow="0" w:lastRow="0" w:firstColumn="0" w:lastColumn="0" w:noHBand="0" w:noVBand="0"/>
      </w:tblPr>
      <w:tblGrid>
        <w:gridCol w:w="3223"/>
        <w:gridCol w:w="450"/>
        <w:gridCol w:w="6"/>
        <w:gridCol w:w="6777"/>
        <w:gridCol w:w="2410"/>
        <w:gridCol w:w="1560"/>
      </w:tblGrid>
      <w:tr w:rsidR="00890FAC" w:rsidRPr="00691D1C" w14:paraId="625D5843" w14:textId="77777777" w:rsidTr="00302E2D">
        <w:trPr>
          <w:trHeight w:val="1398"/>
        </w:trPr>
        <w:tc>
          <w:tcPr>
            <w:tcW w:w="3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9829DA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Наи</w:t>
            </w:r>
            <w:r w:rsidRPr="00691D1C">
              <w:rPr>
                <w:b/>
                <w:bCs/>
                <w:lang w:eastAsia="ru-RU"/>
              </w:rPr>
              <w:t>менование разделов профессионального модуля (ПМ), междисциплинарного курса (МДК) и тем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08A7CB1" w14:textId="77777777" w:rsidR="00890FAC" w:rsidRPr="00691D1C" w:rsidRDefault="00890FAC" w:rsidP="00302E2D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BDE6CBD" w14:textId="77777777" w:rsidR="00890FAC" w:rsidRPr="00691D1C" w:rsidRDefault="00890FAC" w:rsidP="00302E2D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EFE71B7" w14:textId="77777777" w:rsidR="00890FAC" w:rsidRPr="00691D1C" w:rsidRDefault="00890FAC" w:rsidP="00302E2D">
            <w:pPr>
              <w:suppressAutoHyphens w:val="0"/>
              <w:ind w:left="176" w:hanging="176"/>
              <w:jc w:val="center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Уровень освоения</w:t>
            </w:r>
          </w:p>
        </w:tc>
      </w:tr>
      <w:tr w:rsidR="00890FAC" w:rsidRPr="00691D1C" w14:paraId="150B8FBF" w14:textId="77777777" w:rsidTr="00302E2D">
        <w:trPr>
          <w:trHeight w:val="270"/>
        </w:trPr>
        <w:tc>
          <w:tcPr>
            <w:tcW w:w="32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0FF9ED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29F3CF0B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095A9997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73C2D8FE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4</w:t>
            </w:r>
          </w:p>
        </w:tc>
      </w:tr>
      <w:tr w:rsidR="00890FAC" w:rsidRPr="00691D1C" w14:paraId="597B13A8" w14:textId="77777777" w:rsidTr="00302E2D">
        <w:trPr>
          <w:trHeight w:val="1035"/>
        </w:trPr>
        <w:tc>
          <w:tcPr>
            <w:tcW w:w="32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965572" w14:textId="77777777" w:rsidR="00890FAC" w:rsidRPr="00691D1C" w:rsidRDefault="00890FAC" w:rsidP="00ED176A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 xml:space="preserve">Раздел </w:t>
            </w:r>
            <w:r w:rsidR="00AE60FB">
              <w:rPr>
                <w:b/>
                <w:bCs/>
                <w:lang w:eastAsia="ru-RU"/>
              </w:rPr>
              <w:t xml:space="preserve">1. </w:t>
            </w:r>
            <w:r>
              <w:rPr>
                <w:b/>
                <w:bCs/>
                <w:lang w:eastAsia="ru-RU"/>
              </w:rPr>
              <w:t>П</w:t>
            </w:r>
            <w:r w:rsidRPr="00691D1C">
              <w:rPr>
                <w:b/>
                <w:bCs/>
                <w:lang w:eastAsia="ru-RU"/>
              </w:rPr>
              <w:t>роведение исследований реакционной способности биологических веществ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5D58E60E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367E99CD" w14:textId="77777777" w:rsidR="00890FAC" w:rsidRPr="00691D1C" w:rsidRDefault="00C73963" w:rsidP="00302E2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98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31DF2AD6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0FAC" w:rsidRPr="00691D1C" w14:paraId="0E40D65C" w14:textId="77777777" w:rsidTr="00302E2D">
        <w:trPr>
          <w:trHeight w:val="780"/>
        </w:trPr>
        <w:tc>
          <w:tcPr>
            <w:tcW w:w="32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ADEB8C" w14:textId="77777777" w:rsidR="00221AB5" w:rsidRDefault="00FE57B0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ПМ </w:t>
            </w:r>
            <w:proofErr w:type="gramStart"/>
            <w:r>
              <w:rPr>
                <w:b/>
                <w:bCs/>
                <w:lang w:eastAsia="ru-RU"/>
              </w:rPr>
              <w:t xml:space="preserve">03 </w:t>
            </w:r>
            <w:r w:rsidR="00221AB5">
              <w:rPr>
                <w:b/>
                <w:bCs/>
                <w:lang w:eastAsia="ru-RU"/>
              </w:rPr>
              <w:t xml:space="preserve"> Проведение</w:t>
            </w:r>
            <w:proofErr w:type="gramEnd"/>
            <w:r w:rsidR="00221AB5">
              <w:rPr>
                <w:b/>
                <w:bCs/>
                <w:lang w:eastAsia="ru-RU"/>
              </w:rPr>
              <w:t xml:space="preserve"> лабораторных биохимических исследований</w:t>
            </w:r>
          </w:p>
          <w:p w14:paraId="683239B1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МДК 03.01 Теория и практика лабораторных биохимических исследований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69DC215A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3CF862AC" w14:textId="77777777" w:rsidR="00890FAC" w:rsidRPr="00691D1C" w:rsidRDefault="00C73963" w:rsidP="00302E2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98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1FEE2652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0FAC" w:rsidRPr="00691D1C" w14:paraId="27A138BF" w14:textId="77777777" w:rsidTr="00302E2D">
        <w:trPr>
          <w:trHeight w:val="270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C2E3C" w14:textId="77777777" w:rsidR="00890FA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Тема 1.1</w:t>
            </w:r>
            <w:r w:rsidR="00AE60FB">
              <w:rPr>
                <w:b/>
                <w:bCs/>
                <w:lang w:eastAsia="ru-RU"/>
              </w:rPr>
              <w:t>.</w:t>
            </w:r>
            <w:r w:rsidRPr="00691D1C">
              <w:rPr>
                <w:b/>
                <w:bCs/>
                <w:lang w:eastAsia="ru-RU"/>
              </w:rPr>
              <w:t xml:space="preserve"> Введение</w:t>
            </w:r>
            <w:r>
              <w:rPr>
                <w:b/>
                <w:bCs/>
                <w:lang w:eastAsia="ru-RU"/>
              </w:rPr>
              <w:t>.</w:t>
            </w:r>
            <w:r w:rsidRPr="00691D1C">
              <w:rPr>
                <w:b/>
                <w:bCs/>
                <w:lang w:eastAsia="ru-RU"/>
              </w:rPr>
              <w:t xml:space="preserve">  Организация работы медицинского лабораторного техника в биохимической лаборатории</w:t>
            </w:r>
          </w:p>
          <w:p w14:paraId="19369116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D68B1F0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7F1FD4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6BF4C11C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0FAC" w:rsidRPr="00691D1C" w14:paraId="6DDD5CE1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0ACEAD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CA7B425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8B69522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Предмет биохимии.  История развития биохимии. Роль отечественных и зарубежных ученных   в развитии биохимии.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83FAD7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753ADA80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7409292F" w14:textId="77777777" w:rsidTr="00302E2D">
        <w:trPr>
          <w:trHeight w:val="525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4111A8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B4F45DB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B37A4A5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Современные методы, используемые в клинико-биохимических исследованиях и их значение для медицинской практики.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B42FB9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2B97A7B2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890FAC" w:rsidRPr="00691D1C" w14:paraId="25983412" w14:textId="77777777" w:rsidTr="00302E2D">
        <w:trPr>
          <w:trHeight w:val="525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7DE1E5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E4FBE5E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447147C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Задачи и значение биохимии для подготовки медицинских лабораторных техников.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E9A7F3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0FDCD306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890FAC" w:rsidRPr="00691D1C" w14:paraId="3DE3BEB4" w14:textId="77777777" w:rsidTr="00302E2D">
        <w:trPr>
          <w:trHeight w:val="525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12546E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93DDB25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4.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50D1CD2" w14:textId="77777777" w:rsidR="00DB6FF5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Основные методы работы и функциональные обязанности медицинского лабораторного техника в</w:t>
            </w:r>
            <w:r>
              <w:rPr>
                <w:lang w:eastAsia="ru-RU"/>
              </w:rPr>
              <w:t xml:space="preserve"> биохимической лаборатории.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1759DC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11DF4842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BC007D" w:rsidRPr="00691D1C" w14:paraId="20092894" w14:textId="77777777" w:rsidTr="00302E2D">
        <w:trPr>
          <w:trHeight w:val="257"/>
        </w:trPr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7D81B" w14:textId="77777777" w:rsidR="00BC007D" w:rsidRDefault="00BC007D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1.2</w:t>
            </w:r>
            <w:r w:rsidRPr="00691D1C">
              <w:rPr>
                <w:b/>
                <w:bCs/>
                <w:lang w:eastAsia="ru-RU"/>
              </w:rPr>
              <w:t xml:space="preserve">.  Принципы лабораторных исследований. </w:t>
            </w:r>
          </w:p>
          <w:p w14:paraId="5ECA600B" w14:textId="77777777" w:rsidR="00BC007D" w:rsidRDefault="00BC007D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lastRenderedPageBreak/>
              <w:t>Утилизация отработанного материала</w:t>
            </w:r>
          </w:p>
          <w:p w14:paraId="14D376D7" w14:textId="77777777" w:rsidR="00BC007D" w:rsidRPr="00BB79DA" w:rsidRDefault="00BC007D" w:rsidP="00302E2D">
            <w:pPr>
              <w:rPr>
                <w:lang w:eastAsia="ru-RU"/>
              </w:rPr>
            </w:pPr>
          </w:p>
          <w:p w14:paraId="0F82DEB7" w14:textId="77777777" w:rsidR="00BC007D" w:rsidRPr="00BB79DA" w:rsidRDefault="00BC007D" w:rsidP="00302E2D">
            <w:pPr>
              <w:rPr>
                <w:lang w:eastAsia="ru-RU"/>
              </w:rPr>
            </w:pPr>
          </w:p>
          <w:p w14:paraId="2AA6C655" w14:textId="77777777" w:rsidR="00BC007D" w:rsidRPr="00BB79DA" w:rsidRDefault="00BC007D" w:rsidP="00302E2D">
            <w:pPr>
              <w:rPr>
                <w:lang w:eastAsia="ru-RU"/>
              </w:rPr>
            </w:pPr>
          </w:p>
          <w:p w14:paraId="5B137907" w14:textId="77777777" w:rsidR="00BC007D" w:rsidRPr="00BB79DA" w:rsidRDefault="00BC007D" w:rsidP="00302E2D">
            <w:pPr>
              <w:rPr>
                <w:lang w:eastAsia="ru-RU"/>
              </w:rPr>
            </w:pPr>
          </w:p>
          <w:p w14:paraId="1516ECB2" w14:textId="77777777" w:rsidR="00BC007D" w:rsidRPr="00BB79DA" w:rsidRDefault="00BC007D" w:rsidP="00302E2D">
            <w:pPr>
              <w:rPr>
                <w:lang w:eastAsia="ru-RU"/>
              </w:rPr>
            </w:pPr>
          </w:p>
          <w:p w14:paraId="2B831267" w14:textId="77777777" w:rsidR="00BC007D" w:rsidRPr="00BB79DA" w:rsidRDefault="00BC007D" w:rsidP="00302E2D">
            <w:pPr>
              <w:rPr>
                <w:lang w:eastAsia="ru-RU"/>
              </w:rPr>
            </w:pPr>
          </w:p>
          <w:p w14:paraId="5E65B390" w14:textId="77777777" w:rsidR="00BC007D" w:rsidRDefault="00BC007D" w:rsidP="00302E2D">
            <w:pPr>
              <w:rPr>
                <w:lang w:eastAsia="ru-RU"/>
              </w:rPr>
            </w:pPr>
          </w:p>
          <w:p w14:paraId="7EA6735A" w14:textId="77777777" w:rsidR="00BC007D" w:rsidRDefault="00BC007D" w:rsidP="00302E2D">
            <w:pPr>
              <w:rPr>
                <w:lang w:eastAsia="ru-RU"/>
              </w:rPr>
            </w:pPr>
          </w:p>
          <w:p w14:paraId="52A42DF1" w14:textId="77777777" w:rsidR="00BC007D" w:rsidRPr="00BB79DA" w:rsidRDefault="00BC007D" w:rsidP="00302E2D">
            <w:pPr>
              <w:tabs>
                <w:tab w:val="left" w:pos="2085"/>
              </w:tabs>
              <w:rPr>
                <w:lang w:eastAsia="ru-RU"/>
              </w:rPr>
            </w:pPr>
            <w:r>
              <w:rPr>
                <w:lang w:eastAsia="ru-RU"/>
              </w:rPr>
              <w:tab/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F836644" w14:textId="77777777" w:rsidR="00BC007D" w:rsidRPr="00691D1C" w:rsidRDefault="00BC007D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lastRenderedPageBreak/>
              <w:t>Содержание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6EF7383C" w14:textId="77777777" w:rsidR="00BC007D" w:rsidRPr="00691D1C" w:rsidRDefault="00BC007D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1D35479E" w14:textId="77777777" w:rsidR="00BC007D" w:rsidRPr="00691D1C" w:rsidRDefault="00BC007D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BC007D" w:rsidRPr="00691D1C" w14:paraId="642D4A53" w14:textId="77777777" w:rsidTr="00302E2D">
        <w:trPr>
          <w:trHeight w:val="570"/>
        </w:trPr>
        <w:tc>
          <w:tcPr>
            <w:tcW w:w="3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687BD" w14:textId="77777777" w:rsidR="00BC007D" w:rsidRPr="00691D1C" w:rsidRDefault="00BC007D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A722C8F" w14:textId="77777777" w:rsidR="00BC007D" w:rsidRPr="00691D1C" w:rsidRDefault="00BC007D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39244E0E" w14:textId="77777777" w:rsidR="00BC007D" w:rsidRPr="00691D1C" w:rsidRDefault="00BC007D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Взятие и подготовка клинического материала для биохимических исследований.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D33C56" w14:textId="77777777" w:rsidR="00BC007D" w:rsidRPr="00691D1C" w:rsidRDefault="00BC007D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02BE9380" w14:textId="77777777" w:rsidR="00BC007D" w:rsidRPr="00691D1C" w:rsidRDefault="00BC007D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</w:tr>
      <w:tr w:rsidR="00BC007D" w:rsidRPr="00691D1C" w14:paraId="7F368A04" w14:textId="77777777" w:rsidTr="00302E2D">
        <w:trPr>
          <w:trHeight w:val="570"/>
        </w:trPr>
        <w:tc>
          <w:tcPr>
            <w:tcW w:w="3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92E2B" w14:textId="77777777" w:rsidR="00BC007D" w:rsidRPr="00691D1C" w:rsidRDefault="00BC007D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1BCF434" w14:textId="77777777" w:rsidR="00BC007D" w:rsidRPr="00691D1C" w:rsidRDefault="00BC007D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48F1146E" w14:textId="77777777" w:rsidR="00BC007D" w:rsidRPr="00691D1C" w:rsidRDefault="00BC007D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Требования к условиям хранения и транспортировки клинического материала в биохимическую лабораторию. 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A999E0" w14:textId="77777777" w:rsidR="00BC007D" w:rsidRPr="00691D1C" w:rsidRDefault="00BC007D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7C811604" w14:textId="77777777" w:rsidR="00BC007D" w:rsidRPr="00691D1C" w:rsidRDefault="00BC007D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</w:tr>
      <w:tr w:rsidR="00BC007D" w:rsidRPr="00691D1C" w14:paraId="6BF1B5AF" w14:textId="77777777" w:rsidTr="00302E2D">
        <w:trPr>
          <w:trHeight w:val="315"/>
        </w:trPr>
        <w:tc>
          <w:tcPr>
            <w:tcW w:w="3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9B150" w14:textId="77777777" w:rsidR="00BC007D" w:rsidRPr="00691D1C" w:rsidRDefault="00BC007D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DF43FA1" w14:textId="77777777" w:rsidR="00BC007D" w:rsidRPr="00691D1C" w:rsidRDefault="00BC007D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6E39B6BD" w14:textId="77777777" w:rsidR="00BC007D" w:rsidRPr="00691D1C" w:rsidRDefault="00BC007D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Подготовка доставленного клинического материала к исследованию.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2453CB" w14:textId="77777777" w:rsidR="00BC007D" w:rsidRPr="00691D1C" w:rsidRDefault="00BC007D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07AF5237" w14:textId="77777777" w:rsidR="00BC007D" w:rsidRPr="00691D1C" w:rsidRDefault="00BC007D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</w:tr>
      <w:tr w:rsidR="00BC007D" w:rsidRPr="00691D1C" w14:paraId="79CCE8D4" w14:textId="77777777" w:rsidTr="00302E2D">
        <w:trPr>
          <w:trHeight w:val="795"/>
        </w:trPr>
        <w:tc>
          <w:tcPr>
            <w:tcW w:w="3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3F323" w14:textId="77777777" w:rsidR="00BC007D" w:rsidRPr="00691D1C" w:rsidRDefault="00BC007D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823433C" w14:textId="77777777" w:rsidR="00BC007D" w:rsidRPr="00691D1C" w:rsidRDefault="00BC007D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4</w:t>
            </w:r>
            <w:r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4BD70D24" w14:textId="77777777" w:rsidR="00BC007D" w:rsidRDefault="00BC007D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Методы утилизации отработанного материала, дезинфекция и стерилизация использованной лабораторной посуды, инструментария, средств защиты.</w:t>
            </w:r>
          </w:p>
          <w:p w14:paraId="14200EB3" w14:textId="77777777" w:rsidR="00DB6FF5" w:rsidRPr="00691D1C" w:rsidRDefault="00DB6FF5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E09CBB" w14:textId="77777777" w:rsidR="00BC007D" w:rsidRPr="00691D1C" w:rsidRDefault="00BC007D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3FE97226" w14:textId="77777777" w:rsidR="00BC007D" w:rsidRPr="00691D1C" w:rsidRDefault="00BC007D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</w:tr>
      <w:tr w:rsidR="00BC007D" w:rsidRPr="00691D1C" w14:paraId="02EA9252" w14:textId="77777777" w:rsidTr="00302E2D">
        <w:trPr>
          <w:trHeight w:val="270"/>
        </w:trPr>
        <w:tc>
          <w:tcPr>
            <w:tcW w:w="3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D02BA" w14:textId="77777777" w:rsidR="00BC007D" w:rsidRPr="00691D1C" w:rsidRDefault="00BC007D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F2E8133" w14:textId="77777777" w:rsidR="00BC007D" w:rsidRPr="00691D1C" w:rsidRDefault="00BC007D" w:rsidP="00302E2D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П</w:t>
            </w:r>
            <w:r>
              <w:rPr>
                <w:b/>
                <w:bCs/>
                <w:lang w:eastAsia="ru-RU"/>
              </w:rPr>
              <w:t>рактические занятия по темам 1.1, 1.2</w:t>
            </w:r>
            <w:r w:rsidRPr="00691D1C">
              <w:rPr>
                <w:b/>
                <w:bCs/>
                <w:lang w:eastAsia="ru-RU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561F3D05" w14:textId="77777777" w:rsidR="00BC007D" w:rsidRDefault="00BC007D" w:rsidP="00302E2D">
            <w:pPr>
              <w:suppressAutoHyphens w:val="0"/>
              <w:jc w:val="center"/>
              <w:rPr>
                <w:lang w:eastAsia="ru-RU"/>
              </w:rPr>
            </w:pPr>
          </w:p>
          <w:p w14:paraId="0774CB33" w14:textId="77777777" w:rsidR="00BC007D" w:rsidRPr="00691D1C" w:rsidRDefault="00BC007D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4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000000"/>
              <w:right w:val="single" w:sz="4" w:space="0" w:color="auto"/>
            </w:tcBorders>
            <w:shd w:val="clear" w:color="auto" w:fill="A6A6A6" w:themeFill="background1" w:themeFillShade="A6"/>
            <w:noWrap/>
          </w:tcPr>
          <w:p w14:paraId="26A429F6" w14:textId="77777777" w:rsidR="00BC007D" w:rsidRPr="00691D1C" w:rsidRDefault="00BC007D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BC007D" w:rsidRPr="00691D1C" w14:paraId="75017348" w14:textId="77777777" w:rsidTr="00302E2D">
        <w:trPr>
          <w:trHeight w:val="1155"/>
        </w:trPr>
        <w:tc>
          <w:tcPr>
            <w:tcW w:w="3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BFFFE" w14:textId="77777777" w:rsidR="00BC007D" w:rsidRPr="00691D1C" w:rsidRDefault="00BC007D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0D98B9ED" w14:textId="77777777" w:rsidR="00BC007D" w:rsidRPr="00691D1C" w:rsidRDefault="00BC007D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14:paraId="37216CE0" w14:textId="77777777" w:rsidR="00BC007D" w:rsidRPr="00691D1C" w:rsidRDefault="00BC007D" w:rsidP="00302E2D">
            <w:pPr>
              <w:rPr>
                <w:lang w:eastAsia="ru-RU"/>
              </w:rPr>
            </w:pPr>
            <w:r w:rsidRPr="00691D1C">
              <w:rPr>
                <w:lang w:eastAsia="ru-RU"/>
              </w:rPr>
              <w:t>Изучение целей</w:t>
            </w:r>
            <w:r>
              <w:rPr>
                <w:lang w:eastAsia="ru-RU"/>
              </w:rPr>
              <w:t xml:space="preserve">, </w:t>
            </w:r>
            <w:r w:rsidRPr="00691D1C">
              <w:rPr>
                <w:lang w:eastAsia="ru-RU"/>
              </w:rPr>
              <w:t>принципов организации и оснащения биохимической лаборатории. Нормативные правовые документы, регламентирующие работу биохимической лаборатории.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85A948F" w14:textId="77777777" w:rsidR="00BC007D" w:rsidRPr="00691D1C" w:rsidRDefault="00BC007D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601FADA" w14:textId="77777777" w:rsidR="00BC007D" w:rsidRPr="00691D1C" w:rsidRDefault="00BC007D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BC007D" w:rsidRPr="00691D1C" w14:paraId="5B88A9B9" w14:textId="77777777" w:rsidTr="00302E2D">
        <w:trPr>
          <w:trHeight w:val="765"/>
        </w:trPr>
        <w:tc>
          <w:tcPr>
            <w:tcW w:w="3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0752F" w14:textId="77777777" w:rsidR="00BC007D" w:rsidRPr="00691D1C" w:rsidRDefault="00BC007D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38C78CC" w14:textId="77777777" w:rsidR="00BC007D" w:rsidRPr="00691D1C" w:rsidRDefault="00BC007D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2F02F317" w14:textId="77777777" w:rsidR="00BC007D" w:rsidRPr="00691D1C" w:rsidRDefault="00804808" w:rsidP="00302E2D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 Изучение правил</w:t>
            </w:r>
            <w:r w:rsidR="00BC007D" w:rsidRPr="00691D1C">
              <w:rPr>
                <w:lang w:eastAsia="ru-RU"/>
              </w:rPr>
              <w:t xml:space="preserve"> техники безопасности и санитарно- эпидемиологического режима при работе в биохимической лаборатории.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34900D" w14:textId="77777777" w:rsidR="00BC007D" w:rsidRPr="00691D1C" w:rsidRDefault="00BC007D" w:rsidP="00302E2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E86FC45" w14:textId="77777777" w:rsidR="00BC007D" w:rsidRPr="00691D1C" w:rsidRDefault="00BC007D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BC007D" w:rsidRPr="00691D1C" w14:paraId="2571D35D" w14:textId="77777777" w:rsidTr="00302E2D">
        <w:trPr>
          <w:trHeight w:val="784"/>
        </w:trPr>
        <w:tc>
          <w:tcPr>
            <w:tcW w:w="3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40310" w14:textId="77777777" w:rsidR="00BC007D" w:rsidRPr="00691D1C" w:rsidRDefault="00BC007D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4305" w14:textId="77777777" w:rsidR="00BC007D" w:rsidRPr="00691D1C" w:rsidRDefault="00BC007D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F839" w14:textId="77777777" w:rsidR="00BC007D" w:rsidRPr="00691D1C" w:rsidRDefault="00BC007D" w:rsidP="00302E2D">
            <w:pPr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Изучение методики подготовки клинического материала к </w:t>
            </w:r>
            <w:proofErr w:type="gramStart"/>
            <w:r w:rsidRPr="00691D1C">
              <w:rPr>
                <w:lang w:eastAsia="ru-RU"/>
              </w:rPr>
              <w:t>биохимическим  исследованиям</w:t>
            </w:r>
            <w:proofErr w:type="gramEnd"/>
            <w:r w:rsidRPr="00691D1C">
              <w:rPr>
                <w:lang w:eastAsia="ru-RU"/>
              </w:rPr>
              <w:t xml:space="preserve">, утилизации отработанного материала. </w:t>
            </w:r>
            <w:r>
              <w:rPr>
                <w:lang w:eastAsia="ru-RU"/>
              </w:rPr>
              <w:t>П</w:t>
            </w:r>
            <w:r w:rsidRPr="00691D1C">
              <w:rPr>
                <w:lang w:eastAsia="ru-RU"/>
              </w:rPr>
              <w:t>равила оформления медицинской документации</w:t>
            </w:r>
            <w:r>
              <w:rPr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</w:tcPr>
          <w:p w14:paraId="0F2081A5" w14:textId="77777777" w:rsidR="00BC007D" w:rsidRPr="00691D1C" w:rsidRDefault="00BC007D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D1A4FBC" w14:textId="77777777" w:rsidR="00BC007D" w:rsidRPr="00691D1C" w:rsidRDefault="00BC007D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BC007D" w:rsidRPr="00691D1C" w14:paraId="5C4E85A1" w14:textId="77777777" w:rsidTr="00302E2D">
        <w:trPr>
          <w:trHeight w:val="510"/>
        </w:trPr>
        <w:tc>
          <w:tcPr>
            <w:tcW w:w="3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65833" w14:textId="77777777" w:rsidR="00BC007D" w:rsidRPr="00691D1C" w:rsidRDefault="00BC007D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265F5" w14:textId="77777777" w:rsidR="00BC007D" w:rsidRDefault="00BC007D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4.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E4225" w14:textId="77777777" w:rsidR="00BC007D" w:rsidRPr="00691D1C" w:rsidRDefault="00BC007D" w:rsidP="00302E2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Освоение методики приготовления рабочих растворов для проведения биохимических исследований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noWrap/>
          </w:tcPr>
          <w:p w14:paraId="04BC4CA1" w14:textId="77777777" w:rsidR="00BC007D" w:rsidRPr="00691D1C" w:rsidRDefault="00BC007D" w:rsidP="00302E2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6D45F08" w14:textId="77777777" w:rsidR="00BC007D" w:rsidRPr="00691D1C" w:rsidRDefault="00BC007D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BC007D" w:rsidRPr="00691D1C" w14:paraId="7E93ED0B" w14:textId="77777777" w:rsidTr="00302E2D">
        <w:trPr>
          <w:trHeight w:val="101"/>
        </w:trPr>
        <w:tc>
          <w:tcPr>
            <w:tcW w:w="3223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B695584" w14:textId="77777777" w:rsidR="00BC007D" w:rsidRPr="00691D1C" w:rsidRDefault="00BC007D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302959A" w14:textId="77777777" w:rsidR="00BC007D" w:rsidRPr="00691D1C" w:rsidRDefault="00BC007D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6783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531F6F5" w14:textId="77777777" w:rsidR="00BC007D" w:rsidRPr="00691D1C" w:rsidRDefault="00BC007D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8DBEFD1" w14:textId="77777777" w:rsidR="00BC007D" w:rsidRPr="00691D1C" w:rsidRDefault="00BC007D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4" w:space="0" w:color="auto"/>
            </w:tcBorders>
          </w:tcPr>
          <w:p w14:paraId="088C0477" w14:textId="77777777" w:rsidR="00BC007D" w:rsidRPr="00691D1C" w:rsidRDefault="00BC007D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0FAC" w:rsidRPr="00691D1C" w14:paraId="59C78554" w14:textId="77777777" w:rsidTr="00302E2D">
        <w:trPr>
          <w:trHeight w:val="270"/>
        </w:trPr>
        <w:tc>
          <w:tcPr>
            <w:tcW w:w="322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BF9B875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1.3</w:t>
            </w:r>
            <w:r w:rsidRPr="00691D1C">
              <w:rPr>
                <w:b/>
                <w:bCs/>
                <w:lang w:eastAsia="ru-RU"/>
              </w:rPr>
              <w:t>. Химия белков. Биологическая роль в организме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noWrap/>
          </w:tcPr>
          <w:p w14:paraId="062624EB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noWrap/>
          </w:tcPr>
          <w:p w14:paraId="0062F8A2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noWrap/>
          </w:tcPr>
          <w:p w14:paraId="6FE9073C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0FAC" w:rsidRPr="00691D1C" w14:paraId="7A5E8F74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652CB65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151C067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784EF9AB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 xml:space="preserve">Элементарный состав белков.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8CD158D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noWrap/>
          </w:tcPr>
          <w:p w14:paraId="3EC08296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5DB5183B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8B2429D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9B2430D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16C2FE2D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Уровни структурной организации белков.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19DBD84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noWrap/>
          </w:tcPr>
          <w:p w14:paraId="2B7C617F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0644A0C3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76F7A23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AAD3700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3.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4223F43C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Классификация белков.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85D7796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noWrap/>
          </w:tcPr>
          <w:p w14:paraId="34C1B4DF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163994DB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1D812D6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95765D9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4.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18EB01F6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Функции белков.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AB702D4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noWrap/>
          </w:tcPr>
          <w:p w14:paraId="29F424EE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0177F0AA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A105998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049F35D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5.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5009F3C7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Физико-химические свойства белков.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8D9ED97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noWrap/>
          </w:tcPr>
          <w:p w14:paraId="4B7C7A98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0AF2BDF1" w14:textId="77777777" w:rsidTr="00302E2D">
        <w:trPr>
          <w:trHeight w:val="330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585C42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1.4</w:t>
            </w:r>
            <w:r w:rsidRPr="00691D1C">
              <w:rPr>
                <w:b/>
                <w:bCs/>
                <w:lang w:eastAsia="ru-RU"/>
              </w:rPr>
              <w:t xml:space="preserve">. Цветные реакции для обнаружения и определения пептидов и аминокислотного состава белков в различных биологических жидкостях 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65D83A26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333BB805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150F6718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0FAC" w:rsidRPr="00691D1C" w14:paraId="24E46D97" w14:textId="77777777" w:rsidTr="00302E2D">
        <w:trPr>
          <w:trHeight w:val="345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6D7F33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CB5874B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B1411D4" w14:textId="77777777" w:rsidR="00890FA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Реакции обнаружения аминокислот в растворах</w:t>
            </w:r>
            <w:r>
              <w:rPr>
                <w:lang w:eastAsia="ru-RU"/>
              </w:rPr>
              <w:t>.</w:t>
            </w:r>
          </w:p>
          <w:p w14:paraId="3BFCB3BA" w14:textId="77777777" w:rsidR="00DB6FF5" w:rsidRPr="00691D1C" w:rsidRDefault="00DB6FF5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87CBDF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3CA51A08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</w:tr>
      <w:tr w:rsidR="00890FAC" w:rsidRPr="00691D1C" w14:paraId="3545D4AF" w14:textId="77777777" w:rsidTr="00302E2D">
        <w:trPr>
          <w:trHeight w:val="562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4CF4AC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5535AE1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9D22EE7" w14:textId="77777777" w:rsidR="00890FA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Метод</w:t>
            </w:r>
            <w:r>
              <w:rPr>
                <w:lang w:eastAsia="ru-RU"/>
              </w:rPr>
              <w:t>ы</w:t>
            </w:r>
            <w:r w:rsidRPr="00691D1C">
              <w:rPr>
                <w:lang w:eastAsia="ru-RU"/>
              </w:rPr>
              <w:t xml:space="preserve"> обнаружения и определения аминокислотного состава белков в биологических жидкостях.</w:t>
            </w:r>
          </w:p>
          <w:p w14:paraId="5F5DFA21" w14:textId="77777777" w:rsidR="00DB6FF5" w:rsidRPr="00691D1C" w:rsidRDefault="00DB6FF5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51B641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60C9B587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</w:tr>
      <w:tr w:rsidR="00890FAC" w:rsidRPr="00691D1C" w14:paraId="228A88D9" w14:textId="77777777" w:rsidTr="00302E2D">
        <w:trPr>
          <w:trHeight w:val="51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FD12D7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1C8B711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3.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C23F5C6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Современные методы анализа аминокислотного состава белков и пептидов.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98644E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334CC0BB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2DA1F2B7" w14:textId="77777777" w:rsidTr="00302E2D">
        <w:trPr>
          <w:trHeight w:val="40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B0A82D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7233" w:type="dxa"/>
            <w:gridSpan w:val="3"/>
            <w:tcBorders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0F309ACC" w14:textId="77777777" w:rsidR="00BC007D" w:rsidRDefault="00BC007D" w:rsidP="00302E2D">
            <w:pPr>
              <w:suppressAutoHyphens w:val="0"/>
              <w:rPr>
                <w:b/>
                <w:bCs/>
                <w:lang w:eastAsia="ru-RU"/>
              </w:rPr>
            </w:pPr>
          </w:p>
          <w:p w14:paraId="56AF2C6B" w14:textId="77777777" w:rsidR="00BC007D" w:rsidRDefault="00BC007D" w:rsidP="00302E2D">
            <w:pPr>
              <w:suppressAutoHyphens w:val="0"/>
              <w:rPr>
                <w:b/>
                <w:bCs/>
                <w:lang w:eastAsia="ru-RU"/>
              </w:rPr>
            </w:pPr>
          </w:p>
          <w:p w14:paraId="1947FA70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П</w:t>
            </w:r>
            <w:r>
              <w:rPr>
                <w:b/>
                <w:bCs/>
                <w:lang w:eastAsia="ru-RU"/>
              </w:rPr>
              <w:t>рактические занятия по темам 1.3., 1.4.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795F4DEF" w14:textId="77777777" w:rsidR="00C73963" w:rsidRDefault="00C73963" w:rsidP="00302E2D">
            <w:pPr>
              <w:suppressAutoHyphens w:val="0"/>
              <w:jc w:val="center"/>
              <w:rPr>
                <w:lang w:eastAsia="ru-RU"/>
              </w:rPr>
            </w:pPr>
          </w:p>
          <w:p w14:paraId="583DD351" w14:textId="77777777" w:rsidR="00890FA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  <w:p w14:paraId="56E0B041" w14:textId="77777777" w:rsidR="00890FA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  <w:p w14:paraId="04D681B0" w14:textId="77777777" w:rsidR="00BC007D" w:rsidRDefault="00BC007D" w:rsidP="00302E2D">
            <w:pPr>
              <w:suppressAutoHyphens w:val="0"/>
              <w:jc w:val="center"/>
              <w:rPr>
                <w:lang w:eastAsia="ru-RU"/>
              </w:rPr>
            </w:pPr>
          </w:p>
          <w:p w14:paraId="3439E8C6" w14:textId="77777777" w:rsidR="00BC007D" w:rsidRDefault="00DB6FF5" w:rsidP="00302E2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  <w:p w14:paraId="2CA3B15F" w14:textId="77777777" w:rsidR="00BC007D" w:rsidRDefault="00BC007D" w:rsidP="00302E2D">
            <w:pPr>
              <w:suppressAutoHyphens w:val="0"/>
              <w:jc w:val="center"/>
              <w:rPr>
                <w:lang w:eastAsia="ru-RU"/>
              </w:rPr>
            </w:pPr>
          </w:p>
          <w:p w14:paraId="1ED86141" w14:textId="77777777" w:rsidR="00BC007D" w:rsidRDefault="00BC007D" w:rsidP="00302E2D">
            <w:pPr>
              <w:suppressAutoHyphens w:val="0"/>
              <w:jc w:val="center"/>
              <w:rPr>
                <w:lang w:eastAsia="ru-RU"/>
              </w:rPr>
            </w:pPr>
          </w:p>
          <w:p w14:paraId="6E17C8FC" w14:textId="77777777" w:rsidR="00BC007D" w:rsidRDefault="00BC007D" w:rsidP="00302E2D">
            <w:pPr>
              <w:suppressAutoHyphens w:val="0"/>
              <w:jc w:val="center"/>
              <w:rPr>
                <w:lang w:eastAsia="ru-RU"/>
              </w:rPr>
            </w:pPr>
          </w:p>
          <w:p w14:paraId="21866B9A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3CDAB6C2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0FAC" w:rsidRPr="00691D1C" w14:paraId="3E946994" w14:textId="77777777" w:rsidTr="00B20215">
        <w:trPr>
          <w:trHeight w:val="1384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E91FD6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27727E9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0430750" w14:textId="77777777" w:rsidR="00890FAC" w:rsidRPr="00691D1C" w:rsidRDefault="00890FAC" w:rsidP="00302E2D">
            <w:pPr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Освоение методики   проведения </w:t>
            </w:r>
            <w:proofErr w:type="gramStart"/>
            <w:r w:rsidRPr="00691D1C">
              <w:rPr>
                <w:lang w:eastAsia="ru-RU"/>
              </w:rPr>
              <w:t>цветных  реакций</w:t>
            </w:r>
            <w:proofErr w:type="gramEnd"/>
            <w:r w:rsidRPr="00691D1C">
              <w:rPr>
                <w:lang w:eastAsia="ru-RU"/>
              </w:rPr>
              <w:t xml:space="preserve"> для обнаружения и определения аминокислотного состава белков в биологических жидкостях. Приготовление растворов для исследования химии белков.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67C5097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1A2CAA77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0FAC" w:rsidRPr="00691D1C" w14:paraId="666FA38E" w14:textId="77777777" w:rsidTr="00302E2D">
        <w:trPr>
          <w:trHeight w:val="498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A31E24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2C840F1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7702CAD" w14:textId="77777777" w:rsidR="00890FAC" w:rsidRPr="00691D1C" w:rsidRDefault="00890FAC" w:rsidP="00302E2D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Освоение методики разделения белков плазмы крови методом </w:t>
            </w:r>
            <w:proofErr w:type="spellStart"/>
            <w:r>
              <w:rPr>
                <w:lang w:eastAsia="ru-RU"/>
              </w:rPr>
              <w:t>высаливания</w:t>
            </w:r>
            <w:proofErr w:type="spellEnd"/>
            <w:r>
              <w:rPr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6EBB7F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 xml:space="preserve">                 </w:t>
            </w:r>
            <w:r w:rsidR="00BC007D"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741BB806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0FAC" w:rsidRPr="00691D1C" w14:paraId="52DA8BAC" w14:textId="77777777" w:rsidTr="00302E2D">
        <w:trPr>
          <w:trHeight w:val="315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E275A5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1.5</w:t>
            </w:r>
            <w:r w:rsidRPr="00691D1C">
              <w:rPr>
                <w:b/>
                <w:bCs/>
                <w:lang w:eastAsia="ru-RU"/>
              </w:rPr>
              <w:t>. Химия углеводов. Биологическая роль в организме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01C82CD6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Содержание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776CC4D0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22C74CD0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0FAC" w:rsidRPr="00691D1C" w14:paraId="6751CE82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2D2399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FBB5D74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1FCFFCF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Общая характеристика углеводов.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EE8BC7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77753A7D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24165B3B" w14:textId="77777777" w:rsidTr="00302E2D">
        <w:trPr>
          <w:trHeight w:val="525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6C503B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E4EBCB3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DAA13FE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 Химическая структура углеводов. Классификация и основные свойства углеводов.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CDBF94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203B7579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7916B2F8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B6A9B9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299D607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3.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2B4B0BF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Ф</w:t>
            </w:r>
            <w:r w:rsidRPr="00691D1C">
              <w:rPr>
                <w:lang w:eastAsia="ru-RU"/>
              </w:rPr>
              <w:t>ункции углеводов в организме человека.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ED5FF0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358637C8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4D99E32C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DCC096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DD53B4C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4.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8508F60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Некоторые важнейшие гексозы и пентозы.  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993BA0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72915C96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64F5E85E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ACF26B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CDCA7C5" w14:textId="77777777" w:rsidR="00890FAC" w:rsidRPr="00691D1C" w:rsidRDefault="00454077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81D138B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Важнейшие дисахариды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83B9AE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6E76F730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227E2146" w14:textId="77777777" w:rsidTr="00302E2D">
        <w:trPr>
          <w:trHeight w:val="315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E048C5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F54999D" w14:textId="77777777" w:rsidR="00890FAC" w:rsidRPr="00691D1C" w:rsidRDefault="00454077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6</w:t>
            </w:r>
            <w:r w:rsidR="00890FAC"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B95F307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Важнейшие полисахариды.  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9928F6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58C541E7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7BE549FA" w14:textId="77777777" w:rsidTr="00302E2D">
        <w:trPr>
          <w:trHeight w:val="300"/>
        </w:trPr>
        <w:tc>
          <w:tcPr>
            <w:tcW w:w="3223" w:type="dxa"/>
            <w:vMerge w:val="restar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BCF328D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1.6</w:t>
            </w:r>
            <w:r w:rsidRPr="00691D1C">
              <w:rPr>
                <w:b/>
                <w:bCs/>
                <w:lang w:eastAsia="ru-RU"/>
              </w:rPr>
              <w:t>. Обнаружение углеводов в различных биологических жидкостях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6D326F0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898540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7FC9CDB3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0FAC" w:rsidRPr="00691D1C" w14:paraId="16203BC3" w14:textId="77777777" w:rsidTr="00302E2D">
        <w:trPr>
          <w:trHeight w:val="285"/>
        </w:trPr>
        <w:tc>
          <w:tcPr>
            <w:tcW w:w="3223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6540910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0EC6D6E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92EB46F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Качественные реакции на глюкозу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CCC4E4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4DAA3781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</w:tr>
      <w:tr w:rsidR="00890FAC" w:rsidRPr="00691D1C" w14:paraId="767EE073" w14:textId="77777777" w:rsidTr="00302E2D">
        <w:trPr>
          <w:trHeight w:val="270"/>
        </w:trPr>
        <w:tc>
          <w:tcPr>
            <w:tcW w:w="3223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DA170E4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574DEDA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F962D22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Качественное обнаружение крахмала.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4E4652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08EC90E2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</w:tr>
      <w:tr w:rsidR="00890FAC" w:rsidRPr="00691D1C" w14:paraId="4B1EF4B2" w14:textId="77777777" w:rsidTr="00302E2D">
        <w:trPr>
          <w:trHeight w:val="540"/>
        </w:trPr>
        <w:tc>
          <w:tcPr>
            <w:tcW w:w="3223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C759E60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749B9CB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3.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2697064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Экспресс-методы определения глюкозы в биологических жидкостях человека.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09AFC0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58A849AA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</w:tr>
      <w:tr w:rsidR="00801FA1" w:rsidRPr="00691D1C" w14:paraId="2EC4D8B7" w14:textId="77777777" w:rsidTr="00302E2D">
        <w:trPr>
          <w:trHeight w:val="270"/>
        </w:trPr>
        <w:tc>
          <w:tcPr>
            <w:tcW w:w="3223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D9E26C1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7233" w:type="dxa"/>
            <w:gridSpan w:val="3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3741AF01" w14:textId="77777777" w:rsidR="00801FA1" w:rsidRPr="00691D1C" w:rsidRDefault="00801FA1" w:rsidP="00302E2D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П</w:t>
            </w:r>
            <w:r>
              <w:rPr>
                <w:b/>
                <w:bCs/>
                <w:lang w:eastAsia="ru-RU"/>
              </w:rPr>
              <w:t>рактическое занятие по темам 1.5.,1.6.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E37AA0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4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</w:tcPr>
          <w:p w14:paraId="4AE42DFB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01FA1" w:rsidRPr="00691D1C" w14:paraId="46954AC0" w14:textId="77777777" w:rsidTr="00302E2D">
        <w:trPr>
          <w:trHeight w:val="765"/>
        </w:trPr>
        <w:tc>
          <w:tcPr>
            <w:tcW w:w="3223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0BAB8D9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6524AE7" w14:textId="77777777" w:rsidR="00801FA1" w:rsidRPr="00691D1C" w:rsidRDefault="00801FA1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E10533D" w14:textId="77777777" w:rsidR="00801FA1" w:rsidRPr="00691D1C" w:rsidRDefault="00801FA1" w:rsidP="00302E2D">
            <w:pPr>
              <w:suppressAutoHyphens w:val="0"/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>Освоение методики проведения реакций на обнаружение углеводов в биоло</w:t>
            </w:r>
            <w:r>
              <w:rPr>
                <w:lang w:eastAsia="ru-RU"/>
              </w:rPr>
              <w:t>гических жидкостях. Качественная</w:t>
            </w:r>
            <w:r w:rsidRPr="00691D1C">
              <w:rPr>
                <w:lang w:eastAsia="ru-RU"/>
              </w:rPr>
              <w:t xml:space="preserve"> реакция на обнаружение </w:t>
            </w:r>
            <w:r>
              <w:rPr>
                <w:lang w:eastAsia="ru-RU"/>
              </w:rPr>
              <w:t xml:space="preserve">крахмала, </w:t>
            </w:r>
            <w:r w:rsidRPr="00691D1C">
              <w:rPr>
                <w:lang w:eastAsia="ru-RU"/>
              </w:rPr>
              <w:t>глюкозы.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562467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6ABF43B4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01FA1" w:rsidRPr="00691D1C" w14:paraId="2CF48EC4" w14:textId="77777777" w:rsidTr="00302E2D">
        <w:trPr>
          <w:trHeight w:val="270"/>
        </w:trPr>
        <w:tc>
          <w:tcPr>
            <w:tcW w:w="3223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172FA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1.7</w:t>
            </w:r>
            <w:r w:rsidRPr="00691D1C">
              <w:rPr>
                <w:b/>
                <w:bCs/>
                <w:lang w:eastAsia="ru-RU"/>
              </w:rPr>
              <w:t xml:space="preserve">. Химия липидов. Биологическая роль </w:t>
            </w:r>
            <w:r w:rsidR="007B2D05">
              <w:rPr>
                <w:b/>
                <w:bCs/>
                <w:lang w:eastAsia="ru-RU"/>
              </w:rPr>
              <w:t xml:space="preserve">липидов </w:t>
            </w:r>
            <w:r w:rsidRPr="00691D1C">
              <w:rPr>
                <w:b/>
                <w:bCs/>
                <w:lang w:eastAsia="ru-RU"/>
              </w:rPr>
              <w:t>в организме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7D84C8BE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Содержание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6A161EC0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6DA6A428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0FAC" w:rsidRPr="00691D1C" w14:paraId="681ADA3B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15AEF9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3E66206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84B324F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Общая характеристика липидов.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D5C808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1F67B1C0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2A45ED27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32EE36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1E97338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3F610DF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Функции</w:t>
            </w:r>
            <w:r w:rsidRPr="00691D1C">
              <w:rPr>
                <w:lang w:eastAsia="ru-RU"/>
              </w:rPr>
              <w:t xml:space="preserve"> липидов в организме человека. 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F21993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5FCBD8B8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2D885ECA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A7B0A2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7300AEC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3.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91FD1EE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Классификация липидов. 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C57B45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2716B772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5321AAB9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A94512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FCBADA3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4.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3D127D8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Состав и свойства высших жирных кислот. (ВЖК).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F27D62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26C0F271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525B5991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9F5499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47D3FCE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5.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405B3F5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Пр</w:t>
            </w:r>
            <w:r>
              <w:rPr>
                <w:lang w:eastAsia="ru-RU"/>
              </w:rPr>
              <w:t xml:space="preserve">остые липиды: нейтральные жиры, </w:t>
            </w:r>
            <w:r w:rsidRPr="00691D1C">
              <w:rPr>
                <w:lang w:eastAsia="ru-RU"/>
              </w:rPr>
              <w:t xml:space="preserve">эфиры холестерина, воска. 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D563B1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3A5E6527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63B327A5" w14:textId="77777777" w:rsidTr="00302E2D">
        <w:trPr>
          <w:trHeight w:val="345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587E5B2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1.8</w:t>
            </w:r>
            <w:r w:rsidRPr="00691D1C">
              <w:rPr>
                <w:b/>
                <w:bCs/>
                <w:lang w:eastAsia="ru-RU"/>
              </w:rPr>
              <w:t>. Характеристика сложных липидов. Исследование липидов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1983A539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6A664117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6FDBF0D6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0FAC" w:rsidRPr="00691D1C" w14:paraId="6DC84EAE" w14:textId="77777777" w:rsidTr="00302E2D">
        <w:trPr>
          <w:trHeight w:val="270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B04BFFA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045CE43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1069E4F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Сложные л</w:t>
            </w:r>
            <w:r>
              <w:rPr>
                <w:lang w:eastAsia="ru-RU"/>
              </w:rPr>
              <w:t>ипиды: фосфолипиды, гликолипиды,</w:t>
            </w:r>
            <w:r w:rsidRPr="00691D1C">
              <w:rPr>
                <w:lang w:eastAsia="ru-RU"/>
              </w:rPr>
              <w:t xml:space="preserve"> липопротеины.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F3F87D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2B90D1AB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04D972F8" w14:textId="77777777" w:rsidTr="00302E2D">
        <w:trPr>
          <w:trHeight w:val="270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87F66F1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A9CFD9A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3B9AC73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Стерины. Холестерин, его роль в организме человека. 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1997C3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01DFE178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01FA1" w:rsidRPr="00691D1C" w14:paraId="42E04696" w14:textId="77777777" w:rsidTr="00302E2D">
        <w:trPr>
          <w:trHeight w:val="270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51C3451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723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60FD5F1" w14:textId="77777777" w:rsidR="00801FA1" w:rsidRPr="00691D1C" w:rsidRDefault="00801FA1" w:rsidP="00302E2D">
            <w:pPr>
              <w:suppressAutoHyphens w:val="0"/>
              <w:rPr>
                <w:lang w:eastAsia="ru-RU"/>
              </w:rPr>
            </w:pPr>
            <w:r>
              <w:rPr>
                <w:b/>
                <w:bCs/>
                <w:lang w:eastAsia="ru-RU"/>
              </w:rPr>
              <w:t>Практическое занятие</w:t>
            </w:r>
            <w:r w:rsidRPr="00691D1C">
              <w:rPr>
                <w:b/>
                <w:bCs/>
                <w:lang w:eastAsia="ru-RU"/>
              </w:rPr>
              <w:t xml:space="preserve"> по темам</w:t>
            </w:r>
            <w:r>
              <w:rPr>
                <w:b/>
                <w:bCs/>
                <w:lang w:eastAsia="ru-RU"/>
              </w:rPr>
              <w:t xml:space="preserve"> 1.7., 1.8.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14:paraId="688F56ED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5E06B87C" w14:textId="77777777" w:rsidR="00801FA1" w:rsidRDefault="00801FA1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01FA1" w:rsidRPr="00691D1C" w14:paraId="38EE63F2" w14:textId="77777777" w:rsidTr="00302E2D">
        <w:trPr>
          <w:trHeight w:val="270"/>
        </w:trPr>
        <w:tc>
          <w:tcPr>
            <w:tcW w:w="322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00C4A8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585248C" w14:textId="77777777" w:rsidR="00801FA1" w:rsidRPr="00691D1C" w:rsidRDefault="00801FA1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FD7B539" w14:textId="77777777" w:rsidR="00801FA1" w:rsidRPr="00691D1C" w:rsidRDefault="00801FA1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 xml:space="preserve">Освоение методики обнаружения </w:t>
            </w:r>
            <w:proofErr w:type="spellStart"/>
            <w:r>
              <w:rPr>
                <w:lang w:eastAsia="ru-RU"/>
              </w:rPr>
              <w:t>глицеринсодержащих</w:t>
            </w:r>
            <w:proofErr w:type="spellEnd"/>
            <w:r>
              <w:rPr>
                <w:lang w:eastAsia="ru-RU"/>
              </w:rPr>
              <w:t xml:space="preserve"> липидов, растворения и эмульгирования жиров.</w:t>
            </w:r>
          </w:p>
        </w:tc>
        <w:tc>
          <w:tcPr>
            <w:tcW w:w="2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50258B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2ABD3D88" w14:textId="77777777" w:rsidR="00801FA1" w:rsidRDefault="00801FA1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281BE6" w:rsidRPr="00691D1C" w14:paraId="23E5FBB5" w14:textId="77777777" w:rsidTr="00302E2D">
        <w:trPr>
          <w:trHeight w:val="270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C7D1714" w14:textId="77777777" w:rsidR="00281BE6" w:rsidRPr="00691D1C" w:rsidRDefault="00281BE6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1.9</w:t>
            </w:r>
            <w:r w:rsidRPr="00691D1C">
              <w:rPr>
                <w:b/>
                <w:bCs/>
                <w:lang w:eastAsia="ru-RU"/>
              </w:rPr>
              <w:t>.  Химия нуклеиновых кислот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55EB1DC6" w14:textId="77777777" w:rsidR="00281BE6" w:rsidRPr="00691D1C" w:rsidRDefault="00281BE6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37E22805" w14:textId="77777777" w:rsidR="00281BE6" w:rsidRPr="00691D1C" w:rsidRDefault="00281BE6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7A2621A7" w14:textId="77777777" w:rsidR="00281BE6" w:rsidRPr="00691D1C" w:rsidRDefault="00281BE6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281BE6" w:rsidRPr="00691D1C" w14:paraId="70404E00" w14:textId="77777777" w:rsidTr="00302E2D">
        <w:trPr>
          <w:trHeight w:val="270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8F601EE" w14:textId="77777777" w:rsidR="00281BE6" w:rsidRPr="00691D1C" w:rsidRDefault="00281BE6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20B4E3A0" w14:textId="77777777" w:rsidR="00281BE6" w:rsidRPr="00691D1C" w:rsidRDefault="00281BE6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68D34A2" w14:textId="77777777" w:rsidR="00281BE6" w:rsidRPr="00691D1C" w:rsidRDefault="00281BE6" w:rsidP="00302E2D">
            <w:pPr>
              <w:suppressAutoHyphens w:val="0"/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Общая характеристика нуклеиновых кислот.  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291DF2" w14:textId="77777777" w:rsidR="00281BE6" w:rsidRPr="00691D1C" w:rsidRDefault="00281BE6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7E6E8063" w14:textId="77777777" w:rsidR="00281BE6" w:rsidRPr="00691D1C" w:rsidRDefault="00281BE6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281BE6" w:rsidRPr="00691D1C" w14:paraId="2D95385E" w14:textId="77777777" w:rsidTr="00302E2D">
        <w:trPr>
          <w:trHeight w:val="270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DFD4677" w14:textId="77777777" w:rsidR="00281BE6" w:rsidRPr="00691D1C" w:rsidRDefault="00281BE6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288535CC" w14:textId="77777777" w:rsidR="00281BE6" w:rsidRPr="00691D1C" w:rsidRDefault="00281BE6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96DA29C" w14:textId="77777777" w:rsidR="00281BE6" w:rsidRPr="00691D1C" w:rsidRDefault="00281BE6" w:rsidP="00302E2D">
            <w:pPr>
              <w:suppressAutoHyphens w:val="0"/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>Строение нуклеотидов. Компоненты нуклеотидов.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0409CC" w14:textId="77777777" w:rsidR="00281BE6" w:rsidRPr="00691D1C" w:rsidRDefault="00281BE6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1BF8A9C2" w14:textId="77777777" w:rsidR="00281BE6" w:rsidRPr="00691D1C" w:rsidRDefault="00281BE6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281BE6" w:rsidRPr="00691D1C" w14:paraId="2290D5B9" w14:textId="77777777" w:rsidTr="00302E2D">
        <w:trPr>
          <w:trHeight w:val="270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0A02D2A" w14:textId="77777777" w:rsidR="00281BE6" w:rsidRPr="00691D1C" w:rsidRDefault="00281BE6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2BF174E2" w14:textId="77777777" w:rsidR="00281BE6" w:rsidRPr="00691D1C" w:rsidRDefault="00281BE6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91DC6A9" w14:textId="77777777" w:rsidR="00281BE6" w:rsidRPr="00691D1C" w:rsidRDefault="00281BE6" w:rsidP="00302E2D">
            <w:pPr>
              <w:suppressAutoHyphens w:val="0"/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>Структура ДНК. Структура РНК.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5B22F4" w14:textId="77777777" w:rsidR="00281BE6" w:rsidRPr="00691D1C" w:rsidRDefault="00281BE6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6158B125" w14:textId="77777777" w:rsidR="00281BE6" w:rsidRPr="00691D1C" w:rsidRDefault="00281BE6" w:rsidP="00302E2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281BE6" w:rsidRPr="00691D1C" w14:paraId="73D7442B" w14:textId="77777777" w:rsidTr="00302E2D">
        <w:trPr>
          <w:trHeight w:val="270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963E8A9" w14:textId="77777777" w:rsidR="00281BE6" w:rsidRPr="00691D1C" w:rsidRDefault="00281BE6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78E155B0" w14:textId="77777777" w:rsidR="00281BE6" w:rsidRPr="00691D1C" w:rsidRDefault="00281BE6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4.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7A126E9" w14:textId="77777777" w:rsidR="00281BE6" w:rsidRPr="00691D1C" w:rsidRDefault="00281BE6" w:rsidP="00302E2D">
            <w:pPr>
              <w:suppressAutoHyphens w:val="0"/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>Биологическая роль нуклеиновых кислот.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5EC116" w14:textId="77777777" w:rsidR="00281BE6" w:rsidRPr="00691D1C" w:rsidRDefault="00281BE6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5A22605A" w14:textId="77777777" w:rsidR="00281BE6" w:rsidRPr="00691D1C" w:rsidRDefault="00281BE6" w:rsidP="00302E2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281BE6" w:rsidRPr="00691D1C" w14:paraId="7A7D5E9F" w14:textId="77777777" w:rsidTr="00302E2D">
        <w:trPr>
          <w:trHeight w:val="270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45F1FE8" w14:textId="77777777" w:rsidR="00281BE6" w:rsidRPr="00691D1C" w:rsidRDefault="00281BE6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057CB8A" w14:textId="77777777" w:rsidR="00281BE6" w:rsidRPr="00691D1C" w:rsidRDefault="00281BE6" w:rsidP="00302E2D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Практическое занятие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7328592D" w14:textId="77777777" w:rsidR="00281BE6" w:rsidRPr="00691D1C" w:rsidRDefault="00281BE6" w:rsidP="00302E2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6DF210DA" w14:textId="77777777" w:rsidR="00281BE6" w:rsidRPr="00691D1C" w:rsidRDefault="00281BE6" w:rsidP="00302E2D">
            <w:pPr>
              <w:jc w:val="center"/>
              <w:rPr>
                <w:lang w:eastAsia="ru-RU"/>
              </w:rPr>
            </w:pPr>
          </w:p>
        </w:tc>
      </w:tr>
      <w:tr w:rsidR="00281BE6" w:rsidRPr="00691D1C" w14:paraId="2A3BD42C" w14:textId="77777777" w:rsidTr="00302E2D">
        <w:trPr>
          <w:trHeight w:val="270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6A3FB77" w14:textId="77777777" w:rsidR="00281BE6" w:rsidRPr="00691D1C" w:rsidRDefault="00281BE6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BF2C7E4" w14:textId="77777777" w:rsidR="00281BE6" w:rsidRPr="00691D1C" w:rsidRDefault="00281BE6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BEB507E" w14:textId="77777777" w:rsidR="00281BE6" w:rsidRPr="00691D1C" w:rsidRDefault="00281BE6" w:rsidP="00302E2D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Освоение методики проведения качественной реакции на компоненты нуклеопротеидов. 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7BC35F" w14:textId="77777777" w:rsidR="00281BE6" w:rsidRPr="00691D1C" w:rsidRDefault="00281BE6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2002E5EF" w14:textId="77777777" w:rsidR="00281BE6" w:rsidRPr="00691D1C" w:rsidRDefault="00281BE6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01FA1" w:rsidRPr="00691D1C" w14:paraId="1BB106BF" w14:textId="77777777" w:rsidTr="00302E2D">
        <w:trPr>
          <w:trHeight w:val="330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47675C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1.10</w:t>
            </w:r>
            <w:r w:rsidRPr="00691D1C">
              <w:rPr>
                <w:b/>
                <w:bCs/>
                <w:lang w:eastAsia="ru-RU"/>
              </w:rPr>
              <w:t>.  Витамины.  Биологическая роль в организме человека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52552A49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Содержание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284401A5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53FFE996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0FAC" w:rsidRPr="00691D1C" w14:paraId="7F618CEF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5C8C66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6831C0B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ED7968E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Общая характеристика витаминов.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B7A724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2393FD1A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190FA65F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689965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3D1992D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AEE12E4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Классификация витаминов</w:t>
            </w:r>
            <w:r>
              <w:rPr>
                <w:lang w:eastAsia="ru-RU"/>
              </w:rPr>
              <w:t>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576980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367747F1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49F18A3E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6E385F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7754E49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A48FBB8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Водорастворимые витамины</w:t>
            </w:r>
            <w:r>
              <w:rPr>
                <w:lang w:eastAsia="ru-RU"/>
              </w:rPr>
              <w:t>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ED9A56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62469C92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35242D1F" w14:textId="77777777" w:rsidTr="00302E2D">
        <w:trPr>
          <w:trHeight w:val="315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515A5E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604ACEE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4</w:t>
            </w:r>
            <w:r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C6AE5B3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Жирорастворимые витамины.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FAE98E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23DECB26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2ECDA581" w14:textId="77777777" w:rsidTr="00302E2D">
        <w:trPr>
          <w:trHeight w:val="525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E3E091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C2B0082" w14:textId="77777777" w:rsidR="00890FAC" w:rsidRPr="00691D1C" w:rsidRDefault="00E6317A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</w:t>
            </w:r>
            <w:r w:rsidR="00890FAC"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8BF28EE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Механизм возникновения авитаминозов, гиповитаминозов, гипервитаминозов.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922B06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6A89429E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6B6C43" w:rsidRPr="00691D1C" w14:paraId="5251E532" w14:textId="77777777" w:rsidTr="00A872BD">
        <w:trPr>
          <w:trHeight w:val="333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14:paraId="2253143E" w14:textId="77777777" w:rsidR="006B6C43" w:rsidRDefault="006B6C43" w:rsidP="006E4A37">
            <w:pPr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1.11</w:t>
            </w:r>
            <w:r w:rsidRPr="00691D1C">
              <w:rPr>
                <w:b/>
                <w:bCs/>
                <w:lang w:eastAsia="ru-RU"/>
              </w:rPr>
              <w:t>.</w:t>
            </w:r>
            <w:r w:rsidR="00F6683A">
              <w:rPr>
                <w:b/>
                <w:bCs/>
                <w:lang w:eastAsia="ru-RU"/>
              </w:rPr>
              <w:t xml:space="preserve"> </w:t>
            </w:r>
            <w:proofErr w:type="gramStart"/>
            <w:r>
              <w:rPr>
                <w:b/>
                <w:bCs/>
                <w:lang w:eastAsia="ru-RU"/>
              </w:rPr>
              <w:t>Исследование  реакционной</w:t>
            </w:r>
            <w:proofErr w:type="gramEnd"/>
            <w:r>
              <w:rPr>
                <w:b/>
                <w:bCs/>
                <w:lang w:eastAsia="ru-RU"/>
              </w:rPr>
              <w:t xml:space="preserve"> способности биологических веществ</w:t>
            </w:r>
          </w:p>
        </w:tc>
        <w:tc>
          <w:tcPr>
            <w:tcW w:w="723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83C41D9" w14:textId="77777777" w:rsidR="006B6C43" w:rsidRDefault="006B6C43" w:rsidP="00A872BD">
            <w:pPr>
              <w:suppressAutoHyphens w:val="0"/>
              <w:rPr>
                <w:b/>
                <w:lang w:eastAsia="ru-RU"/>
              </w:rPr>
            </w:pPr>
            <w:r w:rsidRPr="00E64281">
              <w:rPr>
                <w:b/>
                <w:lang w:eastAsia="ru-RU"/>
              </w:rPr>
              <w:t>Содержание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14:paraId="6AB70BEE" w14:textId="77777777" w:rsidR="006B6C43" w:rsidRDefault="006B6C43" w:rsidP="00A872B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0B518B19" w14:textId="77777777" w:rsidR="006B6C43" w:rsidRPr="00691D1C" w:rsidRDefault="006B6C43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B6C43" w:rsidRPr="00691D1C" w14:paraId="3199AAD3" w14:textId="77777777" w:rsidTr="004A5194">
        <w:trPr>
          <w:trHeight w:val="678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AD281F6" w14:textId="77777777" w:rsidR="006B6C43" w:rsidRPr="00691D1C" w:rsidRDefault="006B6C43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8D08931" w14:textId="77777777" w:rsidR="006B6C43" w:rsidRDefault="006B6C43" w:rsidP="00302E2D">
            <w:pPr>
              <w:suppressAutoHyphens w:val="0"/>
              <w:rPr>
                <w:lang w:eastAsia="ru-RU"/>
              </w:rPr>
            </w:pPr>
          </w:p>
          <w:p w14:paraId="232BF9F0" w14:textId="77777777" w:rsidR="006B6C43" w:rsidRDefault="006B6C43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9203D8F" w14:textId="77777777" w:rsidR="006B6C43" w:rsidRPr="004A5194" w:rsidRDefault="006E4A37" w:rsidP="00920AE8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Характеристика органических соединений. Белки, углеводы, липиды, нуклеиновые кислоты, витамины</w:t>
            </w:r>
            <w:r w:rsidR="005F183C" w:rsidRPr="004A5194">
              <w:rPr>
                <w:lang w:eastAsia="ru-RU"/>
              </w:rPr>
              <w:t>.</w:t>
            </w:r>
            <w:r w:rsidR="00920AE8">
              <w:rPr>
                <w:lang w:eastAsia="ru-RU"/>
              </w:rPr>
              <w:t xml:space="preserve"> Значение для организма.</w:t>
            </w:r>
          </w:p>
        </w:tc>
        <w:tc>
          <w:tcPr>
            <w:tcW w:w="2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E67AD5" w14:textId="77777777" w:rsidR="006B6C43" w:rsidRPr="00691D1C" w:rsidRDefault="006B6C43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6902F5B9" w14:textId="77777777" w:rsidR="006B6C43" w:rsidRPr="00691D1C" w:rsidRDefault="006B6C43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971C13" w:rsidRPr="00691D1C" w14:paraId="2520B191" w14:textId="77777777" w:rsidTr="004A5194">
        <w:trPr>
          <w:trHeight w:val="391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F3B3AB7" w14:textId="77777777" w:rsidR="00971C13" w:rsidRPr="00691D1C" w:rsidRDefault="00971C13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723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E48650F" w14:textId="77777777" w:rsidR="00971C13" w:rsidRDefault="00971C13" w:rsidP="004A5194">
            <w:pPr>
              <w:suppressAutoHyphens w:val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Практическое занятие </w:t>
            </w:r>
          </w:p>
        </w:tc>
        <w:tc>
          <w:tcPr>
            <w:tcW w:w="2410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A59BD8D" w14:textId="77777777" w:rsidR="00971C13" w:rsidRPr="00691D1C" w:rsidRDefault="00971C13" w:rsidP="00302E2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6FC9A08A" w14:textId="77777777" w:rsidR="00971C13" w:rsidRPr="00971C13" w:rsidRDefault="00971C13" w:rsidP="00302E2D">
            <w:pPr>
              <w:suppressAutoHyphens w:val="0"/>
              <w:jc w:val="center"/>
              <w:rPr>
                <w:color w:val="BFBFBF" w:themeColor="background1" w:themeShade="BF"/>
                <w:lang w:eastAsia="ru-RU"/>
              </w:rPr>
            </w:pPr>
          </w:p>
        </w:tc>
      </w:tr>
      <w:tr w:rsidR="00971C13" w:rsidRPr="00691D1C" w14:paraId="4C802089" w14:textId="77777777" w:rsidTr="00382813">
        <w:trPr>
          <w:trHeight w:val="525"/>
        </w:trPr>
        <w:tc>
          <w:tcPr>
            <w:tcW w:w="322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48BCA6" w14:textId="77777777" w:rsidR="00971C13" w:rsidRDefault="00971C13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B7A1640" w14:textId="77777777" w:rsidR="00971C13" w:rsidRDefault="00971C13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4A5194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B48F75" w14:textId="77777777" w:rsidR="00971C13" w:rsidRPr="006B6C43" w:rsidRDefault="00971C13" w:rsidP="00302E2D">
            <w:pPr>
              <w:suppressAutoHyphens w:val="0"/>
              <w:rPr>
                <w:lang w:eastAsia="ru-RU"/>
              </w:rPr>
            </w:pPr>
            <w:r w:rsidRPr="006B6C43">
              <w:rPr>
                <w:lang w:eastAsia="ru-RU"/>
              </w:rPr>
              <w:t xml:space="preserve">Изучение проведения исследований реакционной способности </w:t>
            </w:r>
            <w:r w:rsidR="00A56E8F">
              <w:rPr>
                <w:lang w:eastAsia="ru-RU"/>
              </w:rPr>
              <w:t xml:space="preserve">биологических </w:t>
            </w:r>
            <w:r w:rsidRPr="006B6C43">
              <w:rPr>
                <w:lang w:eastAsia="ru-RU"/>
              </w:rPr>
              <w:t>веществ</w:t>
            </w:r>
          </w:p>
        </w:tc>
        <w:tc>
          <w:tcPr>
            <w:tcW w:w="2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F05F3C" w14:textId="77777777" w:rsidR="00971C13" w:rsidRDefault="00971C13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32825192" w14:textId="77777777" w:rsidR="00971C13" w:rsidRPr="00691D1C" w:rsidRDefault="00971C13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0FAC" w:rsidRPr="00691D1C" w14:paraId="073E01DE" w14:textId="77777777" w:rsidTr="00302E2D">
        <w:trPr>
          <w:trHeight w:val="270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6A6D0115" w14:textId="77777777" w:rsidR="00890FAC" w:rsidRPr="00691D1C" w:rsidRDefault="00293B73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1.12</w:t>
            </w:r>
            <w:r w:rsidR="00890FAC" w:rsidRPr="00691D1C">
              <w:rPr>
                <w:b/>
                <w:bCs/>
                <w:lang w:eastAsia="ru-RU"/>
              </w:rPr>
              <w:t xml:space="preserve">. Ферменты 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72CF703F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Содержание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1B121720" w14:textId="77777777" w:rsidR="00890FA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  <w:p w14:paraId="200DF261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52183F37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0FAC" w:rsidRPr="00691D1C" w14:paraId="1C227DC6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DA4FCD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234677C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F72A4D7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Общая характеристика ферментов.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2A86B3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667E7384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37C9AF85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3FE134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7AF84A6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380986A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Клас</w:t>
            </w:r>
            <w:r>
              <w:rPr>
                <w:lang w:eastAsia="ru-RU"/>
              </w:rPr>
              <w:t>с</w:t>
            </w:r>
            <w:r w:rsidRPr="00691D1C">
              <w:rPr>
                <w:lang w:eastAsia="ru-RU"/>
              </w:rPr>
              <w:t>ификация и номенклатура ферментов.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63F89E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1145A4A3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40B2B2E0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5F64E5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9AE8E65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3.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8996D11" w14:textId="77777777" w:rsidR="00890FAC" w:rsidRPr="00691D1C" w:rsidRDefault="00890FAC" w:rsidP="00302E2D">
            <w:pPr>
              <w:suppressAutoHyphens w:val="0"/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>Локализация ферментов в клетках различных тканей.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F9FDBF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61883052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10A84374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85033C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3D9CFB0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4.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6018A4D" w14:textId="77777777" w:rsidR="00890FAC" w:rsidRPr="00691D1C" w:rsidRDefault="00890FAC" w:rsidP="00302E2D">
            <w:pPr>
              <w:suppressAutoHyphens w:val="0"/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>Механизм действия ферментов.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236D02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0E19D90B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4A4704D4" w14:textId="77777777" w:rsidTr="00302E2D">
        <w:trPr>
          <w:trHeight w:val="255"/>
        </w:trPr>
        <w:tc>
          <w:tcPr>
            <w:tcW w:w="322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230856B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proofErr w:type="gramStart"/>
            <w:r w:rsidRPr="00691D1C">
              <w:rPr>
                <w:b/>
                <w:bCs/>
                <w:lang w:eastAsia="ru-RU"/>
              </w:rPr>
              <w:t>Тема</w:t>
            </w:r>
            <w:r w:rsidR="00293B73">
              <w:rPr>
                <w:b/>
                <w:bCs/>
                <w:lang w:eastAsia="ru-RU"/>
              </w:rPr>
              <w:t xml:space="preserve">  1</w:t>
            </w:r>
            <w:proofErr w:type="gramEnd"/>
            <w:r w:rsidR="00293B73">
              <w:rPr>
                <w:b/>
                <w:bCs/>
                <w:lang w:eastAsia="ru-RU"/>
              </w:rPr>
              <w:t>.</w:t>
            </w:r>
            <w:proofErr w:type="gramStart"/>
            <w:r w:rsidR="00293B73">
              <w:rPr>
                <w:b/>
                <w:bCs/>
                <w:lang w:eastAsia="ru-RU"/>
              </w:rPr>
              <w:t>13</w:t>
            </w:r>
            <w:r>
              <w:rPr>
                <w:b/>
                <w:bCs/>
                <w:lang w:eastAsia="ru-RU"/>
              </w:rPr>
              <w:t>.</w:t>
            </w:r>
            <w:r w:rsidRPr="00691D1C">
              <w:rPr>
                <w:b/>
                <w:bCs/>
                <w:lang w:eastAsia="ru-RU"/>
              </w:rPr>
              <w:t>Особенности</w:t>
            </w:r>
            <w:proofErr w:type="gramEnd"/>
            <w:r w:rsidRPr="00691D1C">
              <w:rPr>
                <w:b/>
                <w:bCs/>
                <w:lang w:eastAsia="ru-RU"/>
              </w:rPr>
              <w:t xml:space="preserve"> ферментов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A7B3044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Содержание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22F764BD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07E07DCE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0FAC" w:rsidRPr="00691D1C" w14:paraId="78CDE6AC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1910D50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4B876CD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3B26DEA" w14:textId="77777777" w:rsidR="00890FAC" w:rsidRPr="00691D1C" w:rsidRDefault="00890FAC" w:rsidP="00302E2D">
            <w:pPr>
              <w:suppressAutoHyphens w:val="0"/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>Сходства и различия ферментов и неорганических катализаторов.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2F82E0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4CBC8F2F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1988D3D8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E174435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DA05223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A7BDAFC" w14:textId="77777777" w:rsidR="00890FAC" w:rsidRPr="00691D1C" w:rsidRDefault="00890FAC" w:rsidP="00302E2D">
            <w:pPr>
              <w:suppressAutoHyphens w:val="0"/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>Кинетика биохимических ферментативных реакций.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8CE051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43867D7C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70270512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133B81F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82B4F03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3.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082E016" w14:textId="77777777" w:rsidR="00890FAC" w:rsidRPr="00691D1C" w:rsidRDefault="00890FAC" w:rsidP="00302E2D">
            <w:pPr>
              <w:suppressAutoHyphens w:val="0"/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Факторы, влияющие на активность ферментов. 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DB7618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194E6936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4B1FD493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762E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9940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4.</w:t>
            </w:r>
          </w:p>
        </w:tc>
        <w:tc>
          <w:tcPr>
            <w:tcW w:w="6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2497" w14:textId="77777777" w:rsidR="00890FAC" w:rsidRPr="00691D1C" w:rsidRDefault="00890FAC" w:rsidP="00302E2D">
            <w:pPr>
              <w:suppressAutoHyphens w:val="0"/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>Специфичность действия ферментов.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6305D64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487BA96F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C96F83" w:rsidRPr="00691D1C" w14:paraId="04AA589C" w14:textId="77777777" w:rsidTr="00302E2D">
        <w:trPr>
          <w:trHeight w:val="270"/>
        </w:trPr>
        <w:tc>
          <w:tcPr>
            <w:tcW w:w="322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1F2AEFA9" w14:textId="77777777" w:rsidR="00C96F83" w:rsidRPr="00691D1C" w:rsidRDefault="00C96F83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1.</w:t>
            </w:r>
            <w:r w:rsidR="00293B73">
              <w:rPr>
                <w:b/>
                <w:bCs/>
                <w:lang w:eastAsia="ru-RU"/>
              </w:rPr>
              <w:t>14</w:t>
            </w:r>
            <w:r w:rsidRPr="00691D1C">
              <w:rPr>
                <w:b/>
                <w:bCs/>
                <w:lang w:eastAsia="ru-RU"/>
              </w:rPr>
              <w:t>. Медицинская энзимология. Значение определения активности ферментов в современной диагностике патологических состояний</w:t>
            </w:r>
          </w:p>
        </w:tc>
        <w:tc>
          <w:tcPr>
            <w:tcW w:w="7233" w:type="dxa"/>
            <w:gridSpan w:val="3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noWrap/>
          </w:tcPr>
          <w:p w14:paraId="4D38DB38" w14:textId="77777777" w:rsidR="00C96F83" w:rsidRPr="00691D1C" w:rsidRDefault="00C96F83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</w:tcPr>
          <w:p w14:paraId="193ECF5C" w14:textId="77777777" w:rsidR="00C96F83" w:rsidRPr="00691D1C" w:rsidRDefault="00C96F83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19A5B200" w14:textId="77777777" w:rsidR="00C96F83" w:rsidRPr="00691D1C" w:rsidRDefault="00C96F83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C96F83" w:rsidRPr="00691D1C" w14:paraId="148C3EDD" w14:textId="77777777" w:rsidTr="00302E2D">
        <w:trPr>
          <w:trHeight w:val="525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6160B67" w14:textId="77777777" w:rsidR="00C96F83" w:rsidRPr="00691D1C" w:rsidRDefault="00C96F83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6C020C5" w14:textId="77777777" w:rsidR="00C96F83" w:rsidRPr="00691D1C" w:rsidRDefault="00C96F83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73B601CD" w14:textId="77777777" w:rsidR="00C96F83" w:rsidRPr="00691D1C" w:rsidRDefault="00C96F83" w:rsidP="00302E2D">
            <w:pPr>
              <w:suppressAutoHyphens w:val="0"/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Ферменты в медицине: изоферменты, </w:t>
            </w:r>
            <w:proofErr w:type="spellStart"/>
            <w:r w:rsidRPr="00691D1C">
              <w:rPr>
                <w:lang w:eastAsia="ru-RU"/>
              </w:rPr>
              <w:t>энзимодиагностика</w:t>
            </w:r>
            <w:proofErr w:type="spellEnd"/>
            <w:r w:rsidRPr="00691D1C">
              <w:rPr>
                <w:lang w:eastAsia="ru-RU"/>
              </w:rPr>
              <w:t xml:space="preserve">, энзимопатии, </w:t>
            </w:r>
            <w:proofErr w:type="spellStart"/>
            <w:r w:rsidRPr="00691D1C">
              <w:rPr>
                <w:lang w:eastAsia="ru-RU"/>
              </w:rPr>
              <w:t>энзимотерапия</w:t>
            </w:r>
            <w:proofErr w:type="spellEnd"/>
            <w:r w:rsidRPr="00691D1C">
              <w:rPr>
                <w:lang w:eastAsia="ru-RU"/>
              </w:rPr>
              <w:t xml:space="preserve">.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8700651" w14:textId="77777777" w:rsidR="00C96F83" w:rsidRPr="00691D1C" w:rsidRDefault="00C96F83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noWrap/>
          </w:tcPr>
          <w:p w14:paraId="6CAF1A2E" w14:textId="77777777" w:rsidR="00C96F83" w:rsidRPr="00691D1C" w:rsidRDefault="00C96F83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C96F83" w:rsidRPr="00691D1C" w14:paraId="0F7F3955" w14:textId="77777777" w:rsidTr="00302E2D">
        <w:trPr>
          <w:trHeight w:val="331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3546A57" w14:textId="77777777" w:rsidR="00C96F83" w:rsidRPr="00691D1C" w:rsidRDefault="00C96F83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8808571" w14:textId="77777777" w:rsidR="00C96F83" w:rsidRPr="00691D1C" w:rsidRDefault="00C96F83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358C00DD" w14:textId="77777777" w:rsidR="00C96F83" w:rsidRPr="00691D1C" w:rsidRDefault="00C96F83" w:rsidP="00302E2D">
            <w:pPr>
              <w:suppressAutoHyphens w:val="0"/>
              <w:ind w:right="459"/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>Клинико-диагностическое значение определения активности ферментов.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709FCB2" w14:textId="77777777" w:rsidR="00C96F83" w:rsidRPr="00691D1C" w:rsidRDefault="00C96F83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noWrap/>
          </w:tcPr>
          <w:p w14:paraId="35300D69" w14:textId="77777777" w:rsidR="00C96F83" w:rsidRPr="00691D1C" w:rsidRDefault="00C96F83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</w:tr>
      <w:tr w:rsidR="00C96F83" w:rsidRPr="00691D1C" w14:paraId="240F9C58" w14:textId="77777777" w:rsidTr="00302E2D">
        <w:trPr>
          <w:trHeight w:val="270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EC73099" w14:textId="77777777" w:rsidR="00C96F83" w:rsidRPr="00691D1C" w:rsidRDefault="00C96F83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5AA01255" w14:textId="77777777" w:rsidR="00C96F83" w:rsidRPr="00691D1C" w:rsidRDefault="00C96F83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Пр</w:t>
            </w:r>
            <w:r w:rsidR="00293B73">
              <w:rPr>
                <w:b/>
                <w:bCs/>
                <w:lang w:eastAsia="ru-RU"/>
              </w:rPr>
              <w:t>актические занятия по темам 1.12., 1.13., 1.14</w:t>
            </w:r>
            <w:r w:rsidRPr="00691D1C">
              <w:rPr>
                <w:b/>
                <w:bCs/>
                <w:lang w:eastAsia="ru-RU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49EC1BEC" w14:textId="77777777" w:rsidR="00C96F83" w:rsidRPr="00691D1C" w:rsidRDefault="00C96F83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4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01F80CCC" w14:textId="77777777" w:rsidR="00C96F83" w:rsidRPr="00691D1C" w:rsidRDefault="00C96F83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C96F83" w:rsidRPr="00691D1C" w14:paraId="2AC76B5E" w14:textId="77777777" w:rsidTr="00302E2D"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5ED9239" w14:textId="77777777" w:rsidR="00C96F83" w:rsidRPr="00691D1C" w:rsidRDefault="00C96F83" w:rsidP="00302E2D">
            <w:pPr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14:paraId="060F4C4F" w14:textId="77777777" w:rsidR="00C96F83" w:rsidRPr="00691D1C" w:rsidRDefault="00C96F83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13EF1DA3" w14:textId="77777777" w:rsidR="00C96F83" w:rsidRPr="00691D1C" w:rsidRDefault="00C96F83" w:rsidP="00302E2D">
            <w:pPr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>Освоение методики количественного определения активнос</w:t>
            </w:r>
            <w:r>
              <w:rPr>
                <w:lang w:eastAsia="ru-RU"/>
              </w:rPr>
              <w:t xml:space="preserve">ти альфа-амилазы в моче по </w:t>
            </w:r>
            <w:proofErr w:type="spellStart"/>
            <w:r>
              <w:rPr>
                <w:lang w:eastAsia="ru-RU"/>
              </w:rPr>
              <w:t>Вольгемуту</w:t>
            </w:r>
            <w:proofErr w:type="spellEnd"/>
            <w:r>
              <w:rPr>
                <w:lang w:eastAsia="ru-RU"/>
              </w:rPr>
              <w:t>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750ACC3" w14:textId="77777777" w:rsidR="00C96F83" w:rsidRPr="00691D1C" w:rsidRDefault="00C96F83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4D0097AB" w14:textId="77777777" w:rsidR="00C96F83" w:rsidRPr="00691D1C" w:rsidRDefault="00C96F83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C96F83" w:rsidRPr="00691D1C" w14:paraId="3B5CA274" w14:textId="77777777" w:rsidTr="00302E2D"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F6EAC5F" w14:textId="77777777" w:rsidR="00C96F83" w:rsidRPr="00691D1C" w:rsidRDefault="00C96F83" w:rsidP="00302E2D">
            <w:pPr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14:paraId="13D78D55" w14:textId="77777777" w:rsidR="00C96F83" w:rsidRPr="00691D1C" w:rsidRDefault="00C96F83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67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4F55C108" w14:textId="77777777" w:rsidR="00C96F83" w:rsidRPr="00691D1C" w:rsidRDefault="00C96F83" w:rsidP="00302E2D">
            <w:pPr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>Освоение методики количественного определения активности альфа-амилазы в клиническом материале (по набору реагентов). Клинико-диагностическое значение.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7DB30DE" w14:textId="77777777" w:rsidR="00C96F83" w:rsidRPr="00691D1C" w:rsidRDefault="00C96F83" w:rsidP="00302E2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1EEE69C6" w14:textId="77777777" w:rsidR="00C96F83" w:rsidRPr="00691D1C" w:rsidRDefault="00C96F83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C96F83" w:rsidRPr="00691D1C" w14:paraId="1F97D47D" w14:textId="77777777" w:rsidTr="00302E2D">
        <w:trPr>
          <w:trHeight w:val="900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BD10797" w14:textId="77777777" w:rsidR="00C96F83" w:rsidRPr="00691D1C" w:rsidRDefault="00C96F83" w:rsidP="00302E2D">
            <w:pPr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4D1D28AF" w14:textId="77777777" w:rsidR="00C96F83" w:rsidRPr="00691D1C" w:rsidRDefault="00C96F83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2AEB316" w14:textId="77777777" w:rsidR="00C96F83" w:rsidRPr="00691D1C" w:rsidRDefault="00C96F83" w:rsidP="00302E2D">
            <w:pPr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Освоение методики определения активности </w:t>
            </w:r>
            <w:proofErr w:type="spellStart"/>
            <w:r w:rsidRPr="00691D1C">
              <w:rPr>
                <w:lang w:eastAsia="ru-RU"/>
              </w:rPr>
              <w:t>аминотрансфераз</w:t>
            </w:r>
            <w:proofErr w:type="spellEnd"/>
            <w:r w:rsidRPr="00691D1C">
              <w:rPr>
                <w:lang w:eastAsia="ru-RU"/>
              </w:rPr>
              <w:t xml:space="preserve"> в клиническом материале (по набору реагентов).  Клинико-диагностическое значение.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3195A50" w14:textId="77777777" w:rsidR="00C96F83" w:rsidRPr="00691D1C" w:rsidRDefault="00C96F83" w:rsidP="00302E2D">
            <w:pPr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6EAA8AB3" w14:textId="77777777" w:rsidR="00C96F83" w:rsidRPr="00691D1C" w:rsidRDefault="00C96F83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C96F83" w:rsidRPr="00691D1C" w14:paraId="1AF16D53" w14:textId="77777777" w:rsidTr="00302E2D">
        <w:trPr>
          <w:trHeight w:val="136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EBF82C6" w14:textId="77777777" w:rsidR="00C96F83" w:rsidRPr="00691D1C" w:rsidRDefault="00C96F83" w:rsidP="00302E2D">
            <w:pPr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nil"/>
              <w:right w:val="single" w:sz="8" w:space="0" w:color="000000"/>
            </w:tcBorders>
          </w:tcPr>
          <w:p w14:paraId="3408A4B8" w14:textId="77777777" w:rsidR="00C96F83" w:rsidRPr="00691D1C" w:rsidRDefault="00C96F83" w:rsidP="00302E2D">
            <w:pPr>
              <w:rPr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nil"/>
              <w:right w:val="single" w:sz="8" w:space="0" w:color="000000"/>
            </w:tcBorders>
          </w:tcPr>
          <w:p w14:paraId="4AA408ED" w14:textId="77777777" w:rsidR="00C96F83" w:rsidRPr="00691D1C" w:rsidRDefault="00C96F83" w:rsidP="00302E2D">
            <w:pPr>
              <w:jc w:val="both"/>
              <w:rPr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11F73D06" w14:textId="77777777" w:rsidR="00C96F83" w:rsidRPr="00691D1C" w:rsidRDefault="00C96F83" w:rsidP="00302E2D">
            <w:pPr>
              <w:jc w:val="center"/>
              <w:rPr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54ECC940" w14:textId="77777777" w:rsidR="00C96F83" w:rsidRPr="00691D1C" w:rsidRDefault="00C96F83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C96F83" w:rsidRPr="00691D1C" w14:paraId="6AD16E6B" w14:textId="77777777" w:rsidTr="00302E2D">
        <w:trPr>
          <w:trHeight w:val="840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AFBD129" w14:textId="77777777" w:rsidR="00C96F83" w:rsidRPr="00691D1C" w:rsidRDefault="00C96F83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14:paraId="6993DAB9" w14:textId="77777777" w:rsidR="00C96F83" w:rsidRPr="00691D1C" w:rsidRDefault="00C96F83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4</w:t>
            </w:r>
            <w:r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683ADA53" w14:textId="77777777" w:rsidR="00C96F83" w:rsidRPr="00691D1C" w:rsidRDefault="00C96F83" w:rsidP="00302E2D">
            <w:pPr>
              <w:rPr>
                <w:lang w:eastAsia="ru-RU"/>
              </w:rPr>
            </w:pPr>
            <w:r w:rsidRPr="00691D1C">
              <w:rPr>
                <w:lang w:eastAsia="ru-RU"/>
              </w:rPr>
              <w:t>Освоение методики определения активности фосфатаз в клин</w:t>
            </w:r>
            <w:r>
              <w:rPr>
                <w:lang w:eastAsia="ru-RU"/>
              </w:rPr>
              <w:t>и</w:t>
            </w:r>
            <w:r w:rsidRPr="00691D1C">
              <w:rPr>
                <w:lang w:eastAsia="ru-RU"/>
              </w:rPr>
              <w:t>ческом материале (по набору реагентов). Клинико-диагностическое значение.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34D68A4E" w14:textId="77777777" w:rsidR="00C96F83" w:rsidRPr="00691D1C" w:rsidRDefault="00C96F83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2584983F" w14:textId="77777777" w:rsidR="00C96F83" w:rsidRPr="00691D1C" w:rsidRDefault="00C96F83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C96F83" w:rsidRPr="00691D1C" w14:paraId="53E8AB40" w14:textId="77777777" w:rsidTr="00302E2D">
        <w:trPr>
          <w:trHeight w:val="825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F85EE49" w14:textId="77777777" w:rsidR="00C96F83" w:rsidRPr="00691D1C" w:rsidRDefault="00C96F83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50136A9E" w14:textId="77777777" w:rsidR="00C96F83" w:rsidRDefault="00C96F83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5.</w:t>
            </w:r>
          </w:p>
          <w:p w14:paraId="13EE123B" w14:textId="77777777" w:rsidR="00C96F83" w:rsidRDefault="00C96F83" w:rsidP="00302E2D">
            <w:pPr>
              <w:rPr>
                <w:lang w:eastAsia="ru-RU"/>
              </w:rPr>
            </w:pPr>
          </w:p>
          <w:p w14:paraId="2F3E2B50" w14:textId="77777777" w:rsidR="00C96F83" w:rsidRPr="00691D1C" w:rsidRDefault="00C96F83" w:rsidP="00302E2D">
            <w:pPr>
              <w:rPr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F1079A5" w14:textId="77777777" w:rsidR="00C96F83" w:rsidRPr="00691D1C" w:rsidRDefault="00C96F83" w:rsidP="00302E2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Освоение методики определения активности лактатдегидрогеназы в клиническом материале (по набору реагентов). Клинико-диагностическое значение.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3617AA20" w14:textId="77777777" w:rsidR="00C96F83" w:rsidRPr="00691D1C" w:rsidRDefault="00C96F83" w:rsidP="00302E2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44E658C7" w14:textId="77777777" w:rsidR="00C96F83" w:rsidRPr="00691D1C" w:rsidRDefault="00C96F83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C96F83" w:rsidRPr="00691D1C" w14:paraId="6D43FE50" w14:textId="77777777" w:rsidTr="00302E2D">
        <w:trPr>
          <w:trHeight w:val="1095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FFE91BD" w14:textId="77777777" w:rsidR="00C96F83" w:rsidRPr="00691D1C" w:rsidRDefault="00C96F83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0429D130" w14:textId="77777777" w:rsidR="00C96F83" w:rsidRDefault="00C96F83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6.</w:t>
            </w:r>
          </w:p>
        </w:tc>
        <w:tc>
          <w:tcPr>
            <w:tcW w:w="677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534AC387" w14:textId="77777777" w:rsidR="00C96F83" w:rsidRDefault="00C96F83" w:rsidP="00302E2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Освоение методики определения активности </w:t>
            </w:r>
            <w:proofErr w:type="spellStart"/>
            <w:r>
              <w:rPr>
                <w:lang w:eastAsia="ru-RU"/>
              </w:rPr>
              <w:t>гаммаглутамилтрансферазы</w:t>
            </w:r>
            <w:proofErr w:type="spellEnd"/>
            <w:r>
              <w:rPr>
                <w:lang w:eastAsia="ru-RU"/>
              </w:rPr>
              <w:t xml:space="preserve"> в клиническом материале (по набору реагентов). Клинико-диагностическое значение определения.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763BE882" w14:textId="77777777" w:rsidR="00C96F83" w:rsidRDefault="00C96F83" w:rsidP="00302E2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7353B497" w14:textId="77777777" w:rsidR="00C96F83" w:rsidRPr="00691D1C" w:rsidRDefault="00C96F83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C96F83" w:rsidRPr="00691D1C" w14:paraId="1C8C709F" w14:textId="77777777" w:rsidTr="00302E2D">
        <w:trPr>
          <w:trHeight w:val="916"/>
        </w:trPr>
        <w:tc>
          <w:tcPr>
            <w:tcW w:w="322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802DD5" w14:textId="77777777" w:rsidR="00C96F83" w:rsidRPr="00691D1C" w:rsidRDefault="00C96F83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246B3E70" w14:textId="77777777" w:rsidR="00C96F83" w:rsidRDefault="00C96F83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677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41472468" w14:textId="77777777" w:rsidR="00D611DF" w:rsidRDefault="000D4EE4" w:rsidP="00D611D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lang w:eastAsia="ru-RU"/>
              </w:rPr>
              <w:t xml:space="preserve"> </w:t>
            </w:r>
            <w:r w:rsidR="00D611DF">
              <w:rPr>
                <w:bCs/>
                <w:sz w:val="20"/>
                <w:szCs w:val="20"/>
              </w:rPr>
              <w:t xml:space="preserve"> </w:t>
            </w:r>
          </w:p>
          <w:p w14:paraId="614C7BD3" w14:textId="77777777" w:rsidR="00C96F83" w:rsidRDefault="00D611DF" w:rsidP="00D611DF">
            <w:pPr>
              <w:jc w:val="both"/>
              <w:rPr>
                <w:lang w:eastAsia="ru-RU"/>
              </w:rPr>
            </w:pPr>
            <w:proofErr w:type="gramStart"/>
            <w:r w:rsidRPr="00AE6579">
              <w:rPr>
                <w:bCs/>
                <w:sz w:val="20"/>
                <w:szCs w:val="20"/>
              </w:rPr>
              <w:t>.</w:t>
            </w:r>
            <w:r>
              <w:rPr>
                <w:bCs/>
                <w:lang w:eastAsia="ru-RU"/>
              </w:rPr>
              <w:t>Изучение</w:t>
            </w:r>
            <w:proofErr w:type="gramEnd"/>
            <w:r>
              <w:rPr>
                <w:bCs/>
                <w:lang w:eastAsia="ru-RU"/>
              </w:rPr>
              <w:t xml:space="preserve"> </w:t>
            </w:r>
            <w:r w:rsidR="000D4EE4" w:rsidRPr="000D4EE4">
              <w:rPr>
                <w:bCs/>
                <w:lang w:eastAsia="ru-RU"/>
              </w:rPr>
              <w:t xml:space="preserve"> определения активности ферментов в современной диагностике патологических состояний</w:t>
            </w:r>
            <w:r w:rsidR="000D4EE4">
              <w:rPr>
                <w:bCs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4E3749E2" w14:textId="77777777" w:rsidR="00C96F83" w:rsidRDefault="000D4EE4" w:rsidP="00302E2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5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3A1A4316" w14:textId="77777777" w:rsidR="00C96F83" w:rsidRPr="00691D1C" w:rsidRDefault="00C96F83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0FAC" w:rsidRPr="00691D1C" w14:paraId="4BC15872" w14:textId="77777777" w:rsidTr="00302E2D">
        <w:trPr>
          <w:trHeight w:val="330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93E21" w14:textId="77777777" w:rsidR="00890FAC" w:rsidRPr="00691D1C" w:rsidRDefault="00293B73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1.15</w:t>
            </w:r>
            <w:r w:rsidR="00890FAC" w:rsidRPr="00691D1C">
              <w:rPr>
                <w:b/>
                <w:bCs/>
                <w:lang w:eastAsia="ru-RU"/>
              </w:rPr>
              <w:t xml:space="preserve">.  Методология установления содержания метаболитов и активности ферментов в клиническом материале 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D6164F0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Содержание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6C6A02B5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39F6CA72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0FAC" w:rsidRPr="00691D1C" w14:paraId="4E45D66C" w14:textId="77777777" w:rsidTr="00302E2D">
        <w:trPr>
          <w:trHeight w:val="36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6AEFDE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8810B6A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99FAD57" w14:textId="77777777" w:rsidR="00890FAC" w:rsidRPr="00691D1C" w:rsidRDefault="00890FAC" w:rsidP="00302E2D">
            <w:pPr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>Оптические методы количественного анализа.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C98F31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58870133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13EB1E04" w14:textId="77777777" w:rsidTr="00302E2D">
        <w:trPr>
          <w:trHeight w:val="585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3FBF5B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09CE2E4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DB9470E" w14:textId="77777777" w:rsidR="00890FAC" w:rsidRPr="00691D1C" w:rsidRDefault="00890FAC" w:rsidP="00302E2D">
            <w:pPr>
              <w:suppressAutoHyphens w:val="0"/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>Современные технологии автоматизированных клинико-биохимических исследований.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E7B23C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6EAD92F1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69387FEC" w14:textId="77777777" w:rsidTr="00302E2D">
        <w:trPr>
          <w:trHeight w:val="345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EB39AC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4105A7F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3.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26C79E8" w14:textId="77777777" w:rsidR="00890FAC" w:rsidRPr="00691D1C" w:rsidRDefault="00890FAC" w:rsidP="00302E2D">
            <w:pPr>
              <w:suppressAutoHyphens w:val="0"/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Классификация </w:t>
            </w:r>
            <w:proofErr w:type="spellStart"/>
            <w:r w:rsidRPr="00691D1C">
              <w:rPr>
                <w:lang w:eastAsia="ru-RU"/>
              </w:rPr>
              <w:t>авто</w:t>
            </w:r>
            <w:r>
              <w:rPr>
                <w:lang w:eastAsia="ru-RU"/>
              </w:rPr>
              <w:t>а</w:t>
            </w:r>
            <w:r w:rsidRPr="00691D1C">
              <w:rPr>
                <w:lang w:eastAsia="ru-RU"/>
              </w:rPr>
              <w:t>нализаторов</w:t>
            </w:r>
            <w:proofErr w:type="spellEnd"/>
            <w:r w:rsidRPr="00691D1C">
              <w:rPr>
                <w:lang w:eastAsia="ru-RU"/>
              </w:rPr>
              <w:t>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8D5C80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48225C37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31557FDF" w14:textId="77777777" w:rsidTr="00302E2D">
        <w:trPr>
          <w:trHeight w:val="72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79067B0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14:paraId="39E69471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4.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14:paraId="5DD99428" w14:textId="77777777" w:rsidR="00890FAC" w:rsidRPr="00691D1C" w:rsidRDefault="00890FAC" w:rsidP="00302E2D">
            <w:pPr>
              <w:suppressAutoHyphens w:val="0"/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>Автоматизированные устройства для выполнения клинико-биохимических исследований.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F15ABF4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7D729F48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6CEA2739" w14:textId="77777777" w:rsidTr="00302E2D">
        <w:tc>
          <w:tcPr>
            <w:tcW w:w="322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176B73" w14:textId="77777777" w:rsidR="00890FAC" w:rsidRPr="00691D1C" w:rsidRDefault="00890FAC" w:rsidP="00302E2D">
            <w:pPr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7581E1A8" w14:textId="77777777" w:rsidR="00890FAC" w:rsidRPr="00691D1C" w:rsidRDefault="00890FAC" w:rsidP="00302E2D">
            <w:pPr>
              <w:rPr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12BAE3CB" w14:textId="77777777" w:rsidR="00890FAC" w:rsidRPr="00691D1C" w:rsidRDefault="00890FAC" w:rsidP="00302E2D">
            <w:pPr>
              <w:jc w:val="both"/>
              <w:rPr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C19CAB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6CA40F41" w14:textId="77777777" w:rsidR="00890FAC" w:rsidRPr="00691D1C" w:rsidRDefault="00890FAC" w:rsidP="00302E2D">
            <w:pPr>
              <w:jc w:val="center"/>
              <w:rPr>
                <w:lang w:eastAsia="ru-RU"/>
              </w:rPr>
            </w:pPr>
          </w:p>
        </w:tc>
      </w:tr>
      <w:tr w:rsidR="00890FAC" w:rsidRPr="00691D1C" w14:paraId="00F42B10" w14:textId="77777777" w:rsidTr="0076458D">
        <w:trPr>
          <w:trHeight w:val="689"/>
        </w:trPr>
        <w:tc>
          <w:tcPr>
            <w:tcW w:w="104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EFA439" w14:textId="77777777" w:rsidR="00890FAC" w:rsidRPr="00691D1C" w:rsidRDefault="00890FAC" w:rsidP="00302E2D">
            <w:pPr>
              <w:suppressAutoHyphens w:val="0"/>
              <w:spacing w:after="24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 xml:space="preserve">Самостоятельная работа при изучении </w:t>
            </w:r>
            <w:proofErr w:type="gramStart"/>
            <w:r w:rsidRPr="00691D1C">
              <w:rPr>
                <w:b/>
                <w:bCs/>
                <w:lang w:eastAsia="ru-RU"/>
              </w:rPr>
              <w:t>раздела  ПМ</w:t>
            </w:r>
            <w:proofErr w:type="gramEnd"/>
            <w:r w:rsidRPr="00691D1C">
              <w:rPr>
                <w:b/>
                <w:bCs/>
                <w:lang w:eastAsia="ru-RU"/>
              </w:rPr>
              <w:t xml:space="preserve"> 1. </w:t>
            </w:r>
            <w:r w:rsidR="003E00A3">
              <w:rPr>
                <w:b/>
                <w:bCs/>
                <w:lang w:eastAsia="ru-RU"/>
              </w:rPr>
              <w:t xml:space="preserve"> П</w:t>
            </w:r>
            <w:r w:rsidR="003E00A3" w:rsidRPr="00691D1C">
              <w:rPr>
                <w:b/>
                <w:bCs/>
                <w:lang w:eastAsia="ru-RU"/>
              </w:rPr>
              <w:t>роведение исследований реакционной способности биологических веществ</w:t>
            </w:r>
            <w:r w:rsidRPr="00691D1C">
              <w:rPr>
                <w:b/>
                <w:bCs/>
                <w:lang w:eastAsia="ru-RU"/>
              </w:rPr>
              <w:br/>
            </w:r>
            <w:r w:rsidRPr="00691D1C">
              <w:rPr>
                <w:lang w:eastAsia="ru-RU"/>
              </w:rPr>
              <w:t xml:space="preserve">Рекомендуемые виды заданий для самостоятельной работы: </w:t>
            </w:r>
            <w:r w:rsidRPr="00691D1C">
              <w:rPr>
                <w:b/>
                <w:bCs/>
                <w:lang w:eastAsia="ru-RU"/>
              </w:rPr>
              <w:br/>
            </w:r>
            <w:r w:rsidRPr="00691D1C">
              <w:rPr>
                <w:lang w:eastAsia="ru-RU"/>
              </w:rPr>
              <w:t xml:space="preserve">- для овладения знаниями: чтение текста (учебника, первоисточника, дополнительной </w:t>
            </w:r>
            <w:proofErr w:type="gramStart"/>
            <w:r w:rsidRPr="00691D1C">
              <w:rPr>
                <w:lang w:eastAsia="ru-RU"/>
              </w:rPr>
              <w:t>литературы,  составление</w:t>
            </w:r>
            <w:proofErr w:type="gramEnd"/>
            <w:r w:rsidRPr="00691D1C">
              <w:rPr>
                <w:lang w:eastAsia="ru-RU"/>
              </w:rPr>
              <w:t xml:space="preserve"> плана текста, графическое изображение структуры текста, конспектирование текста, выписки из текста, работа со словарями и справочниками, ознакомление с нормативными </w:t>
            </w:r>
            <w:proofErr w:type="gramStart"/>
            <w:r w:rsidRPr="00691D1C">
              <w:rPr>
                <w:lang w:eastAsia="ru-RU"/>
              </w:rPr>
              <w:t>правовыми  документами</w:t>
            </w:r>
            <w:proofErr w:type="gramEnd"/>
            <w:r w:rsidRPr="00691D1C">
              <w:rPr>
                <w:lang w:eastAsia="ru-RU"/>
              </w:rPr>
              <w:t>, использование аудио- и видеозаписей, компьютерной техники. Интернета;</w:t>
            </w:r>
            <w:r w:rsidRPr="00691D1C">
              <w:rPr>
                <w:lang w:eastAsia="ru-RU"/>
              </w:rPr>
              <w:br/>
              <w:t>- для закрепления и систематизации знаний: работа с конспектом (обработка текста), работа над учебным материалом, составление плана и тезисов ответа, составление таблиц, изучение нормативных материалов, ответы на контрольные вопросы, аналитическая обработка текста (рецензирование, реферирование, конспект-анализ), подготовка сообщений, рефератов, докладов, тематических кроссвордов, тестирование;</w:t>
            </w:r>
            <w:r w:rsidRPr="00691D1C">
              <w:rPr>
                <w:lang w:eastAsia="ru-RU"/>
              </w:rPr>
              <w:br/>
              <w:t xml:space="preserve"> - для формирования профессиональных компетенций: решение практических задач по образцу, выполнение схем, расчётно-графических работ, решение ситуационных профессиональных задач, подготовка к деловым играм, проектирование и моделирование различных видов и компонентов профессиональной деятельности.</w:t>
            </w:r>
            <w:r w:rsidRPr="00691D1C">
              <w:rPr>
                <w:lang w:eastAsia="ru-RU"/>
              </w:rPr>
              <w:br/>
              <w:t xml:space="preserve">Виды заданий для самостоятельной работы должны иметь вариативный и дифференцированный характер, учитывать индивидуальные особенности студента и специфику специальности. Перед выполнением работы необходимо разъяснить цель задания, содержание, сроки выполнения, объём работы, требования к результатам работы, критерии оценки. Самостоятельная работа может осуществляться индивидуально или группами студентов, в зависимости от цели, объёма. </w:t>
            </w:r>
            <w:r w:rsidRPr="00691D1C">
              <w:rPr>
                <w:lang w:eastAsia="ru-RU"/>
              </w:rPr>
              <w:lastRenderedPageBreak/>
              <w:t xml:space="preserve">Конкретной тематики, уровня сложности и уровня умений студентов.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1D7C1BEA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4</w:t>
            </w:r>
            <w:r w:rsidR="00C73963">
              <w:rPr>
                <w:lang w:eastAsia="ru-RU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3D47A791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90FAC" w:rsidRPr="00691D1C" w14:paraId="2FFDD5EA" w14:textId="77777777" w:rsidTr="00302E2D">
        <w:trPr>
          <w:trHeight w:val="1969"/>
        </w:trPr>
        <w:tc>
          <w:tcPr>
            <w:tcW w:w="104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24BFEF" w14:textId="77777777" w:rsidR="00890FAC" w:rsidRPr="00691D1C" w:rsidRDefault="00890FAC" w:rsidP="00302E2D">
            <w:pPr>
              <w:suppressAutoHyphens w:val="0"/>
              <w:spacing w:after="24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Примерная тематика внеаудиторной самостоятельной работы.</w:t>
            </w:r>
            <w:r w:rsidRPr="00691D1C">
              <w:rPr>
                <w:lang w:eastAsia="ru-RU"/>
              </w:rPr>
              <w:br/>
              <w:t xml:space="preserve">Систематическое изучение конспектов занятий, учебной и специальной литературы (по вопросам к параграфам, главам), подготовка к практическим занятиям с использованием методических рекомендаций преподавателя. </w:t>
            </w:r>
            <w:r w:rsidRPr="00691D1C">
              <w:rPr>
                <w:lang w:eastAsia="ru-RU"/>
              </w:rPr>
              <w:br/>
              <w:t>1  История  развития биохимии (</w:t>
            </w:r>
            <w:r>
              <w:rPr>
                <w:lang w:eastAsia="ru-RU"/>
              </w:rPr>
              <w:t>подготовка реферативного сообщения с</w:t>
            </w:r>
            <w:r w:rsidRPr="00691D1C">
              <w:rPr>
                <w:lang w:eastAsia="ru-RU"/>
              </w:rPr>
              <w:t xml:space="preserve"> использование</w:t>
            </w:r>
            <w:r>
              <w:rPr>
                <w:lang w:eastAsia="ru-RU"/>
              </w:rPr>
              <w:t>м</w:t>
            </w:r>
            <w:r w:rsidRPr="00691D1C">
              <w:rPr>
                <w:lang w:eastAsia="ru-RU"/>
              </w:rPr>
              <w:t xml:space="preserve"> Интернет-ресурс</w:t>
            </w:r>
            <w:r>
              <w:rPr>
                <w:lang w:eastAsia="ru-RU"/>
              </w:rPr>
              <w:t>а</w:t>
            </w:r>
            <w:r w:rsidRPr="00691D1C">
              <w:rPr>
                <w:lang w:eastAsia="ru-RU"/>
              </w:rPr>
              <w:t>).</w:t>
            </w:r>
            <w:r w:rsidRPr="00691D1C">
              <w:rPr>
                <w:lang w:eastAsia="ru-RU"/>
              </w:rPr>
              <w:br/>
              <w:t>2. Биохимические методы диагностики в общем комплексе современных методов обследования больного (</w:t>
            </w:r>
            <w:r>
              <w:rPr>
                <w:lang w:eastAsia="ru-RU"/>
              </w:rPr>
              <w:t>подготовка реферативного сообщения с</w:t>
            </w:r>
            <w:r w:rsidRPr="00691D1C">
              <w:rPr>
                <w:lang w:eastAsia="ru-RU"/>
              </w:rPr>
              <w:t xml:space="preserve"> использование Интернет-ресурс</w:t>
            </w:r>
            <w:r>
              <w:rPr>
                <w:lang w:eastAsia="ru-RU"/>
              </w:rPr>
              <w:t>а</w:t>
            </w:r>
            <w:r w:rsidRPr="00691D1C">
              <w:rPr>
                <w:lang w:eastAsia="ru-RU"/>
              </w:rPr>
              <w:t>).</w:t>
            </w:r>
            <w:r w:rsidRPr="00691D1C">
              <w:rPr>
                <w:lang w:eastAsia="ru-RU"/>
              </w:rPr>
              <w:br/>
            </w:r>
            <w:r>
              <w:rPr>
                <w:lang w:eastAsia="ru-RU"/>
              </w:rPr>
              <w:t>3</w:t>
            </w:r>
            <w:r w:rsidRPr="00691D1C">
              <w:rPr>
                <w:lang w:eastAsia="ru-RU"/>
              </w:rPr>
              <w:t>. Получение плазмы и сыворотки крови (составление схемы).</w:t>
            </w:r>
            <w:r w:rsidRPr="00691D1C">
              <w:rPr>
                <w:lang w:eastAsia="ru-RU"/>
              </w:rPr>
              <w:br/>
              <w:t>4. Строение, свойства, функции белков (составление кроссворда).</w:t>
            </w:r>
            <w:r w:rsidRPr="00691D1C">
              <w:rPr>
                <w:lang w:eastAsia="ru-RU"/>
              </w:rPr>
              <w:br/>
              <w:t>5. Строение, свойства, классификация углеводов (составление кроссворда).</w:t>
            </w:r>
            <w:r w:rsidRPr="00691D1C">
              <w:rPr>
                <w:lang w:eastAsia="ru-RU"/>
              </w:rPr>
              <w:br/>
              <w:t>6. Участие в обмене веществ отдельных представителей углеводов (работа над учебным материалом, подготовка реферативного сообщения).</w:t>
            </w:r>
            <w:r w:rsidRPr="00691D1C">
              <w:rPr>
                <w:lang w:eastAsia="ru-RU"/>
              </w:rPr>
              <w:br/>
              <w:t>7. Химия липидов (составление кроссворда).</w:t>
            </w:r>
            <w:r w:rsidRPr="00691D1C">
              <w:rPr>
                <w:lang w:eastAsia="ru-RU"/>
              </w:rPr>
              <w:br/>
              <w:t>8. Генная инженерия и наследственные болезни (подготовка реферативного сообщения</w:t>
            </w:r>
            <w:r>
              <w:rPr>
                <w:lang w:eastAsia="ru-RU"/>
              </w:rPr>
              <w:t xml:space="preserve"> с</w:t>
            </w:r>
            <w:r w:rsidRPr="00691D1C">
              <w:rPr>
                <w:lang w:eastAsia="ru-RU"/>
              </w:rPr>
              <w:t xml:space="preserve"> использование</w:t>
            </w:r>
            <w:r>
              <w:rPr>
                <w:lang w:eastAsia="ru-RU"/>
              </w:rPr>
              <w:t>м</w:t>
            </w:r>
            <w:r w:rsidRPr="00691D1C">
              <w:rPr>
                <w:lang w:eastAsia="ru-RU"/>
              </w:rPr>
              <w:t xml:space="preserve"> Интернет-ресурс</w:t>
            </w:r>
            <w:r>
              <w:rPr>
                <w:lang w:eastAsia="ru-RU"/>
              </w:rPr>
              <w:t>а</w:t>
            </w:r>
            <w:r w:rsidRPr="00691D1C">
              <w:rPr>
                <w:lang w:eastAsia="ru-RU"/>
              </w:rPr>
              <w:t>).</w:t>
            </w:r>
            <w:r w:rsidRPr="00691D1C">
              <w:rPr>
                <w:lang w:eastAsia="ru-RU"/>
              </w:rPr>
              <w:br/>
              <w:t>9. Химия нуклеиновых кислот (составление кроссворда).</w:t>
            </w:r>
            <w:r w:rsidRPr="00691D1C">
              <w:rPr>
                <w:lang w:eastAsia="ru-RU"/>
              </w:rPr>
              <w:br/>
              <w:t>10. Витамины, их роль в организме человека (составление плана текста, конспектирование текста).</w:t>
            </w:r>
            <w:r w:rsidRPr="00691D1C">
              <w:rPr>
                <w:lang w:eastAsia="ru-RU"/>
              </w:rPr>
              <w:br/>
              <w:t>11.Особенности проведения ферментативных исследований (изучение учебной и специальной литературы, конспект).</w:t>
            </w:r>
            <w:r w:rsidRPr="00691D1C">
              <w:rPr>
                <w:lang w:eastAsia="ru-RU"/>
              </w:rPr>
              <w:br/>
              <w:t>12. Роль ферментов в организме человека (составление кроссворда).</w:t>
            </w:r>
            <w:r w:rsidRPr="00691D1C">
              <w:rPr>
                <w:lang w:eastAsia="ru-RU"/>
              </w:rPr>
              <w:br/>
              <w:t>13. Органная и внутриклеточная локализация ферментов (заполнение таблицы).</w:t>
            </w:r>
            <w:r w:rsidRPr="00691D1C">
              <w:rPr>
                <w:lang w:eastAsia="ru-RU"/>
              </w:rPr>
              <w:br/>
              <w:t>14.Определение активности кислой фосфатазы (составление схемы анализа</w:t>
            </w:r>
            <w:r>
              <w:rPr>
                <w:lang w:eastAsia="ru-RU"/>
              </w:rPr>
              <w:t xml:space="preserve"> и</w:t>
            </w:r>
            <w:r w:rsidRPr="00691D1C">
              <w:rPr>
                <w:lang w:eastAsia="ru-RU"/>
              </w:rPr>
              <w:t xml:space="preserve">  выявление этапов анализа). </w:t>
            </w:r>
            <w:r w:rsidRPr="00691D1C">
              <w:rPr>
                <w:lang w:eastAsia="ru-RU"/>
              </w:rPr>
              <w:br/>
              <w:t>15 Роль определения активности ферментов и изоф</w:t>
            </w:r>
            <w:r>
              <w:rPr>
                <w:lang w:eastAsia="ru-RU"/>
              </w:rPr>
              <w:t>е</w:t>
            </w:r>
            <w:r w:rsidRPr="00691D1C">
              <w:rPr>
                <w:lang w:eastAsia="ru-RU"/>
              </w:rPr>
              <w:t>рментов в диагностике инфаркта миокарда (составление конспекта).</w:t>
            </w:r>
            <w:r w:rsidRPr="00691D1C">
              <w:rPr>
                <w:lang w:eastAsia="ru-RU"/>
              </w:rPr>
              <w:br/>
              <w:t xml:space="preserve">16. Нормативные правовые документы, регламентирующие требования при работе в биохимической лаборатории (ознакомление с правовыми нормативными документами).  </w:t>
            </w:r>
            <w:r w:rsidRPr="00691D1C">
              <w:rPr>
                <w:lang w:eastAsia="ru-RU"/>
              </w:rPr>
              <w:br/>
              <w:t>17.Подготовка рабочего места лаборанта для проведения лабораторных биохимических исследований (составление и изучение конспекта).</w:t>
            </w:r>
            <w:r w:rsidRPr="00691D1C">
              <w:rPr>
                <w:lang w:eastAsia="ru-RU"/>
              </w:rPr>
              <w:br/>
            </w:r>
            <w:r w:rsidRPr="00691D1C">
              <w:rPr>
                <w:lang w:eastAsia="ru-RU"/>
              </w:rPr>
              <w:br/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46E3F35D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31FC1D53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90FAC" w:rsidRPr="00691D1C" w14:paraId="1FB29175" w14:textId="77777777" w:rsidTr="00302E2D">
        <w:trPr>
          <w:trHeight w:val="3375"/>
        </w:trPr>
        <w:tc>
          <w:tcPr>
            <w:tcW w:w="104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0446E7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lastRenderedPageBreak/>
              <w:t>Учебная практика</w:t>
            </w:r>
            <w:r w:rsidRPr="00691D1C">
              <w:rPr>
                <w:b/>
                <w:bCs/>
                <w:lang w:eastAsia="ru-RU"/>
              </w:rPr>
              <w:br/>
              <w:t>Виды работ:</w:t>
            </w:r>
            <w:r w:rsidRPr="00691D1C">
              <w:rPr>
                <w:lang w:eastAsia="ru-RU"/>
              </w:rPr>
              <w:br/>
              <w:t xml:space="preserve"> 1. Знакомство с организацией работы в биохимической лаборатории. </w:t>
            </w:r>
            <w:r w:rsidRPr="00691D1C">
              <w:rPr>
                <w:lang w:eastAsia="ru-RU"/>
              </w:rPr>
              <w:br/>
              <w:t xml:space="preserve"> 2. Подготовке рабочего места для медицинского лабораторного техника при проведении лабораторных биохимических исследований.</w:t>
            </w:r>
            <w:r w:rsidRPr="00691D1C">
              <w:rPr>
                <w:lang w:eastAsia="ru-RU"/>
              </w:rPr>
              <w:br/>
              <w:t xml:space="preserve"> 3. Обеспечени</w:t>
            </w:r>
            <w:r>
              <w:rPr>
                <w:lang w:eastAsia="ru-RU"/>
              </w:rPr>
              <w:t>е</w:t>
            </w:r>
            <w:r w:rsidRPr="00691D1C">
              <w:rPr>
                <w:lang w:eastAsia="ru-RU"/>
              </w:rPr>
              <w:t xml:space="preserve"> техники безопасности и санитарно-эпидемиологического режима  в биохимической лаборатории.</w:t>
            </w:r>
            <w:r w:rsidRPr="00691D1C">
              <w:rPr>
                <w:lang w:eastAsia="ru-RU"/>
              </w:rPr>
              <w:br/>
              <w:t xml:space="preserve"> 4. Прием, отбор и регистрация клинического материала для  исследований.</w:t>
            </w:r>
            <w:r w:rsidRPr="00691D1C">
              <w:rPr>
                <w:lang w:eastAsia="ru-RU"/>
              </w:rPr>
              <w:br/>
              <w:t xml:space="preserve"> 5. Подготовк</w:t>
            </w:r>
            <w:r>
              <w:rPr>
                <w:lang w:eastAsia="ru-RU"/>
              </w:rPr>
              <w:t>а</w:t>
            </w:r>
            <w:r w:rsidRPr="00691D1C">
              <w:rPr>
                <w:lang w:eastAsia="ru-RU"/>
              </w:rPr>
              <w:t xml:space="preserve"> клинического материала к исследованию.</w:t>
            </w:r>
            <w:r w:rsidRPr="00691D1C">
              <w:rPr>
                <w:lang w:eastAsia="ru-RU"/>
              </w:rPr>
              <w:br/>
              <w:t xml:space="preserve"> 6. Работа с центрифугой, весами различной точности, лабораторной посудой, сухожаровым шкафом, термостатом, </w:t>
            </w:r>
            <w:proofErr w:type="spellStart"/>
            <w:r w:rsidRPr="00691D1C">
              <w:rPr>
                <w:lang w:eastAsia="ru-RU"/>
              </w:rPr>
              <w:t>фотоэлектроколориметром</w:t>
            </w:r>
            <w:proofErr w:type="spellEnd"/>
            <w:r w:rsidRPr="00691D1C">
              <w:rPr>
                <w:lang w:eastAsia="ru-RU"/>
              </w:rPr>
              <w:t>, автоматическими дозаторами.</w:t>
            </w:r>
            <w:r w:rsidRPr="00691D1C">
              <w:rPr>
                <w:lang w:eastAsia="ru-RU"/>
              </w:rPr>
              <w:br/>
              <w:t xml:space="preserve"> 7. Проведение утилизации отработанного материала, дезинфекция и стерилизация использованной лабораторной посуды, инструментария, средств защиты.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1720DE0B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62F30278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01FA1" w:rsidRPr="00691D1C" w14:paraId="4CA87E41" w14:textId="77777777" w:rsidTr="00302E2D">
        <w:trPr>
          <w:trHeight w:val="1035"/>
        </w:trPr>
        <w:tc>
          <w:tcPr>
            <w:tcW w:w="32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830382" w14:textId="77777777" w:rsidR="00801FA1" w:rsidRPr="00691D1C" w:rsidRDefault="000F0AEA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Раздел</w:t>
            </w:r>
            <w:r w:rsidR="00801FA1" w:rsidRPr="00691D1C">
              <w:rPr>
                <w:b/>
                <w:bCs/>
                <w:lang w:eastAsia="ru-RU"/>
              </w:rPr>
              <w:t xml:space="preserve"> 2. Определение биохимических показателей обменных процессов в организме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5D2A4913" w14:textId="77777777" w:rsidR="00801FA1" w:rsidRPr="00691D1C" w:rsidRDefault="00801FA1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3A42363E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16</w:t>
            </w:r>
            <w:r w:rsidR="00406BB2">
              <w:rPr>
                <w:lang w:eastAsia="ru-RU"/>
              </w:rPr>
              <w:t>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1927C849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  <w:p w14:paraId="263B513E" w14:textId="77777777" w:rsidR="00801FA1" w:rsidRPr="00691D1C" w:rsidRDefault="00801FA1" w:rsidP="00302E2D">
            <w:pPr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01FA1" w:rsidRPr="00691D1C" w14:paraId="2CA30359" w14:textId="77777777" w:rsidTr="00302E2D">
        <w:trPr>
          <w:trHeight w:val="780"/>
        </w:trPr>
        <w:tc>
          <w:tcPr>
            <w:tcW w:w="32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006F6F" w14:textId="77777777" w:rsidR="00221AB5" w:rsidRDefault="00FE57B0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ПМ 03</w:t>
            </w:r>
            <w:r w:rsidR="00221AB5">
              <w:rPr>
                <w:b/>
                <w:bCs/>
                <w:lang w:eastAsia="ru-RU"/>
              </w:rPr>
              <w:t xml:space="preserve"> Проведение лабораторных биохимических исследований </w:t>
            </w:r>
          </w:p>
          <w:p w14:paraId="66BFDDC6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МДК 03.01 Теория и практика лабораторных биохимических исследований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69ABD6DC" w14:textId="77777777" w:rsidR="00801FA1" w:rsidRPr="00691D1C" w:rsidRDefault="00801FA1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005E9F46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  <w:r>
              <w:rPr>
                <w:lang w:eastAsia="ru-RU"/>
              </w:rPr>
              <w:t>6</w:t>
            </w:r>
            <w:r w:rsidR="00406BB2">
              <w:rPr>
                <w:lang w:eastAsia="ru-RU"/>
              </w:rPr>
              <w:t>2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491102BE" w14:textId="77777777" w:rsidR="00801FA1" w:rsidRPr="00691D1C" w:rsidRDefault="00801FA1" w:rsidP="00302E2D">
            <w:pPr>
              <w:jc w:val="center"/>
              <w:rPr>
                <w:lang w:eastAsia="ru-RU"/>
              </w:rPr>
            </w:pPr>
          </w:p>
        </w:tc>
      </w:tr>
      <w:tr w:rsidR="00801FA1" w:rsidRPr="00691D1C" w14:paraId="56E05F33" w14:textId="77777777" w:rsidTr="00302E2D">
        <w:trPr>
          <w:trHeight w:val="270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44AC6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Тема 2.1. Обмен веществ в организме человека, пути регуляции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79752E72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Содержание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1F83C52D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1D300945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0FAC" w:rsidRPr="00691D1C" w14:paraId="021C3D96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B11E23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DDE1329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B91DBD9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Общая характеристика обмена веществ.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ABC009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58F31FEA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6F1AA11F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735459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3779E4C" w14:textId="77777777" w:rsidR="00890FAC" w:rsidRPr="00691D1C" w:rsidRDefault="00921457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890FAC"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F008A6D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Особенности процесса катаболизма и анаболизма.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CB2FA5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67EFA1AF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5AD3CCB0" w14:textId="77777777" w:rsidTr="00302E2D">
        <w:trPr>
          <w:trHeight w:val="337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A40756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EBA6FCC" w14:textId="77777777" w:rsidR="00890FAC" w:rsidRPr="00691D1C" w:rsidRDefault="00921457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="00890FAC"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15F9AD6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Основные положения питания.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C3C048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4FB4815E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6D577B99" w14:textId="77777777" w:rsidTr="00302E2D">
        <w:trPr>
          <w:trHeight w:val="270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0581A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 xml:space="preserve">Тема 2.2. </w:t>
            </w:r>
            <w:r>
              <w:rPr>
                <w:b/>
                <w:bCs/>
                <w:lang w:eastAsia="ru-RU"/>
              </w:rPr>
              <w:t>Обмен энергии в о</w:t>
            </w:r>
            <w:r w:rsidRPr="00691D1C">
              <w:rPr>
                <w:b/>
                <w:bCs/>
                <w:lang w:eastAsia="ru-RU"/>
              </w:rPr>
              <w:t>рганизме человека, пути регуляции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2D20A0F5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57CBA3BB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3A5516C6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90FAC" w:rsidRPr="00691D1C" w14:paraId="064AC93C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2D9C56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0D35D8C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7B87037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Энергетический обмен в организме человека.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B5DC34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20CD7D40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0F0B21BE" w14:textId="77777777" w:rsidTr="00302E2D">
        <w:trPr>
          <w:trHeight w:val="33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16B31F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7E2B288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EE7F86D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Цикл лимонной кислоты - цикл Кребса. Регуляция цикла Кребса.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325275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1991F25A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61382637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1A2E98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C7A5C61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3.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D36C2F0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Окислительное </w:t>
            </w:r>
            <w:proofErr w:type="spellStart"/>
            <w:r w:rsidRPr="00691D1C">
              <w:rPr>
                <w:lang w:eastAsia="ru-RU"/>
              </w:rPr>
              <w:t>фофорилирование</w:t>
            </w:r>
            <w:proofErr w:type="spellEnd"/>
            <w:r w:rsidRPr="00691D1C">
              <w:rPr>
                <w:lang w:eastAsia="ru-RU"/>
              </w:rPr>
              <w:t xml:space="preserve"> в организме человека.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E158E3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781BE549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7A6D8F07" w14:textId="77777777" w:rsidTr="00302E2D">
        <w:trPr>
          <w:trHeight w:val="270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1F0032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lastRenderedPageBreak/>
              <w:t>Тема 2.3.  Гормоны, биологическая роль, классификация, механизм действия гормонов-белков, гормонов-пептидов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3A574D70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4242A245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11581014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90FAC" w:rsidRPr="00691D1C" w14:paraId="5601F4DE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14EF7C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6345046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FF85A4F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Понятие об эндокринной системе.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AD4A1D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240103F8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7CE78B1E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1BD632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AF50511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4D05344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Классификация гормонов.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17155E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5B9BA3CB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7B4FB0DB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D0FF13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1D65B70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3.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77EA1DE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Молекулярные механизмы действия гормонов.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1494BF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209B27B9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3C42CAD8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40BACB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D4AD3B0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4.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AA7EDE3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Гормоны-белки, гормоны-пептиды. Инсулин, глюкагон.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5E0D56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0E325710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180BF75B" w14:textId="77777777" w:rsidTr="00302E2D">
        <w:trPr>
          <w:trHeight w:val="315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6C85A0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Тема 2.4. Гормоны, производные аминокислот, стероидные гормоны, механизм их действия на организм человека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034F3E12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Содержание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120CDE15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12B07F2F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90FAC" w:rsidRPr="00691D1C" w14:paraId="1F160BF7" w14:textId="77777777" w:rsidTr="00302E2D">
        <w:trPr>
          <w:trHeight w:val="26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1D2A43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FEB1BC3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994F65C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Гормоны</w:t>
            </w:r>
            <w:r>
              <w:rPr>
                <w:lang w:eastAsia="ru-RU"/>
              </w:rPr>
              <w:t>:</w:t>
            </w:r>
            <w:r w:rsidR="00BE6A79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а</w:t>
            </w:r>
            <w:r w:rsidRPr="00691D1C">
              <w:rPr>
                <w:lang w:eastAsia="ru-RU"/>
              </w:rPr>
              <w:t>дреналин, тиреоидные гормоны.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BBFE30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41135E50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2DC249DA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D5C199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270CD45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C7F9CDD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Биологическое действие адреналина.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B1D175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2EBD430E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48E9103C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97FAE7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E812712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3.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BC48508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Биологическое действие </w:t>
            </w:r>
            <w:proofErr w:type="spellStart"/>
            <w:r w:rsidRPr="00691D1C">
              <w:rPr>
                <w:lang w:eastAsia="ru-RU"/>
              </w:rPr>
              <w:t>иодтиронинов</w:t>
            </w:r>
            <w:proofErr w:type="spellEnd"/>
            <w:r w:rsidRPr="00691D1C">
              <w:rPr>
                <w:lang w:eastAsia="ru-RU"/>
              </w:rPr>
              <w:t>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302CD2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0C342E83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0A462175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20B3ED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1A354AD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4.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1F458ED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Стероидные гормоны (глюкокортикоиды).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043B1D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5B5C9828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0EE477A0" w14:textId="77777777" w:rsidTr="00302E2D">
        <w:trPr>
          <w:trHeight w:val="270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E40B3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Тема 2.5. Гормоны половых жел</w:t>
            </w:r>
            <w:r w:rsidR="00ED2EE0">
              <w:rPr>
                <w:b/>
                <w:bCs/>
                <w:lang w:eastAsia="ru-RU"/>
              </w:rPr>
              <w:t>е</w:t>
            </w:r>
            <w:r w:rsidRPr="00691D1C">
              <w:rPr>
                <w:b/>
                <w:bCs/>
                <w:lang w:eastAsia="ru-RU"/>
              </w:rPr>
              <w:t>з, механизм их действия на организм человека. Методы исследования функций эндокринной системы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984D988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289A33B0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3EBDB563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90FAC" w:rsidRPr="00691D1C" w14:paraId="3F2FBA6B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CDF4BD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132D8AB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6AEE213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Гормоны половых желез. 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23D774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200D7434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23413515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0F784F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D873594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71F6887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Механизм действия на организм человека женских половых гормонов.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F9BCE2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59D032FF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1843B2EA" w14:textId="77777777" w:rsidTr="00302E2D">
        <w:trPr>
          <w:trHeight w:val="30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9E354E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B6FC089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3.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3A2161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Механизм действия на организм человека мужских половых гормонов.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1F8FBB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43D9DEC3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7D2F964B" w14:textId="77777777" w:rsidTr="00302E2D">
        <w:trPr>
          <w:trHeight w:val="270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3366D6" w14:textId="77777777" w:rsidR="00890FAC" w:rsidRPr="00691D1C" w:rsidRDefault="001B193C" w:rsidP="004C5CCC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2</w:t>
            </w:r>
            <w:r w:rsidR="004C5CCC">
              <w:rPr>
                <w:b/>
                <w:bCs/>
                <w:lang w:eastAsia="ru-RU"/>
              </w:rPr>
              <w:t>.</w:t>
            </w:r>
            <w:r>
              <w:rPr>
                <w:b/>
                <w:bCs/>
                <w:lang w:eastAsia="ru-RU"/>
              </w:rPr>
              <w:t>6</w:t>
            </w:r>
            <w:r w:rsidR="00890FAC" w:rsidRPr="00691D1C">
              <w:rPr>
                <w:b/>
                <w:bCs/>
                <w:lang w:eastAsia="ru-RU"/>
              </w:rPr>
              <w:t xml:space="preserve">. Обмен углеводов в норме  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66FD29E8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193DA763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6D4B4F56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90FAC" w:rsidRPr="00691D1C" w14:paraId="69CCF358" w14:textId="77777777" w:rsidTr="00302E2D">
        <w:trPr>
          <w:trHeight w:val="288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A5A56C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EC7E28B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54AE52F" w14:textId="77777777" w:rsidR="00890FAC" w:rsidRPr="00691D1C" w:rsidRDefault="00890FAC" w:rsidP="00302E2D">
            <w:pPr>
              <w:suppressAutoHyphens w:val="0"/>
              <w:spacing w:after="240"/>
              <w:rPr>
                <w:lang w:eastAsia="ru-RU"/>
              </w:rPr>
            </w:pPr>
            <w:r w:rsidRPr="00691D1C">
              <w:rPr>
                <w:lang w:eastAsia="ru-RU"/>
              </w:rPr>
              <w:t>Переваривание и всасывание углеводов</w:t>
            </w:r>
            <w:r w:rsidR="00ED2EE0">
              <w:rPr>
                <w:lang w:eastAsia="ru-RU"/>
              </w:rPr>
              <w:t>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470B20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6182964D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0F59D61F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A05BF8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0F5339B" w14:textId="77777777" w:rsidR="00890FAC" w:rsidRPr="00691D1C" w:rsidRDefault="00921457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890FAC"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9C9742F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Биосинтез гликогена в печени и мышцах.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7B15BB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2CFD6008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3CB6A841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78141E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DA886DD" w14:textId="77777777" w:rsidR="00890FAC" w:rsidRPr="00691D1C" w:rsidRDefault="00921457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="00890FAC"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54A7619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Распад гликогена.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A15E31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1DA77816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6EACDA23" w14:textId="77777777" w:rsidTr="00302E2D">
        <w:trPr>
          <w:trHeight w:val="315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618B4C" w14:textId="77777777" w:rsidR="00890FAC" w:rsidRPr="00691D1C" w:rsidRDefault="00890FAC" w:rsidP="00887FA6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Тема 2.</w:t>
            </w:r>
            <w:r w:rsidR="001B193C">
              <w:rPr>
                <w:b/>
                <w:bCs/>
                <w:lang w:eastAsia="ru-RU"/>
              </w:rPr>
              <w:t>7</w:t>
            </w:r>
            <w:r w:rsidRPr="00691D1C">
              <w:rPr>
                <w:b/>
                <w:bCs/>
                <w:lang w:eastAsia="ru-RU"/>
              </w:rPr>
              <w:t>. Аэробный распад глюкозы в организме человека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729B99A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Содержание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06C21E5E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6013B252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90FAC" w:rsidRPr="00691D1C" w14:paraId="56E16E55" w14:textId="77777777" w:rsidTr="00302E2D">
        <w:trPr>
          <w:trHeight w:val="525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39758F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F5FF119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EB1398E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Расщепление глюкозы по гликолитическому дихотомическому пути - гликолиз.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F9BE85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0B0EEE87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687FA782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52A30C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A45D9F9" w14:textId="77777777" w:rsidR="00890FAC" w:rsidRPr="00691D1C" w:rsidRDefault="00921457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890FAC"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4C824C2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Расщепление глюкозы по пентозофосфатному </w:t>
            </w:r>
            <w:proofErr w:type="spellStart"/>
            <w:r w:rsidRPr="00691D1C">
              <w:rPr>
                <w:lang w:eastAsia="ru-RU"/>
              </w:rPr>
              <w:t>апотомическому</w:t>
            </w:r>
            <w:proofErr w:type="spellEnd"/>
            <w:r w:rsidRPr="00691D1C">
              <w:rPr>
                <w:lang w:eastAsia="ru-RU"/>
              </w:rPr>
              <w:t xml:space="preserve"> пути.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3717B1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7594CCBF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60D72380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4A0444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692569B" w14:textId="77777777" w:rsidR="00890FAC" w:rsidRPr="00691D1C" w:rsidRDefault="00921457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="00890FAC"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7115119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Глюконеогенез.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610F49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7C94503D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2EA29BE4" w14:textId="77777777" w:rsidTr="00302E2D">
        <w:trPr>
          <w:trHeight w:val="315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79E2B5" w14:textId="77777777" w:rsidR="00890FAC" w:rsidRPr="00691D1C" w:rsidRDefault="001B193C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2.8</w:t>
            </w:r>
            <w:r w:rsidR="00890FAC" w:rsidRPr="00691D1C">
              <w:rPr>
                <w:b/>
                <w:bCs/>
                <w:lang w:eastAsia="ru-RU"/>
              </w:rPr>
              <w:t xml:space="preserve">. Пути </w:t>
            </w:r>
            <w:proofErr w:type="gramStart"/>
            <w:r w:rsidR="00890FAC" w:rsidRPr="00691D1C">
              <w:rPr>
                <w:b/>
                <w:bCs/>
                <w:lang w:eastAsia="ru-RU"/>
              </w:rPr>
              <w:t>нарушения  углеводного</w:t>
            </w:r>
            <w:proofErr w:type="gramEnd"/>
            <w:r w:rsidR="00890FAC" w:rsidRPr="00691D1C">
              <w:rPr>
                <w:b/>
                <w:bCs/>
                <w:lang w:eastAsia="ru-RU"/>
              </w:rPr>
              <w:t xml:space="preserve"> обмена в организме человека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6FB013D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Содержание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566B3F93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6B72D001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90FAC" w:rsidRPr="00691D1C" w14:paraId="72ECB853" w14:textId="77777777" w:rsidTr="00302E2D">
        <w:trPr>
          <w:trHeight w:val="345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435877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A59084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BA5F622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Основные пути нарушения обмена углеводов в организме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E082EB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480B41EB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1CAED1D6" w14:textId="77777777" w:rsidTr="00302E2D">
        <w:trPr>
          <w:trHeight w:val="525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682DD4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DB30A95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8A9FDF9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Сахарный диабет, классификация сахарного диабета, причины возникновения сахарного диабета.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811F70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509FC754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62EFAEA6" w14:textId="77777777" w:rsidTr="00302E2D">
        <w:trPr>
          <w:trHeight w:val="525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B4BCEE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5C0ED86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3.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564F948" w14:textId="77777777" w:rsidR="00921457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Наследственные заболевания, приводящие к нарушению обмена углеводов в организме человека. </w:t>
            </w:r>
          </w:p>
          <w:p w14:paraId="3DBC2390" w14:textId="77777777" w:rsidR="00921457" w:rsidRDefault="00921457" w:rsidP="00302E2D">
            <w:pPr>
              <w:suppressAutoHyphens w:val="0"/>
              <w:rPr>
                <w:lang w:eastAsia="ru-RU"/>
              </w:rPr>
            </w:pPr>
          </w:p>
          <w:p w14:paraId="75AD0E12" w14:textId="77777777" w:rsidR="00921457" w:rsidRPr="00691D1C" w:rsidRDefault="00921457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01C2AD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5D961D52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513C1087" w14:textId="77777777" w:rsidTr="00302E2D">
        <w:trPr>
          <w:trHeight w:val="270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00C0AAC" w14:textId="77777777" w:rsidR="00890FAC" w:rsidRPr="00691D1C" w:rsidRDefault="001B193C" w:rsidP="00302E2D">
            <w:pPr>
              <w:suppressAutoHyphens w:val="0"/>
              <w:rPr>
                <w:b/>
                <w:bCs/>
                <w:lang w:eastAsia="ru-RU"/>
              </w:rPr>
            </w:pPr>
            <w:proofErr w:type="gramStart"/>
            <w:r>
              <w:rPr>
                <w:b/>
                <w:bCs/>
                <w:lang w:eastAsia="ru-RU"/>
              </w:rPr>
              <w:t>Тема  2.9</w:t>
            </w:r>
            <w:r w:rsidR="00890FAC" w:rsidRPr="00691D1C">
              <w:rPr>
                <w:b/>
                <w:bCs/>
                <w:lang w:eastAsia="ru-RU"/>
              </w:rPr>
              <w:t>.</w:t>
            </w:r>
            <w:proofErr w:type="gramEnd"/>
            <w:r w:rsidR="00890FAC" w:rsidRPr="00691D1C">
              <w:rPr>
                <w:b/>
                <w:bCs/>
                <w:lang w:eastAsia="ru-RU"/>
              </w:rPr>
              <w:t xml:space="preserve"> Исследование углеводного обмена в клинике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9021F56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8D838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040BBC1B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90FAC" w:rsidRPr="00691D1C" w14:paraId="7104B0D6" w14:textId="77777777" w:rsidTr="00302E2D">
        <w:trPr>
          <w:trHeight w:val="555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852F824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2064289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5336A37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Методы исследования показателей нарушения углеводного обмена в клинике, диагностическое значение.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7EC846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2AD60EDB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</w:tr>
      <w:tr w:rsidR="00890FAC" w:rsidRPr="00691D1C" w14:paraId="1A21C098" w14:textId="77777777" w:rsidTr="00302E2D">
        <w:trPr>
          <w:trHeight w:val="525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C00F44E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BA94A33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89055A8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Основные биохимические показатели сахарного диабета, лабораторная диагностика.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32BA50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59227650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2CC17AE7" w14:textId="77777777" w:rsidTr="00302E2D">
        <w:trPr>
          <w:trHeight w:val="270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BE63F6B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B1BA830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3.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F101BBF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Тест толерантности к глюкозе, характеристика гликемических кривых.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052DDA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09BCD845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801FA1" w:rsidRPr="00691D1C" w14:paraId="50BC2811" w14:textId="77777777" w:rsidTr="00302E2D">
        <w:trPr>
          <w:trHeight w:val="345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594AD5D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3CB7A2B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  <w:proofErr w:type="gramStart"/>
            <w:r w:rsidRPr="00691D1C">
              <w:rPr>
                <w:b/>
                <w:bCs/>
                <w:lang w:eastAsia="ru-RU"/>
              </w:rPr>
              <w:t>Практические  занят</w:t>
            </w:r>
            <w:r w:rsidR="00F167F9">
              <w:rPr>
                <w:b/>
                <w:bCs/>
                <w:lang w:eastAsia="ru-RU"/>
              </w:rPr>
              <w:t>и</w:t>
            </w:r>
            <w:r w:rsidR="001B193C">
              <w:rPr>
                <w:b/>
                <w:bCs/>
                <w:lang w:eastAsia="ru-RU"/>
              </w:rPr>
              <w:t>я</w:t>
            </w:r>
            <w:proofErr w:type="gramEnd"/>
            <w:r w:rsidR="001B193C">
              <w:rPr>
                <w:b/>
                <w:bCs/>
                <w:lang w:eastAsia="ru-RU"/>
              </w:rPr>
              <w:t xml:space="preserve"> по темам 2.6, 2.7., 2.8., </w:t>
            </w:r>
            <w:proofErr w:type="gramStart"/>
            <w:r w:rsidR="001B193C">
              <w:rPr>
                <w:b/>
                <w:bCs/>
                <w:lang w:eastAsia="ru-RU"/>
              </w:rPr>
              <w:t>2.9.</w:t>
            </w:r>
            <w:r w:rsidRPr="00691D1C">
              <w:rPr>
                <w:b/>
                <w:bCs/>
                <w:lang w:eastAsia="ru-RU"/>
              </w:rPr>
              <w:t>.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301A6BA2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009FFF8C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  <w:p w14:paraId="151B3B3C" w14:textId="77777777" w:rsidR="00801FA1" w:rsidRPr="00691D1C" w:rsidRDefault="00801FA1" w:rsidP="00302E2D">
            <w:pPr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01FA1" w:rsidRPr="00691D1C" w14:paraId="5B37D199" w14:textId="77777777" w:rsidTr="00302E2D">
        <w:trPr>
          <w:trHeight w:val="780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D59ED27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DEBD293" w14:textId="77777777" w:rsidR="00801FA1" w:rsidRPr="00691D1C" w:rsidRDefault="00801FA1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AFA3056" w14:textId="77777777" w:rsidR="00801FA1" w:rsidRPr="00691D1C" w:rsidRDefault="00801FA1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Освоение методики определения содержания глюкозы в клиническом материале ферментативным методом (по набору реагентов). Оценка результатов исследования.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2B1D3267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1A23671F" w14:textId="77777777" w:rsidR="00801FA1" w:rsidRPr="00691D1C" w:rsidRDefault="00801FA1" w:rsidP="00302E2D">
            <w:pPr>
              <w:jc w:val="center"/>
              <w:rPr>
                <w:lang w:eastAsia="ru-RU"/>
              </w:rPr>
            </w:pPr>
          </w:p>
        </w:tc>
      </w:tr>
      <w:tr w:rsidR="00801FA1" w:rsidRPr="00691D1C" w14:paraId="227E9247" w14:textId="77777777" w:rsidTr="00302E2D">
        <w:trPr>
          <w:trHeight w:val="855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770C369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14:paraId="0C054B0B" w14:textId="77777777" w:rsidR="00801FA1" w:rsidRPr="00691D1C" w:rsidRDefault="00801FA1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14:paraId="421CABCE" w14:textId="77777777" w:rsidR="00801FA1" w:rsidRPr="00691D1C" w:rsidRDefault="00801FA1" w:rsidP="00302E2D">
            <w:pPr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 Изучение </w:t>
            </w:r>
            <w:proofErr w:type="gramStart"/>
            <w:r w:rsidRPr="00691D1C">
              <w:rPr>
                <w:lang w:eastAsia="ru-RU"/>
              </w:rPr>
              <w:t>методики  исследования</w:t>
            </w:r>
            <w:proofErr w:type="gramEnd"/>
            <w:r w:rsidRPr="00691D1C">
              <w:rPr>
                <w:lang w:eastAsia="ru-RU"/>
              </w:rPr>
              <w:t xml:space="preserve"> функции поджелудочной железы методом сахарной нагрузки</w:t>
            </w:r>
            <w:r>
              <w:rPr>
                <w:lang w:eastAsia="ru-RU"/>
              </w:rPr>
              <w:t>.</w:t>
            </w:r>
            <w:r w:rsidRPr="00691D1C">
              <w:rPr>
                <w:lang w:eastAsia="ru-RU"/>
              </w:rPr>
              <w:t xml:space="preserve"> Построение гликемических кривых.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60F7CA43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1D1750AC" w14:textId="77777777" w:rsidR="00801FA1" w:rsidRPr="00691D1C" w:rsidRDefault="00801FA1" w:rsidP="00302E2D">
            <w:pPr>
              <w:jc w:val="center"/>
              <w:rPr>
                <w:lang w:eastAsia="ru-RU"/>
              </w:rPr>
            </w:pPr>
          </w:p>
        </w:tc>
      </w:tr>
      <w:tr w:rsidR="00801FA1" w:rsidRPr="00691D1C" w14:paraId="6D13B269" w14:textId="77777777" w:rsidTr="00302E2D">
        <w:trPr>
          <w:trHeight w:val="540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CBE85AE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641B66E2" w14:textId="77777777" w:rsidR="00801FA1" w:rsidRPr="00691D1C" w:rsidRDefault="00801FA1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3.</w:t>
            </w:r>
          </w:p>
        </w:tc>
        <w:tc>
          <w:tcPr>
            <w:tcW w:w="67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0A46E3EA" w14:textId="77777777" w:rsidR="00801FA1" w:rsidRPr="00691D1C" w:rsidRDefault="00801FA1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Освоение проведения лабораторных биохимических исследований при сахарном диабете.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5CA24C7E" w14:textId="77777777" w:rsidR="00801FA1" w:rsidRPr="00691D1C" w:rsidRDefault="00801FA1" w:rsidP="00302E2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595D585C" w14:textId="77777777" w:rsidR="00801FA1" w:rsidRPr="00691D1C" w:rsidRDefault="00801FA1" w:rsidP="00302E2D">
            <w:pPr>
              <w:jc w:val="center"/>
              <w:rPr>
                <w:lang w:eastAsia="ru-RU"/>
              </w:rPr>
            </w:pPr>
          </w:p>
        </w:tc>
      </w:tr>
      <w:tr w:rsidR="00801FA1" w:rsidRPr="00691D1C" w14:paraId="655F68E2" w14:textId="77777777" w:rsidTr="00302E2D">
        <w:trPr>
          <w:trHeight w:val="549"/>
        </w:trPr>
        <w:tc>
          <w:tcPr>
            <w:tcW w:w="322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B0630D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34D4BBC5" w14:textId="77777777" w:rsidR="00801FA1" w:rsidRDefault="00801FA1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4.</w:t>
            </w:r>
          </w:p>
        </w:tc>
        <w:tc>
          <w:tcPr>
            <w:tcW w:w="677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60344A6F" w14:textId="77777777" w:rsidR="00801FA1" w:rsidRDefault="00801FA1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Освоение методики определения гликозилированного гемоглобина.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5118644F" w14:textId="77777777" w:rsidR="00801FA1" w:rsidRDefault="00801FA1" w:rsidP="00302E2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2FCCF854" w14:textId="77777777" w:rsidR="00801FA1" w:rsidRPr="00691D1C" w:rsidRDefault="00801FA1" w:rsidP="00302E2D">
            <w:pPr>
              <w:jc w:val="center"/>
              <w:rPr>
                <w:lang w:eastAsia="ru-RU"/>
              </w:rPr>
            </w:pPr>
          </w:p>
        </w:tc>
      </w:tr>
      <w:tr w:rsidR="00801FA1" w:rsidRPr="00691D1C" w14:paraId="6004408B" w14:textId="77777777" w:rsidTr="00302E2D">
        <w:trPr>
          <w:trHeight w:val="300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47930D" w14:textId="77777777" w:rsidR="00801FA1" w:rsidRPr="00691D1C" w:rsidRDefault="00D545EC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2.10</w:t>
            </w:r>
            <w:r w:rsidR="00801FA1" w:rsidRPr="00691D1C">
              <w:rPr>
                <w:b/>
                <w:bCs/>
                <w:lang w:eastAsia="ru-RU"/>
              </w:rPr>
              <w:t>. Обмен простых белков. Промежуточный обмен аминокислот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CE1113F" w14:textId="77777777" w:rsidR="00801FA1" w:rsidRPr="00691D1C" w:rsidRDefault="00801FA1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Содержание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315F6838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342DE703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0FAC" w:rsidRPr="00691D1C" w14:paraId="7AA63052" w14:textId="77777777" w:rsidTr="00302E2D">
        <w:trPr>
          <w:trHeight w:val="379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2D0843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0A2BE2B" w14:textId="77777777" w:rsidR="00890FAC" w:rsidRPr="00691D1C" w:rsidRDefault="00921457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890FAC"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E664A91" w14:textId="77777777" w:rsidR="00890FAC" w:rsidRPr="00691D1C" w:rsidRDefault="00890FAC" w:rsidP="00302E2D">
            <w:pPr>
              <w:suppressAutoHyphens w:val="0"/>
              <w:spacing w:after="240"/>
              <w:rPr>
                <w:lang w:eastAsia="ru-RU"/>
              </w:rPr>
            </w:pPr>
            <w:r w:rsidRPr="00691D1C">
              <w:rPr>
                <w:lang w:eastAsia="ru-RU"/>
              </w:rPr>
              <w:t>Переваривание и всасывание белков.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47796F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520A9295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5D1B6FB5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98C3F5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3A265C0" w14:textId="77777777" w:rsidR="00890FAC" w:rsidRPr="00691D1C" w:rsidRDefault="00921457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890FAC"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8261EC4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Регуляция процесса пищеварения.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76F888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24293D25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68ACAC6F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996699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801A804" w14:textId="77777777" w:rsidR="00890FAC" w:rsidRPr="00691D1C" w:rsidRDefault="00921457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="00890FAC"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2977048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Активация ферментов переваривания белков.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BB3C6E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680A27FB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01C4B08F" w14:textId="77777777" w:rsidTr="00302E2D">
        <w:trPr>
          <w:trHeight w:val="315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right w:val="single" w:sz="4" w:space="0" w:color="auto"/>
            </w:tcBorders>
          </w:tcPr>
          <w:p w14:paraId="43601FE0" w14:textId="77777777" w:rsidR="00890FAC" w:rsidRPr="00691D1C" w:rsidRDefault="00D545EC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2.11</w:t>
            </w:r>
            <w:r w:rsidR="00890FAC" w:rsidRPr="00691D1C">
              <w:rPr>
                <w:b/>
                <w:bCs/>
                <w:lang w:eastAsia="ru-RU"/>
              </w:rPr>
              <w:t>. Декарбоксилирование аминокислот в тканях. Гниение аминокислот в толстом кишечнике</w:t>
            </w:r>
            <w:r w:rsidR="00890FAC">
              <w:rPr>
                <w:b/>
                <w:bCs/>
                <w:lang w:eastAsia="ru-RU"/>
              </w:rPr>
              <w:t>. Обмен аммиака в организме.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59B3B063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Содержание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noWrap/>
          </w:tcPr>
          <w:p w14:paraId="5D82A1E6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7789EFE2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90FAC" w:rsidRPr="00691D1C" w14:paraId="4D4B6291" w14:textId="77777777" w:rsidTr="00302E2D">
        <w:trPr>
          <w:trHeight w:val="270"/>
        </w:trPr>
        <w:tc>
          <w:tcPr>
            <w:tcW w:w="3223" w:type="dxa"/>
            <w:vMerge/>
            <w:tcBorders>
              <w:left w:val="single" w:sz="8" w:space="0" w:color="000000"/>
              <w:right w:val="single" w:sz="4" w:space="0" w:color="auto"/>
            </w:tcBorders>
            <w:vAlign w:val="center"/>
          </w:tcPr>
          <w:p w14:paraId="71B61060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09F1614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21F0111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Биологическое значение процесса декарбоксилирования</w:t>
            </w:r>
            <w:r>
              <w:rPr>
                <w:lang w:eastAsia="ru-RU"/>
              </w:rPr>
              <w:t>.</w:t>
            </w:r>
          </w:p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A78B023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2309E2B8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457A94E3" w14:textId="77777777" w:rsidTr="00302E2D">
        <w:trPr>
          <w:trHeight w:val="270"/>
        </w:trPr>
        <w:tc>
          <w:tcPr>
            <w:tcW w:w="3223" w:type="dxa"/>
            <w:vMerge/>
            <w:tcBorders>
              <w:left w:val="single" w:sz="8" w:space="0" w:color="000000"/>
              <w:right w:val="single" w:sz="4" w:space="0" w:color="auto"/>
            </w:tcBorders>
            <w:vAlign w:val="center"/>
          </w:tcPr>
          <w:p w14:paraId="60113794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F8E1FFB" w14:textId="77777777" w:rsidR="00890FAC" w:rsidRPr="00691D1C" w:rsidRDefault="00921457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890FAC"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A6D9349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Биосинтез мочевины в печени. Изменение количества мочевины при голодании.</w:t>
            </w:r>
          </w:p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8B82CB7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0C98301E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6A03C7D1" w14:textId="77777777" w:rsidTr="00302E2D">
        <w:trPr>
          <w:trHeight w:val="377"/>
        </w:trPr>
        <w:tc>
          <w:tcPr>
            <w:tcW w:w="3223" w:type="dxa"/>
            <w:vMerge/>
            <w:tcBorders>
              <w:left w:val="single" w:sz="8" w:space="0" w:color="000000"/>
              <w:bottom w:val="nil"/>
              <w:right w:val="single" w:sz="4" w:space="0" w:color="auto"/>
            </w:tcBorders>
            <w:vAlign w:val="center"/>
          </w:tcPr>
          <w:p w14:paraId="0AAEA5D4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691C75ED" w14:textId="77777777" w:rsidR="00890FAC" w:rsidRPr="00691D1C" w:rsidRDefault="00921457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="00890FAC"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03E502FB" w14:textId="77777777" w:rsidR="00890FAC" w:rsidRDefault="00890FAC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Остаточный азот крови.</w:t>
            </w:r>
          </w:p>
        </w:tc>
        <w:tc>
          <w:tcPr>
            <w:tcW w:w="2410" w:type="dxa"/>
            <w:vMerge/>
            <w:tcBorders>
              <w:left w:val="single" w:sz="8" w:space="0" w:color="000000"/>
              <w:bottom w:val="nil"/>
              <w:right w:val="single" w:sz="4" w:space="0" w:color="auto"/>
            </w:tcBorders>
            <w:vAlign w:val="center"/>
          </w:tcPr>
          <w:p w14:paraId="03B010A8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</w:tcPr>
          <w:p w14:paraId="147BBCB9" w14:textId="77777777" w:rsidR="00890FAC" w:rsidRPr="00691D1C" w:rsidRDefault="00890FAC" w:rsidP="00302E2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890FAC" w:rsidRPr="00691D1C" w14:paraId="1188E08A" w14:textId="77777777" w:rsidTr="00302E2D">
        <w:trPr>
          <w:trHeight w:val="463"/>
        </w:trPr>
        <w:tc>
          <w:tcPr>
            <w:tcW w:w="3223" w:type="dxa"/>
            <w:vMerge/>
            <w:tcBorders>
              <w:left w:val="single" w:sz="8" w:space="0" w:color="000000"/>
              <w:right w:val="single" w:sz="4" w:space="0" w:color="auto"/>
            </w:tcBorders>
            <w:vAlign w:val="center"/>
          </w:tcPr>
          <w:p w14:paraId="2E158920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A4F32" w14:textId="77777777" w:rsidR="00890FAC" w:rsidRPr="00691D1C" w:rsidRDefault="00921457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4</w:t>
            </w:r>
            <w:r w:rsidR="00890FA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CD7FA" w14:textId="77777777" w:rsidR="00890FAC" w:rsidRDefault="00890FAC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Роль печени в обмене белков.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66F1B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noWrap/>
          </w:tcPr>
          <w:p w14:paraId="55113E1E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890FAC" w:rsidRPr="00691D1C" w14:paraId="754D5C68" w14:textId="77777777" w:rsidTr="00302E2D">
        <w:trPr>
          <w:trHeight w:val="80"/>
        </w:trPr>
        <w:tc>
          <w:tcPr>
            <w:tcW w:w="3223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4B1AC73A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E5A5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6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A21D" w14:textId="77777777" w:rsidR="00890FAC" w:rsidRDefault="00890FAC" w:rsidP="00302E2D">
            <w:pPr>
              <w:suppressAutoHyphens w:val="0"/>
              <w:rPr>
                <w:lang w:eastAsia="ru-RU"/>
              </w:rPr>
            </w:pPr>
          </w:p>
          <w:p w14:paraId="5CCBC228" w14:textId="04ABFA36" w:rsidR="006733FD" w:rsidRPr="00691D1C" w:rsidRDefault="006733FD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62DC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47B13BBB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0FAC" w:rsidRPr="00691D1C" w14:paraId="050EDB49" w14:textId="77777777" w:rsidTr="00302E2D">
        <w:trPr>
          <w:trHeight w:val="270"/>
        </w:trPr>
        <w:tc>
          <w:tcPr>
            <w:tcW w:w="3223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33DEFC11" w14:textId="77777777" w:rsidR="00890FAC" w:rsidRPr="00691D1C" w:rsidRDefault="00D545EC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lastRenderedPageBreak/>
              <w:t>Тема 2.12</w:t>
            </w:r>
            <w:r w:rsidR="00890FAC">
              <w:rPr>
                <w:b/>
                <w:bCs/>
                <w:lang w:eastAsia="ru-RU"/>
              </w:rPr>
              <w:t xml:space="preserve">. </w:t>
            </w:r>
            <w:r w:rsidR="003B32C9">
              <w:rPr>
                <w:b/>
                <w:bCs/>
                <w:lang w:eastAsia="ru-RU"/>
              </w:rPr>
              <w:t>Белки плазмы крови</w:t>
            </w:r>
          </w:p>
        </w:tc>
        <w:tc>
          <w:tcPr>
            <w:tcW w:w="723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bottom"/>
          </w:tcPr>
          <w:p w14:paraId="0C78DC70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</w:tcPr>
          <w:p w14:paraId="13AD7A60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013C6582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0FAC" w:rsidRPr="00691D1C" w14:paraId="5250D35F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5FF35B2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ABBB926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EBACC4C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Белки плазмы крови.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F3C4789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noWrap/>
          </w:tcPr>
          <w:p w14:paraId="4691615C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5F3E40A7" w14:textId="77777777" w:rsidTr="00302E2D">
        <w:trPr>
          <w:trHeight w:val="525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01C9D243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693F349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64E91209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Клиническое значение исследования общего белка и белковых фракций крови.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C65BDEE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noWrap/>
          </w:tcPr>
          <w:p w14:paraId="46344B6C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16E8D338" w14:textId="77777777" w:rsidTr="00302E2D">
        <w:trPr>
          <w:trHeight w:val="345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72433F60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8E3379E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3.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5FD9780C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Изменение белков сыворотки крови при некоторых заболеваниях.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4DF416C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noWrap/>
          </w:tcPr>
          <w:p w14:paraId="73DD96A3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5120E410" w14:textId="77777777" w:rsidTr="00302E2D">
        <w:trPr>
          <w:trHeight w:val="315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CFBC350" w14:textId="77777777" w:rsidR="00890FAC" w:rsidRPr="00691D1C" w:rsidRDefault="00D545EC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2.13</w:t>
            </w:r>
            <w:r w:rsidR="00890FAC">
              <w:rPr>
                <w:b/>
                <w:bCs/>
                <w:lang w:eastAsia="ru-RU"/>
              </w:rPr>
              <w:t>.</w:t>
            </w:r>
            <w:r w:rsidR="00890FAC" w:rsidRPr="00691D1C">
              <w:rPr>
                <w:b/>
                <w:bCs/>
                <w:lang w:eastAsia="ru-RU"/>
              </w:rPr>
              <w:t xml:space="preserve"> Исследование обмена простых белков в клинике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6180C833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noWrap/>
          </w:tcPr>
          <w:p w14:paraId="248D3B59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592A919C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90FAC" w:rsidRPr="00691D1C" w14:paraId="64CA9CE0" w14:textId="77777777" w:rsidTr="00302E2D">
        <w:trPr>
          <w:trHeight w:val="525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75DA2435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CAC02C2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DF2AFE7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Методика количественного определения общего белка сыворотки крови с помощью </w:t>
            </w:r>
            <w:proofErr w:type="spellStart"/>
            <w:r w:rsidRPr="00691D1C">
              <w:rPr>
                <w:lang w:eastAsia="ru-RU"/>
              </w:rPr>
              <w:t>биуретовой</w:t>
            </w:r>
            <w:proofErr w:type="spellEnd"/>
            <w:r w:rsidRPr="00691D1C">
              <w:rPr>
                <w:lang w:eastAsia="ru-RU"/>
              </w:rPr>
              <w:t xml:space="preserve"> реакции.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6253328B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noWrap/>
          </w:tcPr>
          <w:p w14:paraId="2CC6E1A1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</w:tr>
      <w:tr w:rsidR="00890FAC" w:rsidRPr="00691D1C" w14:paraId="1DE0A2D2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BF130D7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EEB7E6B" w14:textId="77777777" w:rsidR="00890FAC" w:rsidRPr="00691D1C" w:rsidRDefault="0054644D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890FAC"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B5DD8AA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Методика выявления   </w:t>
            </w:r>
            <w:proofErr w:type="spellStart"/>
            <w:r w:rsidRPr="00691D1C">
              <w:rPr>
                <w:lang w:eastAsia="ru-RU"/>
              </w:rPr>
              <w:t>диспротеинемии</w:t>
            </w:r>
            <w:proofErr w:type="spellEnd"/>
            <w:r w:rsidRPr="00691D1C">
              <w:rPr>
                <w:lang w:eastAsia="ru-RU"/>
              </w:rPr>
              <w:t>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A4DCD18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noWrap/>
          </w:tcPr>
          <w:p w14:paraId="25C1FBAB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</w:tr>
      <w:tr w:rsidR="00890FAC" w:rsidRPr="00691D1C" w14:paraId="0333DB9C" w14:textId="77777777" w:rsidTr="00302E2D">
        <w:trPr>
          <w:trHeight w:val="525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DD301A5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2F2E8FD" w14:textId="77777777" w:rsidR="00890FAC" w:rsidRPr="00691D1C" w:rsidRDefault="0054644D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="00890FAC"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BE107C8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Методика проведения определения компонентов остаточного </w:t>
            </w:r>
            <w:proofErr w:type="gramStart"/>
            <w:r w:rsidRPr="00691D1C">
              <w:rPr>
                <w:lang w:eastAsia="ru-RU"/>
              </w:rPr>
              <w:t>азота  в</w:t>
            </w:r>
            <w:proofErr w:type="gramEnd"/>
            <w:r w:rsidRPr="00691D1C">
              <w:rPr>
                <w:lang w:eastAsia="ru-RU"/>
              </w:rPr>
              <w:t xml:space="preserve"> клиническом материале.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72F43D46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noWrap/>
          </w:tcPr>
          <w:p w14:paraId="1EDF9A6C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</w:tr>
      <w:tr w:rsidR="00801FA1" w:rsidRPr="00691D1C" w14:paraId="54F896A3" w14:textId="77777777" w:rsidTr="00302E2D">
        <w:trPr>
          <w:trHeight w:val="33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777C8FE3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0A8FBB8" w14:textId="77777777" w:rsidR="00801FA1" w:rsidRPr="00691D1C" w:rsidRDefault="00801FA1" w:rsidP="00D545EC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Практические занятия по тем</w:t>
            </w:r>
            <w:r w:rsidR="00F167F9">
              <w:rPr>
                <w:b/>
                <w:bCs/>
                <w:lang w:eastAsia="ru-RU"/>
              </w:rPr>
              <w:t>ам</w:t>
            </w:r>
            <w:r w:rsidR="00D545EC">
              <w:rPr>
                <w:b/>
                <w:bCs/>
                <w:lang w:eastAsia="ru-RU"/>
              </w:rPr>
              <w:t xml:space="preserve">2.10, </w:t>
            </w:r>
            <w:r w:rsidR="00F167F9">
              <w:rPr>
                <w:b/>
                <w:bCs/>
                <w:lang w:eastAsia="ru-RU"/>
              </w:rPr>
              <w:t>2.11</w:t>
            </w:r>
            <w:r>
              <w:rPr>
                <w:b/>
                <w:bCs/>
                <w:lang w:eastAsia="ru-RU"/>
              </w:rPr>
              <w:t>.,2.1</w:t>
            </w:r>
            <w:r w:rsidR="00D545EC">
              <w:rPr>
                <w:b/>
                <w:bCs/>
                <w:lang w:eastAsia="ru-RU"/>
              </w:rPr>
              <w:t>2.,2.13</w:t>
            </w:r>
            <w:r>
              <w:rPr>
                <w:b/>
                <w:bCs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noWrap/>
          </w:tcPr>
          <w:p w14:paraId="6DCD7CCF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7F3A0F87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  <w:p w14:paraId="71729CDC" w14:textId="77777777" w:rsidR="00801FA1" w:rsidRPr="00691D1C" w:rsidRDefault="00801FA1" w:rsidP="00302E2D">
            <w:pPr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01FA1" w:rsidRPr="00691D1C" w14:paraId="7FE4368C" w14:textId="77777777" w:rsidTr="00302E2D">
        <w:trPr>
          <w:trHeight w:val="108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5FB7C8A6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2899758D" w14:textId="77777777" w:rsidR="00801FA1" w:rsidRPr="00691D1C" w:rsidRDefault="00801FA1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14:paraId="223F759F" w14:textId="77777777" w:rsidR="00801FA1" w:rsidRPr="00691D1C" w:rsidRDefault="00801FA1" w:rsidP="00302E2D">
            <w:pPr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Освоение методики количественного определения общего белка в сыворотке крови с помощью </w:t>
            </w:r>
            <w:proofErr w:type="spellStart"/>
            <w:r w:rsidRPr="00691D1C">
              <w:rPr>
                <w:lang w:eastAsia="ru-RU"/>
              </w:rPr>
              <w:t>биуретовой</w:t>
            </w:r>
            <w:proofErr w:type="spellEnd"/>
            <w:r w:rsidRPr="00691D1C">
              <w:rPr>
                <w:lang w:eastAsia="ru-RU"/>
              </w:rPr>
              <w:t xml:space="preserve"> реакции с использованием диагностического набора. Оценка результатов исследования.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900E9A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6C8D32D6" w14:textId="77777777" w:rsidR="00801FA1" w:rsidRPr="00691D1C" w:rsidRDefault="00801FA1" w:rsidP="00302E2D">
            <w:pPr>
              <w:jc w:val="center"/>
              <w:rPr>
                <w:lang w:eastAsia="ru-RU"/>
              </w:rPr>
            </w:pPr>
          </w:p>
        </w:tc>
      </w:tr>
      <w:tr w:rsidR="00801FA1" w:rsidRPr="00691D1C" w14:paraId="4B08E23C" w14:textId="77777777" w:rsidTr="00302E2D">
        <w:trPr>
          <w:trHeight w:val="547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710D8DF8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00C5FB3" w14:textId="77777777" w:rsidR="00801FA1" w:rsidRPr="00691D1C" w:rsidRDefault="00801FA1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65C03290" w14:textId="77777777" w:rsidR="00801FA1" w:rsidRPr="00691D1C" w:rsidRDefault="00801FA1" w:rsidP="00302E2D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Освоение методики определения альбумина унифицированным методом по реакции с </w:t>
            </w:r>
            <w:proofErr w:type="spellStart"/>
            <w:r>
              <w:rPr>
                <w:lang w:eastAsia="ru-RU"/>
              </w:rPr>
              <w:t>бромкрезоловым</w:t>
            </w:r>
            <w:proofErr w:type="spellEnd"/>
            <w:r>
              <w:rPr>
                <w:lang w:eastAsia="ru-RU"/>
              </w:rPr>
              <w:t xml:space="preserve"> зеленым.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60A4AB" w14:textId="77777777" w:rsidR="00801FA1" w:rsidRPr="00691D1C" w:rsidRDefault="00801FA1" w:rsidP="00302E2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2B99EC3E" w14:textId="77777777" w:rsidR="00801FA1" w:rsidRPr="00691D1C" w:rsidRDefault="00801FA1" w:rsidP="00302E2D">
            <w:pPr>
              <w:jc w:val="center"/>
              <w:rPr>
                <w:lang w:eastAsia="ru-RU"/>
              </w:rPr>
            </w:pPr>
          </w:p>
        </w:tc>
      </w:tr>
      <w:tr w:rsidR="00801FA1" w:rsidRPr="00691D1C" w14:paraId="67544530" w14:textId="77777777" w:rsidTr="00302E2D">
        <w:trPr>
          <w:trHeight w:val="604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EDBFE3A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48B4B629" w14:textId="77777777" w:rsidR="00801FA1" w:rsidRDefault="00801FA1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3.</w:t>
            </w:r>
          </w:p>
        </w:tc>
        <w:tc>
          <w:tcPr>
            <w:tcW w:w="67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57BD1A7C" w14:textId="77777777" w:rsidR="00801FA1" w:rsidRDefault="00801FA1" w:rsidP="00302E2D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Освоение методики </w:t>
            </w:r>
            <w:proofErr w:type="gramStart"/>
            <w:r>
              <w:rPr>
                <w:lang w:eastAsia="ru-RU"/>
              </w:rPr>
              <w:t>проведения  разделения</w:t>
            </w:r>
            <w:proofErr w:type="gramEnd"/>
            <w:r>
              <w:rPr>
                <w:lang w:eastAsia="ru-RU"/>
              </w:rPr>
              <w:t xml:space="preserve"> белков сыворотки крови турбидиметрическим методом.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ADEDDA" w14:textId="77777777" w:rsidR="00801FA1" w:rsidRDefault="00801FA1" w:rsidP="00302E2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078A7FC4" w14:textId="77777777" w:rsidR="00801FA1" w:rsidRPr="00691D1C" w:rsidRDefault="00801FA1" w:rsidP="00302E2D">
            <w:pPr>
              <w:jc w:val="center"/>
              <w:rPr>
                <w:lang w:eastAsia="ru-RU"/>
              </w:rPr>
            </w:pPr>
          </w:p>
        </w:tc>
      </w:tr>
      <w:tr w:rsidR="00801FA1" w:rsidRPr="00691D1C" w14:paraId="3FD70636" w14:textId="77777777" w:rsidTr="00302E2D">
        <w:trPr>
          <w:trHeight w:val="604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6EF2B1D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4055C7DC" w14:textId="77777777" w:rsidR="00801FA1" w:rsidRPr="00691D1C" w:rsidRDefault="00801FA1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4.</w:t>
            </w:r>
          </w:p>
        </w:tc>
        <w:tc>
          <w:tcPr>
            <w:tcW w:w="67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5E111F9" w14:textId="77777777" w:rsidR="00801FA1" w:rsidRPr="00691D1C" w:rsidRDefault="00801FA1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Освоение методики проведения электрофоретического разделения белков сыворотки крови.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7B4923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12B188BA" w14:textId="77777777" w:rsidR="00801FA1" w:rsidRPr="00691D1C" w:rsidRDefault="00801FA1" w:rsidP="00302E2D">
            <w:pPr>
              <w:jc w:val="center"/>
              <w:rPr>
                <w:lang w:eastAsia="ru-RU"/>
              </w:rPr>
            </w:pPr>
          </w:p>
        </w:tc>
      </w:tr>
      <w:tr w:rsidR="00801FA1" w:rsidRPr="00691D1C" w14:paraId="341B236F" w14:textId="77777777" w:rsidTr="00302E2D">
        <w:trPr>
          <w:trHeight w:val="81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371619C3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5E72701" w14:textId="77777777" w:rsidR="00801FA1" w:rsidRDefault="00801FA1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5.</w:t>
            </w:r>
          </w:p>
        </w:tc>
        <w:tc>
          <w:tcPr>
            <w:tcW w:w="677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6FD0310B" w14:textId="77777777" w:rsidR="00801FA1" w:rsidRDefault="00801FA1" w:rsidP="00302E2D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Освоение методики проведения электрофоретического разделения белков </w:t>
            </w:r>
            <w:proofErr w:type="gramStart"/>
            <w:r>
              <w:rPr>
                <w:lang w:eastAsia="ru-RU"/>
              </w:rPr>
              <w:t>плазмы  на</w:t>
            </w:r>
            <w:proofErr w:type="gramEnd"/>
            <w:r>
              <w:rPr>
                <w:lang w:eastAsia="ru-RU"/>
              </w:rPr>
              <w:t xml:space="preserve"> пленке из ацетата целлюлозы.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noWrap/>
          </w:tcPr>
          <w:p w14:paraId="20F6717A" w14:textId="77777777" w:rsidR="00801FA1" w:rsidRDefault="00801FA1" w:rsidP="00302E2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296C202D" w14:textId="77777777" w:rsidR="00801FA1" w:rsidRPr="00691D1C" w:rsidRDefault="00801FA1" w:rsidP="00302E2D">
            <w:pPr>
              <w:jc w:val="center"/>
              <w:rPr>
                <w:lang w:eastAsia="ru-RU"/>
              </w:rPr>
            </w:pPr>
          </w:p>
        </w:tc>
      </w:tr>
      <w:tr w:rsidR="00801FA1" w:rsidRPr="00691D1C" w14:paraId="239E9A27" w14:textId="77777777" w:rsidTr="00302E2D">
        <w:trPr>
          <w:trHeight w:val="525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102B1EF0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14E86D9" w14:textId="77777777" w:rsidR="00801FA1" w:rsidRPr="00691D1C" w:rsidRDefault="00801FA1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6</w:t>
            </w:r>
            <w:r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C980C60" w14:textId="77777777" w:rsidR="00801FA1" w:rsidRPr="00691D1C" w:rsidRDefault="00801FA1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Освоение методики </w:t>
            </w:r>
            <w:proofErr w:type="gramStart"/>
            <w:r w:rsidRPr="00691D1C">
              <w:rPr>
                <w:lang w:eastAsia="ru-RU"/>
              </w:rPr>
              <w:t>проведения  Тимоловой</w:t>
            </w:r>
            <w:proofErr w:type="gramEnd"/>
            <w:r w:rsidRPr="00691D1C">
              <w:rPr>
                <w:lang w:eastAsia="ru-RU"/>
              </w:rPr>
              <w:t xml:space="preserve"> пробы по </w:t>
            </w:r>
            <w:proofErr w:type="spellStart"/>
            <w:r w:rsidRPr="00691D1C">
              <w:rPr>
                <w:lang w:eastAsia="ru-RU"/>
              </w:rPr>
              <w:t>Хуэрго</w:t>
            </w:r>
            <w:proofErr w:type="spellEnd"/>
            <w:r w:rsidRPr="00691D1C">
              <w:rPr>
                <w:lang w:eastAsia="ru-RU"/>
              </w:rPr>
              <w:t xml:space="preserve"> и Попперу.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noWrap/>
          </w:tcPr>
          <w:p w14:paraId="101F74AD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21CBD45C" w14:textId="77777777" w:rsidR="00801FA1" w:rsidRPr="00691D1C" w:rsidRDefault="00801FA1" w:rsidP="00302E2D">
            <w:pPr>
              <w:jc w:val="center"/>
              <w:rPr>
                <w:lang w:eastAsia="ru-RU"/>
              </w:rPr>
            </w:pPr>
          </w:p>
        </w:tc>
      </w:tr>
      <w:tr w:rsidR="00801FA1" w:rsidRPr="00691D1C" w14:paraId="34D772C2" w14:textId="77777777" w:rsidTr="00302E2D">
        <w:trPr>
          <w:trHeight w:val="541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168C7DA6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6BCF49D" w14:textId="77777777" w:rsidR="00801FA1" w:rsidRPr="00691D1C" w:rsidRDefault="00801FA1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7</w:t>
            </w:r>
            <w:r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A01046D" w14:textId="77777777" w:rsidR="00801FA1" w:rsidRPr="00691D1C" w:rsidRDefault="00801FA1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Освоение методики определения мочевины в сыворотке крови и моче </w:t>
            </w:r>
            <w:r>
              <w:rPr>
                <w:lang w:eastAsia="ru-RU"/>
              </w:rPr>
              <w:t xml:space="preserve">по цветной реакции с </w:t>
            </w:r>
            <w:proofErr w:type="spellStart"/>
            <w:r>
              <w:rPr>
                <w:lang w:eastAsia="ru-RU"/>
              </w:rPr>
              <w:t>диацетилмонооксимом</w:t>
            </w:r>
            <w:proofErr w:type="spellEnd"/>
            <w:r w:rsidRPr="00691D1C">
              <w:rPr>
                <w:lang w:eastAsia="ru-RU"/>
              </w:rPr>
              <w:t xml:space="preserve"> с использованием диагностического набора. Оценка результатов исследования.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noWrap/>
          </w:tcPr>
          <w:p w14:paraId="541397D2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0EB44568" w14:textId="77777777" w:rsidR="00801FA1" w:rsidRPr="00691D1C" w:rsidRDefault="00801FA1" w:rsidP="00302E2D">
            <w:pPr>
              <w:jc w:val="center"/>
              <w:rPr>
                <w:lang w:eastAsia="ru-RU"/>
              </w:rPr>
            </w:pPr>
          </w:p>
        </w:tc>
      </w:tr>
      <w:tr w:rsidR="00801FA1" w:rsidRPr="00691D1C" w14:paraId="01FBEB47" w14:textId="77777777" w:rsidTr="00302E2D">
        <w:trPr>
          <w:trHeight w:val="78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85A5D5C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DBC66F1" w14:textId="77777777" w:rsidR="00801FA1" w:rsidRPr="00691D1C" w:rsidRDefault="00801FA1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</w:t>
            </w:r>
            <w:r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FC60131" w14:textId="77777777" w:rsidR="00801FA1" w:rsidRPr="00691D1C" w:rsidRDefault="00801FA1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Освоение методики кол</w:t>
            </w:r>
            <w:r>
              <w:rPr>
                <w:lang w:eastAsia="ru-RU"/>
              </w:rPr>
              <w:t xml:space="preserve">ичественного </w:t>
            </w:r>
            <w:proofErr w:type="gramStart"/>
            <w:r>
              <w:rPr>
                <w:lang w:eastAsia="ru-RU"/>
              </w:rPr>
              <w:t>определения  креати</w:t>
            </w:r>
            <w:r w:rsidRPr="00691D1C">
              <w:rPr>
                <w:lang w:eastAsia="ru-RU"/>
              </w:rPr>
              <w:t>нина</w:t>
            </w:r>
            <w:proofErr w:type="gramEnd"/>
            <w:r w:rsidRPr="00691D1C">
              <w:rPr>
                <w:lang w:eastAsia="ru-RU"/>
              </w:rPr>
              <w:t xml:space="preserve"> в биологической жидкости с использованием диагностического набора. Оценка результатов исследования.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noWrap/>
          </w:tcPr>
          <w:p w14:paraId="7A28A63D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047E7284" w14:textId="77777777" w:rsidR="00801FA1" w:rsidRPr="00691D1C" w:rsidRDefault="00801FA1" w:rsidP="00302E2D">
            <w:pPr>
              <w:jc w:val="center"/>
              <w:rPr>
                <w:lang w:eastAsia="ru-RU"/>
              </w:rPr>
            </w:pPr>
          </w:p>
        </w:tc>
      </w:tr>
      <w:tr w:rsidR="00801FA1" w:rsidRPr="00691D1C" w14:paraId="5C6982FA" w14:textId="77777777" w:rsidTr="00302E2D">
        <w:trPr>
          <w:trHeight w:val="371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7DB48C" w14:textId="77777777" w:rsidR="00801FA1" w:rsidRPr="00691D1C" w:rsidRDefault="00D545EC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2.14</w:t>
            </w:r>
            <w:r w:rsidR="00801FA1" w:rsidRPr="00691D1C">
              <w:rPr>
                <w:b/>
                <w:bCs/>
                <w:lang w:eastAsia="ru-RU"/>
              </w:rPr>
              <w:t>. Обмен нуклеопротеидов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498429B7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Содержание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noWrap/>
          </w:tcPr>
          <w:p w14:paraId="6E412D91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557DF695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0FAC" w:rsidRPr="00691D1C" w14:paraId="19F920EF" w14:textId="77777777" w:rsidTr="00302E2D">
        <w:trPr>
          <w:trHeight w:val="315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D28A49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60FE7B6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B391F1E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 Обмен нуклеиновых кислот и нуклеотидов в организме человека.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6B67E4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187D4CD4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72B70230" w14:textId="77777777" w:rsidTr="00302E2D">
        <w:trPr>
          <w:trHeight w:val="904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7121FB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03153A7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F6313B8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Распад нуклеиновых кислот. Причины гиперурикемии. Наследственные болезни обмена веществ, вызывающие гиперурикемию</w:t>
            </w:r>
            <w:r>
              <w:rPr>
                <w:lang w:eastAsia="ru-RU"/>
              </w:rPr>
              <w:t>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F862D1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31F3D820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4BDF8886" w14:textId="77777777" w:rsidTr="00302E2D">
        <w:trPr>
          <w:trHeight w:val="270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BDEF9" w14:textId="77777777" w:rsidR="00890FAC" w:rsidRPr="00691D1C" w:rsidRDefault="00D545EC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2.15</w:t>
            </w:r>
            <w:r w:rsidR="00890FAC" w:rsidRPr="00691D1C">
              <w:rPr>
                <w:b/>
                <w:bCs/>
                <w:lang w:eastAsia="ru-RU"/>
              </w:rPr>
              <w:t xml:space="preserve">. Обмен </w:t>
            </w:r>
            <w:proofErr w:type="spellStart"/>
            <w:r w:rsidR="00890FAC" w:rsidRPr="00691D1C">
              <w:rPr>
                <w:b/>
                <w:bCs/>
                <w:lang w:eastAsia="ru-RU"/>
              </w:rPr>
              <w:t>хро</w:t>
            </w:r>
            <w:r w:rsidR="00890FAC">
              <w:rPr>
                <w:b/>
                <w:bCs/>
                <w:lang w:eastAsia="ru-RU"/>
              </w:rPr>
              <w:t>м</w:t>
            </w:r>
            <w:r w:rsidR="00890FAC" w:rsidRPr="00691D1C">
              <w:rPr>
                <w:b/>
                <w:bCs/>
                <w:lang w:eastAsia="ru-RU"/>
              </w:rPr>
              <w:t>опротеидов</w:t>
            </w:r>
            <w:proofErr w:type="spellEnd"/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1B05FA42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Содержание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4F5E7CEF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76EBB72F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90FAC" w:rsidRPr="00691D1C" w14:paraId="2BBF069D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855FA9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CB3AE35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2F22F6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 Гемоглобин, миоглобин.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5D0D02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0FC8F72C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00320A15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6D6E47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32C914E" w14:textId="77777777" w:rsidR="00890FAC" w:rsidRPr="00691D1C" w:rsidRDefault="0054644D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890FAC"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FCF2C4F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Распад гем</w:t>
            </w:r>
            <w:r>
              <w:rPr>
                <w:lang w:eastAsia="ru-RU"/>
              </w:rPr>
              <w:t>о</w:t>
            </w:r>
            <w:r w:rsidRPr="00691D1C">
              <w:rPr>
                <w:lang w:eastAsia="ru-RU"/>
              </w:rPr>
              <w:t>глобина в организме человека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E3BDC5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10F41E10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1E7B53A6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B978EF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861303B" w14:textId="77777777" w:rsidR="00890FAC" w:rsidRPr="00691D1C" w:rsidRDefault="0054644D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="00890FAC"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38433A2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Билирубин, его фракции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BD8C6B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7FC0B20B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79ED8120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44C052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49312C1" w14:textId="77777777" w:rsidR="00890FAC" w:rsidRPr="00691D1C" w:rsidRDefault="0054644D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4</w:t>
            </w:r>
            <w:r w:rsidR="00890FAC"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94377D0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Пигменты кала и мочи.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585096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23186528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10C72640" w14:textId="77777777" w:rsidTr="00302E2D">
        <w:trPr>
          <w:trHeight w:val="345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FA169" w14:textId="77777777" w:rsidR="00890FAC" w:rsidRPr="00691D1C" w:rsidRDefault="00D545EC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2. 16</w:t>
            </w:r>
            <w:r w:rsidR="00890FAC" w:rsidRPr="00691D1C">
              <w:rPr>
                <w:b/>
                <w:bCs/>
                <w:lang w:eastAsia="ru-RU"/>
              </w:rPr>
              <w:t>. Клиническое значение определения сложных белков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66600B7D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0DA5AC28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27CA23AB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90FAC" w:rsidRPr="00691D1C" w14:paraId="5E455A41" w14:textId="77777777" w:rsidTr="00302E2D">
        <w:trPr>
          <w:trHeight w:val="555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131188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D9475A8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3729369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Значение определения билирубина и его фракций в сыворотке крови, пигментов мочи и кала в дифференциальной диагностике желтух</w:t>
            </w:r>
            <w:r>
              <w:rPr>
                <w:lang w:eastAsia="ru-RU"/>
              </w:rPr>
              <w:t>и</w:t>
            </w:r>
            <w:r w:rsidRPr="00691D1C">
              <w:rPr>
                <w:lang w:eastAsia="ru-RU"/>
              </w:rPr>
              <w:t>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8DF3C4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79CD911F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890FAC" w:rsidRPr="00691D1C" w14:paraId="284018D7" w14:textId="77777777" w:rsidTr="00302E2D">
        <w:trPr>
          <w:trHeight w:val="367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A46387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E8B0BCF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3.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750CEE8" w14:textId="77777777" w:rsidR="00890FAC" w:rsidRPr="00691D1C" w:rsidRDefault="0054644D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О</w:t>
            </w:r>
            <w:r w:rsidR="00890FAC" w:rsidRPr="00691D1C">
              <w:rPr>
                <w:lang w:eastAsia="ru-RU"/>
              </w:rPr>
              <w:t>пределения мочевой кислоты в сыворотке крови.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1E516D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4026B6D0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</w:tr>
      <w:tr w:rsidR="00890FAC" w:rsidRPr="00691D1C" w14:paraId="5338A15C" w14:textId="77777777" w:rsidTr="00302E2D">
        <w:trPr>
          <w:trHeight w:val="273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05AA53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A641128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5.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BF33805" w14:textId="77777777" w:rsidR="004528AC" w:rsidRPr="00691D1C" w:rsidRDefault="0054644D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О</w:t>
            </w:r>
            <w:r w:rsidR="00890FAC" w:rsidRPr="00691D1C">
              <w:rPr>
                <w:lang w:eastAsia="ru-RU"/>
              </w:rPr>
              <w:t>пределени</w:t>
            </w:r>
            <w:r>
              <w:rPr>
                <w:lang w:eastAsia="ru-RU"/>
              </w:rPr>
              <w:t>е</w:t>
            </w:r>
            <w:r w:rsidR="00890FAC" w:rsidRPr="00691D1C">
              <w:rPr>
                <w:lang w:eastAsia="ru-RU"/>
              </w:rPr>
              <w:t xml:space="preserve"> билирубина в сыворотке</w:t>
            </w:r>
            <w:r>
              <w:rPr>
                <w:lang w:eastAsia="ru-RU"/>
              </w:rPr>
              <w:t xml:space="preserve"> </w:t>
            </w:r>
            <w:r w:rsidR="00890FAC" w:rsidRPr="00691D1C">
              <w:rPr>
                <w:lang w:eastAsia="ru-RU"/>
              </w:rPr>
              <w:t>крови</w:t>
            </w:r>
            <w:r w:rsidR="00890FAC">
              <w:rPr>
                <w:lang w:eastAsia="ru-RU"/>
              </w:rPr>
              <w:t xml:space="preserve">. 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B907D5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116E6580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</w:tr>
      <w:tr w:rsidR="00801FA1" w:rsidRPr="00691D1C" w14:paraId="27398030" w14:textId="77777777" w:rsidTr="00302E2D">
        <w:trPr>
          <w:trHeight w:val="30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9339A9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3117F02C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Практические занят</w:t>
            </w:r>
            <w:r w:rsidR="00D545EC">
              <w:rPr>
                <w:b/>
                <w:bCs/>
                <w:lang w:eastAsia="ru-RU"/>
              </w:rPr>
              <w:t>ия по темам 2.14, 2.15,2.16</w:t>
            </w:r>
            <w:r w:rsidRPr="00691D1C">
              <w:rPr>
                <w:b/>
                <w:bCs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7E659169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198869A6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  <w:p w14:paraId="2149CC90" w14:textId="77777777" w:rsidR="00801FA1" w:rsidRPr="00691D1C" w:rsidRDefault="00801FA1" w:rsidP="00302E2D">
            <w:pPr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01FA1" w:rsidRPr="00691D1C" w14:paraId="292C6183" w14:textId="77777777" w:rsidTr="00302E2D">
        <w:trPr>
          <w:trHeight w:val="40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F77D0A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884CD0A" w14:textId="77777777" w:rsidR="00801FA1" w:rsidRPr="00691D1C" w:rsidRDefault="00801FA1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09BABB66" w14:textId="77777777" w:rsidR="00801FA1" w:rsidRPr="00691D1C" w:rsidRDefault="00801FA1" w:rsidP="00302E2D">
            <w:pPr>
              <w:suppressAutoHyphens w:val="0"/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 Изучение методики определение мочевой кислоты в сыворотке крови </w:t>
            </w:r>
            <w:proofErr w:type="gramStart"/>
            <w:r w:rsidRPr="00691D1C">
              <w:rPr>
                <w:lang w:eastAsia="ru-RU"/>
              </w:rPr>
              <w:t>по  набору</w:t>
            </w:r>
            <w:proofErr w:type="gramEnd"/>
            <w:r w:rsidRPr="00691D1C">
              <w:rPr>
                <w:lang w:eastAsia="ru-RU"/>
              </w:rPr>
              <w:t xml:space="preserve"> реагентов. Оценка результатов исследования.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5BB3E576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1F76BC8E" w14:textId="77777777" w:rsidR="00801FA1" w:rsidRPr="00691D1C" w:rsidRDefault="00801FA1" w:rsidP="00302E2D">
            <w:pPr>
              <w:jc w:val="center"/>
              <w:rPr>
                <w:lang w:eastAsia="ru-RU"/>
              </w:rPr>
            </w:pPr>
          </w:p>
        </w:tc>
      </w:tr>
      <w:tr w:rsidR="00801FA1" w:rsidRPr="00691D1C" w14:paraId="0DCFEF56" w14:textId="77777777" w:rsidTr="00302E2D">
        <w:trPr>
          <w:trHeight w:val="555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14:paraId="26A5B4D6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E172BD7" w14:textId="77777777" w:rsidR="00801FA1" w:rsidRPr="00691D1C" w:rsidRDefault="00801FA1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9F9B67E" w14:textId="77777777" w:rsidR="00801FA1" w:rsidRPr="00691D1C" w:rsidRDefault="00801FA1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Освоение методики </w:t>
            </w:r>
            <w:proofErr w:type="gramStart"/>
            <w:r w:rsidRPr="00691D1C">
              <w:rPr>
                <w:lang w:eastAsia="ru-RU"/>
              </w:rPr>
              <w:t xml:space="preserve">определения </w:t>
            </w:r>
            <w:r>
              <w:rPr>
                <w:lang w:eastAsia="ru-RU"/>
              </w:rPr>
              <w:t xml:space="preserve"> общего</w:t>
            </w:r>
            <w:proofErr w:type="gramEnd"/>
            <w:r>
              <w:rPr>
                <w:lang w:eastAsia="ru-RU"/>
              </w:rPr>
              <w:t xml:space="preserve"> </w:t>
            </w:r>
            <w:r w:rsidRPr="00691D1C">
              <w:rPr>
                <w:lang w:eastAsia="ru-RU"/>
              </w:rPr>
              <w:t>билирубина и его фракций в    сыворотке   крови. Оценка результатов исследования.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1BDABC05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316BC0CB" w14:textId="77777777" w:rsidR="00801FA1" w:rsidRPr="00691D1C" w:rsidRDefault="00801FA1" w:rsidP="00302E2D">
            <w:pPr>
              <w:jc w:val="center"/>
              <w:rPr>
                <w:lang w:eastAsia="ru-RU"/>
              </w:rPr>
            </w:pPr>
          </w:p>
        </w:tc>
      </w:tr>
      <w:tr w:rsidR="00801FA1" w:rsidRPr="00691D1C" w14:paraId="1BD1CFDC" w14:textId="77777777" w:rsidTr="00302E2D">
        <w:trPr>
          <w:trHeight w:val="555"/>
        </w:trPr>
        <w:tc>
          <w:tcPr>
            <w:tcW w:w="32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1D6392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B81D41E" w14:textId="77777777" w:rsidR="00801FA1" w:rsidRPr="00691D1C" w:rsidRDefault="00801FA1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EB37B4E" w14:textId="77777777" w:rsidR="00801FA1" w:rsidRPr="00691D1C" w:rsidRDefault="00801FA1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Освоение методики </w:t>
            </w:r>
            <w:r>
              <w:rPr>
                <w:lang w:eastAsia="ru-RU"/>
              </w:rPr>
              <w:t xml:space="preserve">качественного обнаружения «прямого» и «непрямого» билирубина в </w:t>
            </w:r>
            <w:r w:rsidRPr="00691D1C">
              <w:rPr>
                <w:lang w:eastAsia="ru-RU"/>
              </w:rPr>
              <w:t>сыворотке   крови. Оценка результатов исследования.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768E5BA4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4E5E899B" w14:textId="77777777" w:rsidR="00801FA1" w:rsidRPr="00691D1C" w:rsidRDefault="00801FA1" w:rsidP="00302E2D">
            <w:pPr>
              <w:jc w:val="center"/>
              <w:rPr>
                <w:lang w:eastAsia="ru-RU"/>
              </w:rPr>
            </w:pPr>
          </w:p>
        </w:tc>
      </w:tr>
      <w:tr w:rsidR="00801FA1" w:rsidRPr="00691D1C" w14:paraId="66657CDC" w14:textId="77777777" w:rsidTr="00302E2D">
        <w:trPr>
          <w:trHeight w:val="315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1FE883" w14:textId="77777777" w:rsidR="00801FA1" w:rsidRPr="00691D1C" w:rsidRDefault="00B960E1" w:rsidP="00302E2D">
            <w:pPr>
              <w:suppressAutoHyphens w:val="0"/>
              <w:rPr>
                <w:lang w:eastAsia="ru-RU"/>
              </w:rPr>
            </w:pPr>
            <w:r>
              <w:rPr>
                <w:b/>
                <w:bCs/>
                <w:lang w:eastAsia="ru-RU"/>
              </w:rPr>
              <w:t>Тема 2. 17</w:t>
            </w:r>
            <w:r w:rsidR="00801FA1" w:rsidRPr="00691D1C">
              <w:rPr>
                <w:b/>
                <w:bCs/>
                <w:lang w:eastAsia="ru-RU"/>
              </w:rPr>
              <w:t>. Обмен липидов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7227CF44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7C475032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56DC8EF7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0FAC" w:rsidRPr="00691D1C" w14:paraId="1A8904A9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73E9AC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FD85EF3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ABF6698" w14:textId="77777777" w:rsidR="00890FAC" w:rsidRPr="00691D1C" w:rsidRDefault="00890FAC" w:rsidP="00302E2D">
            <w:pPr>
              <w:suppressAutoHyphens w:val="0"/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Переваривание и всасывание липидов в ЖКТ. 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CFB8A6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5AEB9391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13094ADB" w14:textId="77777777" w:rsidTr="00302E2D">
        <w:trPr>
          <w:trHeight w:val="525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8478DA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61CF22E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F837DEA" w14:textId="77777777" w:rsidR="00890FAC" w:rsidRPr="00691D1C" w:rsidRDefault="00890FAC" w:rsidP="00302E2D">
            <w:pPr>
              <w:suppressAutoHyphens w:val="0"/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Промежуточный обмен липидов: распад и биосинтез </w:t>
            </w:r>
            <w:proofErr w:type="spellStart"/>
            <w:r w:rsidRPr="00691D1C">
              <w:rPr>
                <w:lang w:eastAsia="ru-RU"/>
              </w:rPr>
              <w:t>триацилглицеринов</w:t>
            </w:r>
            <w:proofErr w:type="spellEnd"/>
            <w:r w:rsidR="0054644D">
              <w:rPr>
                <w:lang w:eastAsia="ru-RU"/>
              </w:rPr>
              <w:t xml:space="preserve"> </w:t>
            </w:r>
            <w:r w:rsidRPr="00691D1C">
              <w:rPr>
                <w:lang w:eastAsia="ru-RU"/>
              </w:rPr>
              <w:t>(ТАГ), фосфолипидов, обмен холестерина.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82647C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7F55A0DD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71D08C03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895DBE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EDE25FA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3.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B63CD7F" w14:textId="77777777" w:rsidR="00890FAC" w:rsidRPr="00691D1C" w:rsidRDefault="00890FAC" w:rsidP="00302E2D">
            <w:pPr>
              <w:suppressAutoHyphens w:val="0"/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>Превращения ТАГ, окисление жирных кислот.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CF6DA1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26ADBA4B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34D4BE13" w14:textId="77777777" w:rsidTr="00302E2D">
        <w:trPr>
          <w:trHeight w:val="54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9834D7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2300FB9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4.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8D7EA18" w14:textId="77777777" w:rsidR="00890FAC" w:rsidRPr="00691D1C" w:rsidRDefault="00890FAC" w:rsidP="00302E2D">
            <w:pPr>
              <w:suppressAutoHyphens w:val="0"/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>Метаболизм холестерина. Фонд холестерина в организме и пути его использования.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3C9C46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4643DF27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3CE69F89" w14:textId="77777777" w:rsidTr="00302E2D">
        <w:trPr>
          <w:trHeight w:val="270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8CAFC0" w14:textId="77777777" w:rsidR="00890FAC" w:rsidRPr="00691D1C" w:rsidRDefault="00B960E1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2.18</w:t>
            </w:r>
            <w:r w:rsidR="00890FAC" w:rsidRPr="00691D1C">
              <w:rPr>
                <w:b/>
                <w:bCs/>
                <w:lang w:eastAsia="ru-RU"/>
              </w:rPr>
              <w:t>. Биохимические изменения при нарушении обмена липидов в организме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03F3238" w14:textId="77777777" w:rsidR="00890FAC" w:rsidRPr="00691D1C" w:rsidRDefault="00890FAC" w:rsidP="00302E2D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Содержание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63763D2C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4A15AEFB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90FAC" w:rsidRPr="00691D1C" w14:paraId="2FC2023C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832821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0A76045" w14:textId="77777777" w:rsidR="00890FAC" w:rsidRPr="00691D1C" w:rsidRDefault="0054644D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890FAC"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024E84B" w14:textId="77777777" w:rsidR="00890FAC" w:rsidRPr="00691D1C" w:rsidRDefault="00890FAC" w:rsidP="00302E2D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Классификация </w:t>
            </w:r>
            <w:proofErr w:type="spellStart"/>
            <w:r>
              <w:rPr>
                <w:lang w:eastAsia="ru-RU"/>
              </w:rPr>
              <w:t>гиперлипо</w:t>
            </w:r>
            <w:r w:rsidRPr="00691D1C">
              <w:rPr>
                <w:lang w:eastAsia="ru-RU"/>
              </w:rPr>
              <w:t>протеинемий</w:t>
            </w:r>
            <w:proofErr w:type="spellEnd"/>
            <w:r w:rsidRPr="00691D1C">
              <w:rPr>
                <w:lang w:eastAsia="ru-RU"/>
              </w:rPr>
              <w:t>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F06C0D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4C6DEA4A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76DE6C48" w14:textId="77777777" w:rsidTr="00302E2D">
        <w:trPr>
          <w:trHeight w:val="525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DC7A1C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545547E" w14:textId="77777777" w:rsidR="00890FAC" w:rsidRPr="00691D1C" w:rsidRDefault="0054644D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890FAC"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FC75B30" w14:textId="77777777" w:rsidR="00890FAC" w:rsidRPr="00691D1C" w:rsidRDefault="00890FAC" w:rsidP="00302E2D">
            <w:pPr>
              <w:suppressAutoHyphens w:val="0"/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Значение </w:t>
            </w:r>
            <w:proofErr w:type="spellStart"/>
            <w:r w:rsidRPr="00691D1C">
              <w:rPr>
                <w:lang w:eastAsia="ru-RU"/>
              </w:rPr>
              <w:t>липопротеинограмм</w:t>
            </w:r>
            <w:proofErr w:type="spellEnd"/>
            <w:r w:rsidRPr="00691D1C">
              <w:rPr>
                <w:lang w:eastAsia="ru-RU"/>
              </w:rPr>
              <w:t xml:space="preserve"> в диагностике сердечно-сосудистых заболеваний.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020C1E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7F979FE7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890FAC" w:rsidRPr="00691D1C" w14:paraId="494362A8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ED00AA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83F5300" w14:textId="77777777" w:rsidR="00890FAC" w:rsidRPr="00691D1C" w:rsidRDefault="0054644D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="00890FAC"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05FE74A" w14:textId="77777777" w:rsidR="00890FAC" w:rsidRPr="00691D1C" w:rsidRDefault="00890FAC" w:rsidP="00302E2D">
            <w:pPr>
              <w:suppressAutoHyphens w:val="0"/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>Регуляция липидного обмена.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38D5E2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4171E3F7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5B219A94" w14:textId="77777777" w:rsidTr="00302E2D">
        <w:trPr>
          <w:trHeight w:val="270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92C9E66" w14:textId="77777777" w:rsidR="00890FAC" w:rsidRPr="00691D1C" w:rsidRDefault="00B960E1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2.19</w:t>
            </w:r>
            <w:r w:rsidR="00890FAC" w:rsidRPr="00691D1C">
              <w:rPr>
                <w:b/>
                <w:bCs/>
                <w:lang w:eastAsia="ru-RU"/>
              </w:rPr>
              <w:t>. Клиническое значение определения обмена липидов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FC580F3" w14:textId="77777777" w:rsidR="00890FAC" w:rsidRPr="00691D1C" w:rsidRDefault="00890FAC" w:rsidP="00302E2D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Содержание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56F0D892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70B14143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90FAC" w:rsidRPr="00691D1C" w14:paraId="0B8169CE" w14:textId="77777777" w:rsidTr="00302E2D">
        <w:trPr>
          <w:trHeight w:val="525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33407B1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E17E8AA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645BA05" w14:textId="77777777" w:rsidR="00890FAC" w:rsidRPr="00691D1C" w:rsidRDefault="00890FAC" w:rsidP="00302E2D">
            <w:pPr>
              <w:suppressAutoHyphens w:val="0"/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>Клинико-диагностическое значение определения показателей обмена липидов в организме человека.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FE19D2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3E317C7C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2010A567" w14:textId="77777777" w:rsidTr="00302E2D">
        <w:trPr>
          <w:trHeight w:val="525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EC4C59F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DDE5108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4D78BE1" w14:textId="77777777" w:rsidR="00890FAC" w:rsidRPr="00691D1C" w:rsidRDefault="00890FAC" w:rsidP="00302E2D">
            <w:pPr>
              <w:suppressAutoHyphens w:val="0"/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Современные ферментативные методы </w:t>
            </w:r>
            <w:proofErr w:type="gramStart"/>
            <w:r w:rsidRPr="00691D1C">
              <w:rPr>
                <w:lang w:eastAsia="ru-RU"/>
              </w:rPr>
              <w:t xml:space="preserve">исследования  </w:t>
            </w:r>
            <w:proofErr w:type="spellStart"/>
            <w:r w:rsidRPr="00691D1C">
              <w:rPr>
                <w:lang w:eastAsia="ru-RU"/>
              </w:rPr>
              <w:t>триацилглицер</w:t>
            </w:r>
            <w:r>
              <w:rPr>
                <w:lang w:eastAsia="ru-RU"/>
              </w:rPr>
              <w:t>и</w:t>
            </w:r>
            <w:r w:rsidRPr="00691D1C">
              <w:rPr>
                <w:lang w:eastAsia="ru-RU"/>
              </w:rPr>
              <w:t>нов</w:t>
            </w:r>
            <w:proofErr w:type="spellEnd"/>
            <w:proofErr w:type="gramEnd"/>
            <w:r w:rsidRPr="00691D1C">
              <w:rPr>
                <w:lang w:eastAsia="ru-RU"/>
              </w:rPr>
              <w:t>, холестерина, липопротеинов.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1E06C3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36F64061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</w:tr>
      <w:tr w:rsidR="00890FAC" w:rsidRPr="00691D1C" w14:paraId="747FB89E" w14:textId="77777777" w:rsidTr="00302E2D">
        <w:trPr>
          <w:trHeight w:val="360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9A623EE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5BD2E30" w14:textId="77777777" w:rsidR="00890FAC" w:rsidRPr="00691D1C" w:rsidRDefault="00890FAC" w:rsidP="00302E2D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Пр</w:t>
            </w:r>
            <w:r>
              <w:rPr>
                <w:b/>
                <w:bCs/>
                <w:lang w:eastAsia="ru-RU"/>
              </w:rPr>
              <w:t>а</w:t>
            </w:r>
            <w:r w:rsidR="00F167F9">
              <w:rPr>
                <w:b/>
                <w:bCs/>
                <w:lang w:eastAsia="ru-RU"/>
              </w:rPr>
              <w:t>ктические</w:t>
            </w:r>
            <w:r w:rsidR="00B960E1">
              <w:rPr>
                <w:b/>
                <w:bCs/>
                <w:lang w:eastAsia="ru-RU"/>
              </w:rPr>
              <w:t xml:space="preserve"> занятия по темам 2.17, 2.18,2.19</w:t>
            </w:r>
            <w:r w:rsidRPr="00691D1C">
              <w:rPr>
                <w:b/>
                <w:bCs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35A1C147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19809278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90FAC" w:rsidRPr="00691D1C" w14:paraId="4B150DDC" w14:textId="77777777" w:rsidTr="00302E2D">
        <w:trPr>
          <w:trHeight w:val="780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2DA79FC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286AAA9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34E07BC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Освоение методики определение концентрации </w:t>
            </w:r>
            <w:proofErr w:type="spellStart"/>
            <w:r w:rsidRPr="00691D1C">
              <w:rPr>
                <w:lang w:eastAsia="ru-RU"/>
              </w:rPr>
              <w:t>триацилглицеринов</w:t>
            </w:r>
            <w:proofErr w:type="spellEnd"/>
            <w:r w:rsidRPr="00691D1C">
              <w:rPr>
                <w:lang w:eastAsia="ru-RU"/>
              </w:rPr>
              <w:t xml:space="preserve"> (ТАГ) в сыворотке и плазме крови ферментативным колориметрическим методом. Оценка результатов исследования.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538B9854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2D5FB0F9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</w:tr>
      <w:tr w:rsidR="00890FAC" w:rsidRPr="00691D1C" w14:paraId="3CFF265A" w14:textId="77777777" w:rsidTr="00302E2D">
        <w:trPr>
          <w:trHeight w:val="1095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1C17CC1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14:paraId="76DBA4B1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14:paraId="634A1D6D" w14:textId="77777777" w:rsidR="00890FAC" w:rsidRPr="00691D1C" w:rsidRDefault="00890FAC" w:rsidP="00302E2D">
            <w:pPr>
              <w:rPr>
                <w:lang w:eastAsia="ru-RU"/>
              </w:rPr>
            </w:pPr>
            <w:r w:rsidRPr="00691D1C">
              <w:rPr>
                <w:lang w:eastAsia="ru-RU"/>
              </w:rPr>
              <w:t>Освоение методики определения концентрации общего холестерина в сыворотке и плазме крови ферментативным колориметрическим методом. Оценка результатов исследования.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2D57CA92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1C031311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</w:tr>
      <w:tr w:rsidR="00890FAC" w:rsidRPr="00691D1C" w14:paraId="2C985DCF" w14:textId="77777777" w:rsidTr="00302E2D">
        <w:trPr>
          <w:trHeight w:val="825"/>
        </w:trPr>
        <w:tc>
          <w:tcPr>
            <w:tcW w:w="322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6F26DC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7A32896E" w14:textId="77777777" w:rsidR="00890FAC" w:rsidRPr="00691D1C" w:rsidRDefault="00890FAC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3.</w:t>
            </w:r>
          </w:p>
        </w:tc>
        <w:tc>
          <w:tcPr>
            <w:tcW w:w="677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7FCF340C" w14:textId="77777777" w:rsidR="00890FAC" w:rsidRPr="00691D1C" w:rsidRDefault="00890FAC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Освоение методики определения концентрации бета-липопротеинов в сыворотке крови нефелометрическим методом.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4B0CB090" w14:textId="77777777" w:rsidR="00890FAC" w:rsidRPr="00691D1C" w:rsidRDefault="00890FAC" w:rsidP="00302E2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40DE560F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</w:tr>
      <w:tr w:rsidR="00890FAC" w:rsidRPr="00691D1C" w14:paraId="731EFBE8" w14:textId="77777777" w:rsidTr="00302E2D">
        <w:trPr>
          <w:trHeight w:val="300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53984D" w14:textId="77777777" w:rsidR="00890FAC" w:rsidRDefault="00B960E1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2.20</w:t>
            </w:r>
            <w:r w:rsidR="00890FAC" w:rsidRPr="00691D1C">
              <w:rPr>
                <w:b/>
                <w:bCs/>
                <w:lang w:eastAsia="ru-RU"/>
              </w:rPr>
              <w:t>. Водно-минеральный обмен</w:t>
            </w:r>
          </w:p>
          <w:p w14:paraId="5E06B476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424601B0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12BB8938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3F8BD960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90FAC" w:rsidRPr="00691D1C" w14:paraId="4E5DDD8A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B2F0CA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9CC3274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9B8410A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Понятие о гомеостазе.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A3FF9D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7A9201D9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634CA158" w14:textId="77777777" w:rsidTr="00302E2D">
        <w:trPr>
          <w:trHeight w:val="525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08CCC8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6A4B95F" w14:textId="77777777" w:rsidR="00890FAC" w:rsidRPr="00691D1C" w:rsidRDefault="0054644D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890FAC"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8684B81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Физиологическое значение электролитов в жизнедеятельности организма.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25641C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597E749D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45721CAF" w14:textId="77777777" w:rsidTr="00302E2D">
        <w:trPr>
          <w:trHeight w:val="525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D6A5E8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EA76F33" w14:textId="77777777" w:rsidR="00890FAC" w:rsidRPr="00691D1C" w:rsidRDefault="0054644D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="00890FAC"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861E106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Кислотно-основное состояние. Буферные растворы, регулирующие кислотно-основное состояние.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0299CA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24D2C8E7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7D8365BF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C34C73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058C0AD" w14:textId="77777777" w:rsidR="00890FAC" w:rsidRPr="00691D1C" w:rsidRDefault="0054644D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4</w:t>
            </w:r>
            <w:r w:rsidR="00890FAC"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7E49214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Роль воды и минеральных веществ в организме.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C4CC07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36D3FC50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2BD0174E" w14:textId="77777777" w:rsidTr="00302E2D">
        <w:trPr>
          <w:trHeight w:val="315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4E344AD" w14:textId="77777777" w:rsidR="00890FAC" w:rsidRPr="00691D1C" w:rsidRDefault="00B960E1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lastRenderedPageBreak/>
              <w:t>Тема 2.21</w:t>
            </w:r>
            <w:r w:rsidR="00890FAC" w:rsidRPr="00691D1C">
              <w:rPr>
                <w:b/>
                <w:bCs/>
                <w:lang w:eastAsia="ru-RU"/>
              </w:rPr>
              <w:t>. Патология водно-минерального обмена</w:t>
            </w:r>
            <w:r w:rsidR="00890FAC">
              <w:rPr>
                <w:b/>
                <w:bCs/>
                <w:lang w:eastAsia="ru-RU"/>
              </w:rPr>
              <w:t>. Исследование водно-минерального обмена в клинике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0DCE7718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noWrap/>
          </w:tcPr>
          <w:p w14:paraId="44BB89D1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69A2F64F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90FAC" w:rsidRPr="00691D1C" w14:paraId="452265CB" w14:textId="77777777" w:rsidTr="00302E2D">
        <w:trPr>
          <w:trHeight w:val="270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91AE6AC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8103E6F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237FC05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Нарушение водно-минерального обмена.</w:t>
            </w:r>
          </w:p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8CC2189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3A2F56D1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77ED3E16" w14:textId="77777777" w:rsidTr="00302E2D">
        <w:trPr>
          <w:trHeight w:val="270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3A7FCBA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E975F8F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039D1AF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Гормональная регуляция водно-минерального обмена.</w:t>
            </w:r>
          </w:p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52DED3C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4DF2D549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7AD37E9F" w14:textId="77777777" w:rsidTr="00302E2D">
        <w:trPr>
          <w:trHeight w:val="270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373D9C3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E75ECC5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3.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D094717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Формы нарушений кислотно-основного состояния.</w:t>
            </w:r>
          </w:p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7F90B35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182FBF88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2197024C" w14:textId="77777777" w:rsidTr="00302E2D">
        <w:trPr>
          <w:trHeight w:val="270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EAD9F23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5BEC17C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4.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2115544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Роль почек в поддержании кислотно-основного состояния.</w:t>
            </w:r>
          </w:p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E00D36A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30BB6ED1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628462C0" w14:textId="77777777" w:rsidTr="00302E2D">
        <w:trPr>
          <w:trHeight w:val="270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93FE431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632209AF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Пр</w:t>
            </w:r>
            <w:r>
              <w:rPr>
                <w:b/>
                <w:bCs/>
                <w:lang w:eastAsia="ru-RU"/>
              </w:rPr>
              <w:t>а</w:t>
            </w:r>
            <w:r w:rsidR="00F167F9">
              <w:rPr>
                <w:b/>
                <w:bCs/>
                <w:lang w:eastAsia="ru-RU"/>
              </w:rPr>
              <w:t xml:space="preserve">ктические занятия по темам </w:t>
            </w:r>
            <w:r w:rsidR="00B960E1">
              <w:rPr>
                <w:b/>
                <w:bCs/>
                <w:lang w:eastAsia="ru-RU"/>
              </w:rPr>
              <w:t>2.20</w:t>
            </w:r>
            <w:r>
              <w:rPr>
                <w:b/>
                <w:bCs/>
                <w:lang w:eastAsia="ru-RU"/>
              </w:rPr>
              <w:t>,</w:t>
            </w:r>
            <w:r w:rsidR="00B960E1">
              <w:rPr>
                <w:b/>
                <w:bCs/>
                <w:lang w:eastAsia="ru-RU"/>
              </w:rPr>
              <w:t>2.21</w:t>
            </w:r>
            <w:r w:rsidRPr="00691D1C">
              <w:rPr>
                <w:b/>
                <w:bCs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2BDA6F45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75EB64BB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90FAC" w:rsidRPr="00691D1C" w14:paraId="674A1D50" w14:textId="77777777" w:rsidTr="00302E2D">
        <w:trPr>
          <w:trHeight w:val="525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BCD53AB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F0F7A85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FDC3161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Освоение методики определения </w:t>
            </w:r>
            <w:r>
              <w:rPr>
                <w:lang w:eastAsia="ru-RU"/>
              </w:rPr>
              <w:t xml:space="preserve">концентрации неорганического </w:t>
            </w:r>
            <w:proofErr w:type="gramStart"/>
            <w:r>
              <w:rPr>
                <w:lang w:eastAsia="ru-RU"/>
              </w:rPr>
              <w:t xml:space="preserve">фосфора </w:t>
            </w:r>
            <w:r w:rsidRPr="00691D1C">
              <w:rPr>
                <w:lang w:eastAsia="ru-RU"/>
              </w:rPr>
              <w:t xml:space="preserve"> в</w:t>
            </w:r>
            <w:proofErr w:type="gramEnd"/>
            <w:r w:rsidRPr="00691D1C">
              <w:rPr>
                <w:lang w:eastAsia="ru-RU"/>
              </w:rPr>
              <w:t xml:space="preserve"> сыворотке крови (по набору реагентов). Оценка результатов исследования.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6D5F5A1C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7E10D862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</w:tr>
      <w:tr w:rsidR="00890FAC" w:rsidRPr="00691D1C" w14:paraId="517B78A5" w14:textId="77777777" w:rsidTr="00302E2D">
        <w:trPr>
          <w:trHeight w:val="780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1536DB1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8A3DACC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10D8020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Освоение методики определения концентрации натрия и калия в сыворотке крови (по набору реагентов). Оценка результатов исследования.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5DF9386B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3CF6572F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</w:tr>
      <w:tr w:rsidR="00890FAC" w:rsidRPr="00691D1C" w14:paraId="4285D71D" w14:textId="77777777" w:rsidTr="00302E2D">
        <w:trPr>
          <w:trHeight w:val="855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8D0323A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14:paraId="36239E35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3.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14:paraId="0F792781" w14:textId="77777777" w:rsidR="00890FAC" w:rsidRPr="00691D1C" w:rsidRDefault="00890FAC" w:rsidP="00302E2D">
            <w:pPr>
              <w:rPr>
                <w:lang w:eastAsia="ru-RU"/>
              </w:rPr>
            </w:pPr>
            <w:r w:rsidRPr="00691D1C">
              <w:rPr>
                <w:lang w:eastAsia="ru-RU"/>
              </w:rPr>
              <w:t>Освоение методики определения концентрации кальция в сыворотке крови (по набору реагентов). Оценка результатов исследования.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35ED47F2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6AEDDEB6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</w:tr>
      <w:tr w:rsidR="00890FAC" w:rsidRPr="00691D1C" w14:paraId="77D9BA6E" w14:textId="77777777" w:rsidTr="00302E2D">
        <w:trPr>
          <w:trHeight w:val="840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39A5C10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3CA9432" w14:textId="77777777" w:rsidR="00890FAC" w:rsidRPr="00691D1C" w:rsidRDefault="00890FAC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4.</w:t>
            </w:r>
          </w:p>
        </w:tc>
        <w:tc>
          <w:tcPr>
            <w:tcW w:w="67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DA43FD2" w14:textId="77777777" w:rsidR="00890FAC" w:rsidRPr="00691D1C" w:rsidRDefault="00890FAC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Освоение методики определения ионов хлора в биологическом материале (по набору реагентов). Оценка результатов исследования.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6131264A" w14:textId="77777777" w:rsidR="00890FAC" w:rsidRPr="00691D1C" w:rsidRDefault="00890FAC" w:rsidP="00302E2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3596DE45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</w:tr>
      <w:tr w:rsidR="00890FAC" w:rsidRPr="00691D1C" w14:paraId="314792E9" w14:textId="77777777" w:rsidTr="00302E2D">
        <w:trPr>
          <w:trHeight w:val="801"/>
        </w:trPr>
        <w:tc>
          <w:tcPr>
            <w:tcW w:w="322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D20518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721A62BA" w14:textId="77777777" w:rsidR="00890FAC" w:rsidRDefault="00890FAC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5.</w:t>
            </w:r>
          </w:p>
        </w:tc>
        <w:tc>
          <w:tcPr>
            <w:tcW w:w="677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794A60E5" w14:textId="77777777" w:rsidR="00890FAC" w:rsidRDefault="00890FAC" w:rsidP="00302E2D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Освоение методики определения содержания железа в сыворотке или плазме крови колориметрическим методом без </w:t>
            </w:r>
            <w:proofErr w:type="spellStart"/>
            <w:r>
              <w:rPr>
                <w:lang w:eastAsia="ru-RU"/>
              </w:rPr>
              <w:t>депротеинизации</w:t>
            </w:r>
            <w:proofErr w:type="spellEnd"/>
            <w:r>
              <w:rPr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35741D9D" w14:textId="77777777" w:rsidR="00890FAC" w:rsidRDefault="00890FAC" w:rsidP="00302E2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42A0E395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</w:tr>
      <w:tr w:rsidR="00890FAC" w:rsidRPr="00691D1C" w14:paraId="0A20D226" w14:textId="77777777" w:rsidTr="00302E2D">
        <w:trPr>
          <w:trHeight w:val="270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BCEEF" w14:textId="77777777" w:rsidR="00890FAC" w:rsidRPr="00691D1C" w:rsidRDefault="00B960E1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2.22</w:t>
            </w:r>
            <w:r w:rsidR="00890FAC" w:rsidRPr="00691D1C">
              <w:rPr>
                <w:b/>
                <w:bCs/>
                <w:lang w:eastAsia="ru-RU"/>
              </w:rPr>
              <w:t>. Белки острой фазы воспаления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089E7BF2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4305B394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4CC7053D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90FAC" w:rsidRPr="00691D1C" w14:paraId="0D9EC5BC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2ABF3E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AF77349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20E6F1E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Характеристика острой фазы воспаления.  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C9A333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68869213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221DE97D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14872E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192A6EE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21AF3A5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Регуляция и контроль синтеза белков острой фазы.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01CC17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02FF95AE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6841F26B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931981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6466A70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3.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66E3F33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Характеристика и классификация белков острой фазы.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7B72AD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50EB26F2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7B4BABD7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FDF146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D1DF4AD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4.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140806A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Методы определения белков острой фазы.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8B4E1C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3540355B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</w:tr>
      <w:tr w:rsidR="00801FA1" w:rsidRPr="00691D1C" w14:paraId="01A79E8C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0C4866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6F423D1B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 xml:space="preserve">Практические занятия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5B2F1CA8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4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396B4FF1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  <w:p w14:paraId="64E6B481" w14:textId="77777777" w:rsidR="00801FA1" w:rsidRPr="00691D1C" w:rsidRDefault="00801FA1" w:rsidP="00302E2D">
            <w:pPr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01FA1" w:rsidRPr="00691D1C" w14:paraId="1DD41669" w14:textId="77777777" w:rsidTr="00302E2D">
        <w:trPr>
          <w:trHeight w:val="69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7A00A2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176FAED" w14:textId="77777777" w:rsidR="00801FA1" w:rsidRPr="00691D1C" w:rsidRDefault="00801FA1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C8544A8" w14:textId="77777777" w:rsidR="00801FA1" w:rsidRPr="00691D1C" w:rsidRDefault="00801FA1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Определение концентрации С-реактивного белка в сыворотке крови (латекс-тест). Оценка результатов исследования.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A7A811" w14:textId="77777777" w:rsidR="00801FA1" w:rsidRPr="00691D1C" w:rsidRDefault="00801FA1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2DE74F25" w14:textId="77777777" w:rsidR="00801FA1" w:rsidRPr="00691D1C" w:rsidRDefault="00801FA1" w:rsidP="00302E2D">
            <w:pPr>
              <w:jc w:val="center"/>
              <w:rPr>
                <w:lang w:eastAsia="ru-RU"/>
              </w:rPr>
            </w:pPr>
          </w:p>
        </w:tc>
      </w:tr>
      <w:tr w:rsidR="00801FA1" w:rsidRPr="00691D1C" w14:paraId="737EC6FF" w14:textId="77777777" w:rsidTr="00302E2D">
        <w:trPr>
          <w:trHeight w:val="270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6C770F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Тем</w:t>
            </w:r>
            <w:r w:rsidR="00B960E1">
              <w:rPr>
                <w:b/>
                <w:bCs/>
                <w:lang w:eastAsia="ru-RU"/>
              </w:rPr>
              <w:t>а 2. 23</w:t>
            </w:r>
            <w:r w:rsidRPr="00691D1C">
              <w:rPr>
                <w:b/>
                <w:bCs/>
                <w:lang w:eastAsia="ru-RU"/>
              </w:rPr>
              <w:t>. Контроль качества лабораторных исследований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18206E24" w14:textId="77777777" w:rsidR="00801FA1" w:rsidRPr="00691D1C" w:rsidRDefault="00801FA1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2F2E1FF0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178C1142" w14:textId="77777777" w:rsidR="00801FA1" w:rsidRPr="00691D1C" w:rsidRDefault="00801FA1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0FAC" w:rsidRPr="00691D1C" w14:paraId="4BDADCC5" w14:textId="77777777" w:rsidTr="00302E2D">
        <w:trPr>
          <w:trHeight w:val="40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A5236A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74C803D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CE058C2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Понятие о лабораторной ошибке</w:t>
            </w:r>
            <w:r>
              <w:rPr>
                <w:lang w:eastAsia="ru-RU"/>
              </w:rPr>
              <w:t xml:space="preserve">. </w:t>
            </w:r>
            <w:r w:rsidRPr="00691D1C">
              <w:rPr>
                <w:lang w:eastAsia="ru-RU"/>
              </w:rPr>
              <w:t>Нормативные документы, регламентирующие организацию и проведение контроля качества в клинич</w:t>
            </w:r>
            <w:r>
              <w:rPr>
                <w:lang w:eastAsia="ru-RU"/>
              </w:rPr>
              <w:t>е</w:t>
            </w:r>
            <w:r w:rsidRPr="00691D1C">
              <w:rPr>
                <w:lang w:eastAsia="ru-RU"/>
              </w:rPr>
              <w:t>ских исследованиях.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B9F7F2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7A69E749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7D5E9261" w14:textId="77777777" w:rsidTr="00302E2D">
        <w:trPr>
          <w:trHeight w:val="315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545825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CC65079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F09DAF2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Термины, используемые при проведении контроля качества.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21371A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1D4BBB56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5CB09121" w14:textId="77777777" w:rsidTr="00302E2D">
        <w:trPr>
          <w:trHeight w:val="33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227FA9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68849F1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3.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1EF5BBD" w14:textId="311A0ABA" w:rsidR="00302E2D" w:rsidRPr="00691D1C" w:rsidRDefault="00890FAC" w:rsidP="00302E2D">
            <w:pPr>
              <w:suppressAutoHyphens w:val="0"/>
              <w:rPr>
                <w:lang w:eastAsia="ru-RU"/>
              </w:rPr>
            </w:pPr>
            <w:proofErr w:type="spellStart"/>
            <w:r w:rsidRPr="00691D1C">
              <w:rPr>
                <w:lang w:eastAsia="ru-RU"/>
              </w:rPr>
              <w:t>Внутрилабораторный</w:t>
            </w:r>
            <w:proofErr w:type="spellEnd"/>
            <w:r w:rsidRPr="00691D1C">
              <w:rPr>
                <w:lang w:eastAsia="ru-RU"/>
              </w:rPr>
              <w:t xml:space="preserve"> и межлабораторный контроль качества.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9F48B0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77B45868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1839CC" w:rsidRPr="00691D1C" w14:paraId="39C448BE" w14:textId="77777777" w:rsidTr="00302E2D">
        <w:trPr>
          <w:trHeight w:val="270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CBC88DC" w14:textId="77777777" w:rsidR="001839CC" w:rsidRPr="00691D1C" w:rsidRDefault="00B960E1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2.24</w:t>
            </w:r>
            <w:r w:rsidR="001839CC" w:rsidRPr="00691D1C">
              <w:rPr>
                <w:b/>
                <w:bCs/>
                <w:lang w:eastAsia="ru-RU"/>
              </w:rPr>
              <w:t xml:space="preserve">. </w:t>
            </w:r>
            <w:proofErr w:type="spellStart"/>
            <w:r w:rsidR="001839CC" w:rsidRPr="00691D1C">
              <w:rPr>
                <w:b/>
                <w:bCs/>
                <w:lang w:eastAsia="ru-RU"/>
              </w:rPr>
              <w:t>Внутрилабораторный</w:t>
            </w:r>
            <w:proofErr w:type="spellEnd"/>
            <w:r w:rsidR="001839CC" w:rsidRPr="00691D1C">
              <w:rPr>
                <w:b/>
                <w:bCs/>
                <w:lang w:eastAsia="ru-RU"/>
              </w:rPr>
              <w:t xml:space="preserve"> контроль качества лабораторных исследований с использованием контрольного материала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67DB5302" w14:textId="77777777" w:rsidR="001839CC" w:rsidRPr="00691D1C" w:rsidRDefault="001839C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640C73ED" w14:textId="77777777" w:rsidR="001839CC" w:rsidRPr="00691D1C" w:rsidRDefault="001839C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4CC84322" w14:textId="77777777" w:rsidR="001839CC" w:rsidRPr="00691D1C" w:rsidRDefault="001839C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1839CC" w:rsidRPr="00691D1C" w14:paraId="7B6E7D1A" w14:textId="77777777" w:rsidTr="00302E2D">
        <w:trPr>
          <w:trHeight w:val="525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A276F40" w14:textId="77777777" w:rsidR="001839CC" w:rsidRPr="00691D1C" w:rsidRDefault="001839C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5E3B601" w14:textId="77777777" w:rsidR="001839CC" w:rsidRPr="00691D1C" w:rsidRDefault="001839C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BCA1057" w14:textId="77777777" w:rsidR="001839CC" w:rsidRPr="00691D1C" w:rsidRDefault="001839C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Оценка аналитической надежности клинических лабораторных методов исследования.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E1BA7C" w14:textId="77777777" w:rsidR="001839CC" w:rsidRPr="00691D1C" w:rsidRDefault="001839C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7BBC21ED" w14:textId="77777777" w:rsidR="001839CC" w:rsidRPr="00691D1C" w:rsidRDefault="001839C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1839CC" w:rsidRPr="00691D1C" w14:paraId="6E2D2A42" w14:textId="77777777" w:rsidTr="00302E2D">
        <w:trPr>
          <w:trHeight w:val="270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8C23FF6" w14:textId="77777777" w:rsidR="001839CC" w:rsidRPr="00691D1C" w:rsidRDefault="001839C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F1CA167" w14:textId="77777777" w:rsidR="001839CC" w:rsidRPr="00691D1C" w:rsidRDefault="001839C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868A882" w14:textId="77777777" w:rsidR="001839CC" w:rsidRPr="00691D1C" w:rsidRDefault="001839CC" w:rsidP="00302E2D">
            <w:pPr>
              <w:suppressAutoHyphens w:val="0"/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>Организация контроля качества в биохимической лаборатории.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1576FD" w14:textId="77777777" w:rsidR="001839CC" w:rsidRPr="00691D1C" w:rsidRDefault="001839C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6C82BA2C" w14:textId="77777777" w:rsidR="001839CC" w:rsidRPr="00691D1C" w:rsidRDefault="001839C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1839CC" w:rsidRPr="00691D1C" w14:paraId="4D28BE75" w14:textId="77777777" w:rsidTr="00302E2D">
        <w:trPr>
          <w:trHeight w:val="525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5BB24FB" w14:textId="77777777" w:rsidR="001839CC" w:rsidRPr="00691D1C" w:rsidRDefault="001839C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7868688" w14:textId="77777777" w:rsidR="001839CC" w:rsidRPr="00691D1C" w:rsidRDefault="001839C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3.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EE3BE9C" w14:textId="77777777" w:rsidR="001839CC" w:rsidRPr="00691D1C" w:rsidRDefault="001839CC" w:rsidP="00302E2D">
            <w:pPr>
              <w:suppressAutoHyphens w:val="0"/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>Контрольный материал для оценки воспроизводимости и правильности в клинико-биохимических исследованиях.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145126" w14:textId="77777777" w:rsidR="001839CC" w:rsidRPr="00691D1C" w:rsidRDefault="001839C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3079D68D" w14:textId="77777777" w:rsidR="001839CC" w:rsidRPr="00691D1C" w:rsidRDefault="001839C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1839CC" w:rsidRPr="00691D1C" w14:paraId="4E5025EE" w14:textId="77777777" w:rsidTr="00302E2D">
        <w:trPr>
          <w:trHeight w:val="525"/>
        </w:trPr>
        <w:tc>
          <w:tcPr>
            <w:tcW w:w="322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1F632D" w14:textId="77777777" w:rsidR="001839CC" w:rsidRPr="00691D1C" w:rsidRDefault="001839C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22C7290" w14:textId="77777777" w:rsidR="001839CC" w:rsidRPr="00691D1C" w:rsidRDefault="001839CC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4.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E33E783" w14:textId="77777777" w:rsidR="001839CC" w:rsidRPr="00691D1C" w:rsidRDefault="001839CC" w:rsidP="00302E2D">
            <w:pPr>
              <w:suppressAutoHyphens w:val="0"/>
              <w:jc w:val="both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Статистическая обработка погрешностей при проведении </w:t>
            </w:r>
            <w:proofErr w:type="spellStart"/>
            <w:r w:rsidRPr="00691D1C">
              <w:rPr>
                <w:lang w:eastAsia="ru-RU"/>
              </w:rPr>
              <w:t>внутрилабораторного</w:t>
            </w:r>
            <w:proofErr w:type="spellEnd"/>
            <w:r w:rsidRPr="00691D1C">
              <w:rPr>
                <w:lang w:eastAsia="ru-RU"/>
              </w:rPr>
              <w:t xml:space="preserve"> контроля качества.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456755" w14:textId="77777777" w:rsidR="001839CC" w:rsidRPr="00691D1C" w:rsidRDefault="001839C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6999DA14" w14:textId="77777777" w:rsidR="001839CC" w:rsidRPr="00691D1C" w:rsidRDefault="001839CC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0FAC" w:rsidRPr="00691D1C" w14:paraId="3A42EB58" w14:textId="77777777" w:rsidTr="006152C2">
        <w:trPr>
          <w:trHeight w:val="405"/>
        </w:trPr>
        <w:tc>
          <w:tcPr>
            <w:tcW w:w="3223" w:type="dxa"/>
            <w:vMerge/>
            <w:tcBorders>
              <w:left w:val="single" w:sz="8" w:space="0" w:color="000000"/>
              <w:right w:val="single" w:sz="4" w:space="0" w:color="auto"/>
            </w:tcBorders>
            <w:vAlign w:val="center"/>
          </w:tcPr>
          <w:p w14:paraId="73CBEE2E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7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17D48EE" w14:textId="77777777" w:rsidR="00890FAC" w:rsidRPr="008B3CC0" w:rsidRDefault="00890FAC" w:rsidP="00302E2D">
            <w:pPr>
              <w:suppressAutoHyphens w:val="0"/>
              <w:jc w:val="both"/>
              <w:rPr>
                <w:b/>
                <w:lang w:eastAsia="ru-RU"/>
              </w:rPr>
            </w:pPr>
            <w:r w:rsidRPr="00663BD0">
              <w:rPr>
                <w:b/>
                <w:lang w:eastAsia="ru-RU"/>
              </w:rPr>
              <w:t>Практические занят</w:t>
            </w:r>
            <w:r w:rsidR="00B960E1">
              <w:rPr>
                <w:b/>
                <w:lang w:eastAsia="ru-RU"/>
              </w:rPr>
              <w:t>ия по темам 2.23. 2.24</w:t>
            </w:r>
            <w:r w:rsidR="008B3CC0">
              <w:rPr>
                <w:b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6E63B3CA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01F54ACA" w14:textId="77777777" w:rsidR="00890FAC" w:rsidRPr="006152C2" w:rsidRDefault="00890FAC" w:rsidP="00302E2D">
            <w:pPr>
              <w:spacing w:after="200" w:line="276" w:lineRule="auto"/>
              <w:rPr>
                <w:color w:val="A6A6A6" w:themeColor="background1" w:themeShade="A6"/>
                <w:lang w:eastAsia="ru-RU"/>
              </w:rPr>
            </w:pPr>
          </w:p>
        </w:tc>
      </w:tr>
      <w:tr w:rsidR="00890FAC" w:rsidRPr="00691D1C" w14:paraId="6B309011" w14:textId="77777777" w:rsidTr="006152C2">
        <w:trPr>
          <w:trHeight w:val="840"/>
        </w:trPr>
        <w:tc>
          <w:tcPr>
            <w:tcW w:w="3223" w:type="dxa"/>
            <w:vMerge/>
            <w:tcBorders>
              <w:left w:val="single" w:sz="8" w:space="0" w:color="000000"/>
              <w:right w:val="single" w:sz="4" w:space="0" w:color="auto"/>
            </w:tcBorders>
            <w:vAlign w:val="center"/>
          </w:tcPr>
          <w:p w14:paraId="344B5F25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4A8DE68F" w14:textId="77777777" w:rsidR="00890FAC" w:rsidRPr="00691D1C" w:rsidRDefault="00890FAC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40D2C6CE" w14:textId="77777777" w:rsidR="00890FAC" w:rsidRDefault="00890FAC" w:rsidP="00302E2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Освоение методики проведения этапов </w:t>
            </w:r>
            <w:proofErr w:type="spellStart"/>
            <w:r>
              <w:rPr>
                <w:lang w:eastAsia="ru-RU"/>
              </w:rPr>
              <w:t>внутрилабораторного</w:t>
            </w:r>
            <w:proofErr w:type="spellEnd"/>
            <w:r>
              <w:rPr>
                <w:lang w:eastAsia="ru-RU"/>
              </w:rPr>
              <w:t xml:space="preserve"> контроля качества биохимических исследований.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12191EB" w14:textId="77777777" w:rsidR="00890FAC" w:rsidRPr="00691D1C" w:rsidRDefault="00890FAC" w:rsidP="006152C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2FE7D058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0FAC" w:rsidRPr="00691D1C" w14:paraId="7C8BA961" w14:textId="77777777" w:rsidTr="006152C2">
        <w:trPr>
          <w:trHeight w:val="585"/>
        </w:trPr>
        <w:tc>
          <w:tcPr>
            <w:tcW w:w="3223" w:type="dxa"/>
            <w:vMerge/>
            <w:tcBorders>
              <w:left w:val="single" w:sz="8" w:space="0" w:color="000000"/>
              <w:right w:val="single" w:sz="4" w:space="0" w:color="auto"/>
            </w:tcBorders>
            <w:vAlign w:val="center"/>
          </w:tcPr>
          <w:p w14:paraId="4113BCAF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2D3A5D9E" w14:textId="77777777" w:rsidR="00890FAC" w:rsidRDefault="00890FAC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3263A49" w14:textId="77777777" w:rsidR="00890FAC" w:rsidRDefault="00890FAC" w:rsidP="00302E2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Проведение статистической обработки результатов исследования биохимического показателя контрольной сыворотки с неизвестным содержанием компонента.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C96CBB9" w14:textId="77777777" w:rsidR="00890FAC" w:rsidRPr="00691D1C" w:rsidRDefault="00890FAC" w:rsidP="006152C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201263CE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0FAC" w:rsidRPr="00691D1C" w14:paraId="1F8761E8" w14:textId="77777777" w:rsidTr="006152C2">
        <w:trPr>
          <w:trHeight w:val="300"/>
        </w:trPr>
        <w:tc>
          <w:tcPr>
            <w:tcW w:w="3223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4EDDC63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042C760B" w14:textId="77777777" w:rsidR="00890FAC" w:rsidRDefault="00890FAC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3.</w:t>
            </w:r>
          </w:p>
        </w:tc>
        <w:tc>
          <w:tcPr>
            <w:tcW w:w="67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8B940B0" w14:textId="77777777" w:rsidR="00890FAC" w:rsidRDefault="00890FAC" w:rsidP="00302E2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Освоение методики построения контрольной карты.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5F37EB9" w14:textId="77777777" w:rsidR="00890FAC" w:rsidRDefault="00890FAC" w:rsidP="006152C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5951506E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0FAC" w:rsidRPr="00691D1C" w14:paraId="020C813D" w14:textId="77777777" w:rsidTr="006152C2">
        <w:trPr>
          <w:trHeight w:val="915"/>
        </w:trPr>
        <w:tc>
          <w:tcPr>
            <w:tcW w:w="3223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7C3C1DF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BF15185" w14:textId="77777777" w:rsidR="00890FAC" w:rsidRDefault="00890FAC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4.</w:t>
            </w:r>
          </w:p>
        </w:tc>
        <w:tc>
          <w:tcPr>
            <w:tcW w:w="67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13D11610" w14:textId="77777777" w:rsidR="00890FAC" w:rsidRDefault="00890FAC" w:rsidP="00302E2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Проведение оценки результатов исследования контрольной сыворотки с помощью предупредительных и контрольных критериев.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74826DF" w14:textId="77777777" w:rsidR="00890FAC" w:rsidRDefault="00890FAC" w:rsidP="006152C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060828A9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0FAC" w:rsidRPr="00691D1C" w14:paraId="74C0BE28" w14:textId="77777777" w:rsidTr="00302E2D">
        <w:trPr>
          <w:trHeight w:val="6165"/>
        </w:trPr>
        <w:tc>
          <w:tcPr>
            <w:tcW w:w="104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C6AA39" w14:textId="77777777" w:rsidR="00890FA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lastRenderedPageBreak/>
              <w:t>Примерная тематика внеаудиторной самостоятельной работы</w:t>
            </w:r>
            <w:r w:rsidRPr="00691D1C">
              <w:rPr>
                <w:b/>
                <w:bCs/>
                <w:lang w:eastAsia="ru-RU"/>
              </w:rPr>
              <w:br/>
            </w:r>
            <w:r w:rsidRPr="00691D1C">
              <w:rPr>
                <w:lang w:eastAsia="ru-RU"/>
              </w:rPr>
              <w:t xml:space="preserve">Систематическая проработка конспектов занятий, учебной и специальной литературы (по вопросам к параграфам, главам), подготовка к практическим занятиям с использованием методических рекомендаций преподавателя. </w:t>
            </w:r>
            <w:r w:rsidRPr="00691D1C">
              <w:rPr>
                <w:b/>
                <w:bCs/>
                <w:lang w:eastAsia="ru-RU"/>
              </w:rPr>
              <w:br/>
            </w:r>
            <w:r w:rsidRPr="00691D1C">
              <w:rPr>
                <w:lang w:eastAsia="ru-RU"/>
              </w:rPr>
              <w:t>1.Обмен веществ в организме, его этапы. Незаменимые факторы питания</w:t>
            </w:r>
            <w:r w:rsidRPr="00691D1C">
              <w:rPr>
                <w:lang w:eastAsia="ru-RU"/>
              </w:rPr>
              <w:br/>
            </w:r>
            <w:r>
              <w:rPr>
                <w:lang w:eastAsia="ru-RU"/>
              </w:rPr>
              <w:t>(подготовка реферата с использованием Интернет-ресурса).</w:t>
            </w:r>
          </w:p>
          <w:p w14:paraId="447D14DE" w14:textId="77777777" w:rsidR="00890FA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2. Подготовка и исследование углеводного обмена, проведение теста толерантности </w:t>
            </w:r>
            <w:r>
              <w:rPr>
                <w:lang w:eastAsia="ru-RU"/>
              </w:rPr>
              <w:t xml:space="preserve">к глюкозе </w:t>
            </w:r>
            <w:r w:rsidRPr="00691D1C">
              <w:rPr>
                <w:lang w:eastAsia="ru-RU"/>
              </w:rPr>
              <w:t>(решение ситуационных профессиональных задач).</w:t>
            </w:r>
            <w:r w:rsidRPr="00691D1C">
              <w:rPr>
                <w:lang w:eastAsia="ru-RU"/>
              </w:rPr>
              <w:br/>
              <w:t xml:space="preserve">3. Сравнительная характеристика </w:t>
            </w:r>
            <w:proofErr w:type="spellStart"/>
            <w:r w:rsidRPr="00691D1C">
              <w:rPr>
                <w:lang w:eastAsia="ru-RU"/>
              </w:rPr>
              <w:t>гипо</w:t>
            </w:r>
            <w:proofErr w:type="spellEnd"/>
            <w:r w:rsidRPr="00691D1C">
              <w:rPr>
                <w:lang w:eastAsia="ru-RU"/>
              </w:rPr>
              <w:t>- и гипергликемической комы (составление таблицы).</w:t>
            </w:r>
            <w:r w:rsidRPr="00691D1C">
              <w:rPr>
                <w:lang w:eastAsia="ru-RU"/>
              </w:rPr>
              <w:br/>
            </w:r>
            <w:proofErr w:type="gramStart"/>
            <w:r w:rsidRPr="00691D1C">
              <w:rPr>
                <w:lang w:eastAsia="ru-RU"/>
              </w:rPr>
              <w:t>4.Сахарный</w:t>
            </w:r>
            <w:proofErr w:type="gramEnd"/>
            <w:r w:rsidRPr="00691D1C">
              <w:rPr>
                <w:lang w:eastAsia="ru-RU"/>
              </w:rPr>
              <w:t xml:space="preserve"> диабет. </w:t>
            </w:r>
            <w:proofErr w:type="gramStart"/>
            <w:r w:rsidRPr="00691D1C">
              <w:rPr>
                <w:lang w:eastAsia="ru-RU"/>
              </w:rPr>
              <w:t>Лабораторная  диагностика</w:t>
            </w:r>
            <w:proofErr w:type="gramEnd"/>
            <w:r w:rsidRPr="00691D1C">
              <w:rPr>
                <w:lang w:eastAsia="ru-RU"/>
              </w:rPr>
              <w:t xml:space="preserve">. Портативные </w:t>
            </w:r>
            <w:proofErr w:type="gramStart"/>
            <w:r w:rsidRPr="00691D1C">
              <w:rPr>
                <w:lang w:eastAsia="ru-RU"/>
              </w:rPr>
              <w:t>анализаторы(</w:t>
            </w:r>
            <w:proofErr w:type="gramEnd"/>
            <w:r w:rsidRPr="00691D1C">
              <w:rPr>
                <w:lang w:eastAsia="ru-RU"/>
              </w:rPr>
              <w:t>изучение учебной и специальной литературы).</w:t>
            </w:r>
            <w:r w:rsidRPr="00691D1C">
              <w:rPr>
                <w:lang w:eastAsia="ru-RU"/>
              </w:rPr>
              <w:br/>
              <w:t>5. Внешний и внутренний обмен белков (графическое изображение структуры текста).</w:t>
            </w:r>
            <w:r w:rsidRPr="00691D1C">
              <w:rPr>
                <w:lang w:eastAsia="ru-RU"/>
              </w:rPr>
              <w:br/>
              <w:t>6. Белки плазмы крови (</w:t>
            </w:r>
            <w:r>
              <w:rPr>
                <w:lang w:eastAsia="ru-RU"/>
              </w:rPr>
              <w:t>подготовка реферата с</w:t>
            </w:r>
            <w:r w:rsidRPr="00691D1C">
              <w:rPr>
                <w:lang w:eastAsia="ru-RU"/>
              </w:rPr>
              <w:t xml:space="preserve"> использование</w:t>
            </w:r>
            <w:r>
              <w:rPr>
                <w:lang w:eastAsia="ru-RU"/>
              </w:rPr>
              <w:t>м</w:t>
            </w:r>
            <w:r w:rsidRPr="00691D1C">
              <w:rPr>
                <w:lang w:eastAsia="ru-RU"/>
              </w:rPr>
              <w:t xml:space="preserve"> Интернет-ресурс</w:t>
            </w:r>
            <w:r>
              <w:rPr>
                <w:lang w:eastAsia="ru-RU"/>
              </w:rPr>
              <w:t>а</w:t>
            </w:r>
            <w:r w:rsidRPr="00691D1C">
              <w:rPr>
                <w:lang w:eastAsia="ru-RU"/>
              </w:rPr>
              <w:t>).</w:t>
            </w:r>
            <w:r w:rsidRPr="00691D1C">
              <w:rPr>
                <w:lang w:eastAsia="ru-RU"/>
              </w:rPr>
              <w:br/>
            </w:r>
            <w:proofErr w:type="gramStart"/>
            <w:r w:rsidRPr="00691D1C">
              <w:rPr>
                <w:lang w:eastAsia="ru-RU"/>
              </w:rPr>
              <w:t>7.Способы</w:t>
            </w:r>
            <w:proofErr w:type="gramEnd"/>
            <w:r w:rsidRPr="00691D1C">
              <w:rPr>
                <w:lang w:eastAsia="ru-RU"/>
              </w:rPr>
              <w:t xml:space="preserve"> нейтрализации аммиака. Синтез мочевины (составление схемы</w:t>
            </w:r>
            <w:proofErr w:type="gramStart"/>
            <w:r>
              <w:rPr>
                <w:lang w:eastAsia="ru-RU"/>
              </w:rPr>
              <w:t>)</w:t>
            </w:r>
            <w:r w:rsidRPr="00691D1C">
              <w:rPr>
                <w:lang w:eastAsia="ru-RU"/>
              </w:rPr>
              <w:t xml:space="preserve"> .</w:t>
            </w:r>
            <w:proofErr w:type="gramEnd"/>
            <w:r w:rsidRPr="00691D1C">
              <w:rPr>
                <w:lang w:eastAsia="ru-RU"/>
              </w:rPr>
              <w:br/>
            </w:r>
            <w:proofErr w:type="gramStart"/>
            <w:r w:rsidRPr="00691D1C">
              <w:rPr>
                <w:lang w:eastAsia="ru-RU"/>
              </w:rPr>
              <w:t>8.Характеристика</w:t>
            </w:r>
            <w:proofErr w:type="gramEnd"/>
            <w:r w:rsidRPr="00691D1C">
              <w:rPr>
                <w:lang w:eastAsia="ru-RU"/>
              </w:rPr>
              <w:t xml:space="preserve"> типов </w:t>
            </w:r>
            <w:proofErr w:type="spellStart"/>
            <w:r w:rsidRPr="00691D1C">
              <w:rPr>
                <w:lang w:eastAsia="ru-RU"/>
              </w:rPr>
              <w:t>электрофореграмм</w:t>
            </w:r>
            <w:proofErr w:type="spellEnd"/>
            <w:r w:rsidRPr="00691D1C">
              <w:rPr>
                <w:lang w:eastAsia="ru-RU"/>
              </w:rPr>
              <w:t xml:space="preserve"> (составление таблицы, решение ситуационных задач).</w:t>
            </w:r>
            <w:r w:rsidRPr="00691D1C">
              <w:rPr>
                <w:lang w:eastAsia="ru-RU"/>
              </w:rPr>
              <w:br/>
              <w:t>9. Аминокислоты, роль в организме, обмен отдельных аминокислот (</w:t>
            </w:r>
            <w:r>
              <w:rPr>
                <w:lang w:eastAsia="ru-RU"/>
              </w:rPr>
              <w:t>подготовка реферата с</w:t>
            </w:r>
            <w:r w:rsidRPr="00691D1C">
              <w:rPr>
                <w:lang w:eastAsia="ru-RU"/>
              </w:rPr>
              <w:t xml:space="preserve"> использование</w:t>
            </w:r>
            <w:r>
              <w:rPr>
                <w:lang w:eastAsia="ru-RU"/>
              </w:rPr>
              <w:t>м</w:t>
            </w:r>
            <w:r w:rsidRPr="00691D1C">
              <w:rPr>
                <w:lang w:eastAsia="ru-RU"/>
              </w:rPr>
              <w:t xml:space="preserve"> Интернет-ресурс</w:t>
            </w:r>
            <w:r>
              <w:rPr>
                <w:lang w:eastAsia="ru-RU"/>
              </w:rPr>
              <w:t>а</w:t>
            </w:r>
            <w:r w:rsidRPr="00691D1C">
              <w:rPr>
                <w:lang w:eastAsia="ru-RU"/>
              </w:rPr>
              <w:t>).</w:t>
            </w:r>
            <w:r w:rsidRPr="00691D1C">
              <w:rPr>
                <w:lang w:eastAsia="ru-RU"/>
              </w:rPr>
              <w:br/>
              <w:t xml:space="preserve">10. Наследственные заболевания. </w:t>
            </w:r>
            <w:proofErr w:type="gramStart"/>
            <w:r w:rsidRPr="00691D1C">
              <w:rPr>
                <w:lang w:eastAsia="ru-RU"/>
              </w:rPr>
              <w:t>Гемоглобинопатии</w:t>
            </w:r>
            <w:r>
              <w:rPr>
                <w:lang w:eastAsia="ru-RU"/>
              </w:rPr>
              <w:t>(</w:t>
            </w:r>
            <w:proofErr w:type="gramEnd"/>
            <w:r>
              <w:rPr>
                <w:lang w:eastAsia="ru-RU"/>
              </w:rPr>
              <w:t>подготовка реферата с использованием</w:t>
            </w:r>
            <w:r w:rsidRPr="00691D1C">
              <w:rPr>
                <w:lang w:eastAsia="ru-RU"/>
              </w:rPr>
              <w:t xml:space="preserve"> Интернет-ресурс</w:t>
            </w:r>
            <w:r>
              <w:rPr>
                <w:lang w:eastAsia="ru-RU"/>
              </w:rPr>
              <w:t>а</w:t>
            </w:r>
            <w:r w:rsidRPr="00691D1C">
              <w:rPr>
                <w:lang w:eastAsia="ru-RU"/>
              </w:rPr>
              <w:t>).</w:t>
            </w:r>
            <w:r w:rsidRPr="00691D1C">
              <w:rPr>
                <w:lang w:eastAsia="ru-RU"/>
              </w:rPr>
              <w:br/>
              <w:t xml:space="preserve">11. Виды </w:t>
            </w:r>
            <w:proofErr w:type="spellStart"/>
            <w:r w:rsidRPr="00691D1C">
              <w:rPr>
                <w:lang w:eastAsia="ru-RU"/>
              </w:rPr>
              <w:t>желтух</w:t>
            </w:r>
            <w:proofErr w:type="spellEnd"/>
            <w:r w:rsidRPr="00691D1C">
              <w:rPr>
                <w:lang w:eastAsia="ru-RU"/>
              </w:rPr>
              <w:t>. Лабораторная диагностика (составление таблицы).</w:t>
            </w:r>
            <w:r w:rsidRPr="00691D1C">
              <w:rPr>
                <w:lang w:eastAsia="ru-RU"/>
              </w:rPr>
              <w:br/>
              <w:t>12. Внешний и внутренний обмен липидов (графическое изображение структуры текста).</w:t>
            </w:r>
            <w:r w:rsidRPr="00691D1C">
              <w:rPr>
                <w:lang w:eastAsia="ru-RU"/>
              </w:rPr>
              <w:br/>
              <w:t>13.Транспортные формы липидов крови, клинико-диагностическое значение их определения (</w:t>
            </w:r>
            <w:r>
              <w:rPr>
                <w:lang w:eastAsia="ru-RU"/>
              </w:rPr>
              <w:t>составление таблицы</w:t>
            </w:r>
            <w:r w:rsidRPr="00691D1C">
              <w:rPr>
                <w:lang w:eastAsia="ru-RU"/>
              </w:rPr>
              <w:t>).</w:t>
            </w:r>
            <w:r w:rsidRPr="00691D1C">
              <w:rPr>
                <w:lang w:eastAsia="ru-RU"/>
              </w:rPr>
              <w:br/>
              <w:t>14. Гомеостаз. Роль почек в поддержании гомеостаза (</w:t>
            </w:r>
            <w:r>
              <w:rPr>
                <w:lang w:eastAsia="ru-RU"/>
              </w:rPr>
              <w:t>работа с</w:t>
            </w:r>
            <w:r w:rsidRPr="00691D1C">
              <w:rPr>
                <w:lang w:eastAsia="ru-RU"/>
              </w:rPr>
              <w:t xml:space="preserve"> дополнительной литературой,</w:t>
            </w:r>
            <w:r>
              <w:rPr>
                <w:lang w:eastAsia="ru-RU"/>
              </w:rPr>
              <w:t xml:space="preserve"> </w:t>
            </w:r>
            <w:proofErr w:type="gramStart"/>
            <w:r>
              <w:rPr>
                <w:lang w:eastAsia="ru-RU"/>
              </w:rPr>
              <w:t xml:space="preserve">подготовка </w:t>
            </w:r>
            <w:r w:rsidRPr="00691D1C">
              <w:rPr>
                <w:lang w:eastAsia="ru-RU"/>
              </w:rPr>
              <w:t xml:space="preserve"> рефер</w:t>
            </w:r>
            <w:r>
              <w:rPr>
                <w:lang w:eastAsia="ru-RU"/>
              </w:rPr>
              <w:t>ата</w:t>
            </w:r>
            <w:proofErr w:type="gramEnd"/>
            <w:r w:rsidRPr="00691D1C">
              <w:rPr>
                <w:lang w:eastAsia="ru-RU"/>
              </w:rPr>
              <w:t>).</w:t>
            </w:r>
            <w:r w:rsidRPr="00691D1C">
              <w:rPr>
                <w:lang w:eastAsia="ru-RU"/>
              </w:rPr>
              <w:br/>
              <w:t>15.Кислотно-основное состояние. Механизмы нарушений КОС (</w:t>
            </w:r>
            <w:r>
              <w:rPr>
                <w:lang w:eastAsia="ru-RU"/>
              </w:rPr>
              <w:t>составление схемы</w:t>
            </w:r>
            <w:r w:rsidRPr="00691D1C">
              <w:rPr>
                <w:lang w:eastAsia="ru-RU"/>
              </w:rPr>
              <w:t>).</w:t>
            </w:r>
            <w:r w:rsidRPr="00691D1C">
              <w:rPr>
                <w:lang w:eastAsia="ru-RU"/>
              </w:rPr>
              <w:br/>
              <w:t>16. Минеральные вещества плазмы крови (составление кроссворда).</w:t>
            </w:r>
            <w:r w:rsidRPr="00691D1C">
              <w:rPr>
                <w:lang w:eastAsia="ru-RU"/>
              </w:rPr>
              <w:br/>
              <w:t>17. Виды контроля качества клинических лабораторных исследований (</w:t>
            </w:r>
            <w:r>
              <w:rPr>
                <w:lang w:eastAsia="ru-RU"/>
              </w:rPr>
              <w:t>составление схемы</w:t>
            </w:r>
            <w:r w:rsidRPr="00691D1C">
              <w:rPr>
                <w:lang w:eastAsia="ru-RU"/>
              </w:rPr>
              <w:t>).</w:t>
            </w:r>
          </w:p>
          <w:p w14:paraId="0D96500F" w14:textId="77777777" w:rsidR="003B32C9" w:rsidRPr="00691D1C" w:rsidRDefault="003B32C9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5A8A06E5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7C3768E9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90FAC" w:rsidRPr="00691D1C" w14:paraId="76F9B405" w14:textId="77777777" w:rsidTr="00302E2D">
        <w:trPr>
          <w:trHeight w:val="5100"/>
        </w:trPr>
        <w:tc>
          <w:tcPr>
            <w:tcW w:w="104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4C0D21" w14:textId="77777777" w:rsidR="00890FAC" w:rsidRPr="00691D1C" w:rsidRDefault="00890FAC" w:rsidP="00302E2D">
            <w:pPr>
              <w:suppressAutoHyphens w:val="0"/>
              <w:spacing w:after="24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lastRenderedPageBreak/>
              <w:t>Учебная практика</w:t>
            </w:r>
            <w:r w:rsidRPr="00691D1C">
              <w:rPr>
                <w:b/>
                <w:bCs/>
                <w:lang w:eastAsia="ru-RU"/>
              </w:rPr>
              <w:br/>
              <w:t>Виды работ:</w:t>
            </w:r>
            <w:r w:rsidRPr="00691D1C">
              <w:rPr>
                <w:b/>
                <w:bCs/>
                <w:lang w:eastAsia="ru-RU"/>
              </w:rPr>
              <w:br/>
            </w:r>
            <w:r w:rsidRPr="00691D1C">
              <w:rPr>
                <w:lang w:eastAsia="ru-RU"/>
              </w:rPr>
              <w:br/>
              <w:t xml:space="preserve"> 1.Подготовка рабочего места для медици</w:t>
            </w:r>
            <w:r w:rsidR="00A66573">
              <w:rPr>
                <w:lang w:eastAsia="ru-RU"/>
              </w:rPr>
              <w:t>нского лабораторного техника для</w:t>
            </w:r>
            <w:r w:rsidRPr="00691D1C">
              <w:rPr>
                <w:lang w:eastAsia="ru-RU"/>
              </w:rPr>
              <w:t xml:space="preserve"> проведения лабораторных биохимических исследований.</w:t>
            </w:r>
            <w:r w:rsidRPr="00691D1C">
              <w:rPr>
                <w:lang w:eastAsia="ru-RU"/>
              </w:rPr>
              <w:br/>
              <w:t xml:space="preserve"> 2.Обеспечени</w:t>
            </w:r>
            <w:r>
              <w:rPr>
                <w:lang w:eastAsia="ru-RU"/>
              </w:rPr>
              <w:t>е</w:t>
            </w:r>
            <w:r w:rsidRPr="00691D1C">
              <w:rPr>
                <w:lang w:eastAsia="ru-RU"/>
              </w:rPr>
              <w:t xml:space="preserve"> техники безопасности и санитарно-эпидемиологического режима  в биохимической лаборатории.</w:t>
            </w:r>
            <w:r w:rsidRPr="00691D1C">
              <w:rPr>
                <w:lang w:eastAsia="ru-RU"/>
              </w:rPr>
              <w:br/>
              <w:t xml:space="preserve"> 3.Приём, регистрация и отбор клинического материала.</w:t>
            </w:r>
            <w:r w:rsidRPr="00691D1C">
              <w:rPr>
                <w:lang w:eastAsia="ru-RU"/>
              </w:rPr>
              <w:br/>
              <w:t xml:space="preserve"> 4.Подготовка клинического материала к  биохимическим исследованиям.</w:t>
            </w:r>
            <w:r w:rsidRPr="00691D1C">
              <w:rPr>
                <w:lang w:eastAsia="ru-RU"/>
              </w:rPr>
              <w:br/>
              <w:t xml:space="preserve"> 5.</w:t>
            </w:r>
            <w:r>
              <w:rPr>
                <w:lang w:eastAsia="ru-RU"/>
              </w:rPr>
              <w:t xml:space="preserve"> Р</w:t>
            </w:r>
            <w:r w:rsidRPr="00691D1C">
              <w:rPr>
                <w:lang w:eastAsia="ru-RU"/>
              </w:rPr>
              <w:t>аботе на полу- и автоматических анализаторах.</w:t>
            </w:r>
            <w:r w:rsidRPr="00691D1C">
              <w:rPr>
                <w:lang w:eastAsia="ru-RU"/>
              </w:rPr>
              <w:br/>
              <w:t xml:space="preserve"> 6.Регистрация результатов биохимических исследований, заполнение бланков анализов.</w:t>
            </w:r>
            <w:r w:rsidRPr="00691D1C">
              <w:rPr>
                <w:lang w:eastAsia="ru-RU"/>
              </w:rPr>
              <w:br/>
              <w:t xml:space="preserve"> 7.Ведение учетно-отчетной документации.</w:t>
            </w:r>
            <w:r w:rsidRPr="00691D1C">
              <w:rPr>
                <w:lang w:eastAsia="ru-RU"/>
              </w:rPr>
              <w:br/>
              <w:t xml:space="preserve"> 8.Приготовление растворов для биохимических исследований.</w:t>
            </w:r>
            <w:r w:rsidRPr="00691D1C">
              <w:rPr>
                <w:lang w:eastAsia="ru-RU"/>
              </w:rPr>
              <w:br/>
              <w:t xml:space="preserve"> 9.Составление  рабочей схемы анализа.</w:t>
            </w:r>
            <w:r w:rsidRPr="00691D1C">
              <w:rPr>
                <w:lang w:eastAsia="ru-RU"/>
              </w:rPr>
              <w:br/>
              <w:t>10.Определение показателей белкового, липидного, углеводного и минерального обменов, активности ферментов, белков острой фазы.</w:t>
            </w:r>
            <w:r w:rsidRPr="00691D1C">
              <w:rPr>
                <w:lang w:eastAsia="ru-RU"/>
              </w:rPr>
              <w:br/>
              <w:t>11.Участие в контроле качества.</w:t>
            </w:r>
            <w:r w:rsidRPr="00691D1C">
              <w:rPr>
                <w:lang w:eastAsia="ru-RU"/>
              </w:rPr>
              <w:br/>
              <w:t xml:space="preserve">12.Проведение утилизации отработанного материала, дезинфекции и стерилизации использованной лабораторной посуды, инструментария, средств защиты. </w:t>
            </w:r>
            <w:r w:rsidRPr="00691D1C">
              <w:rPr>
                <w:b/>
                <w:bCs/>
                <w:lang w:eastAsia="ru-RU"/>
              </w:rPr>
              <w:br/>
            </w:r>
            <w:r w:rsidRPr="00691D1C">
              <w:rPr>
                <w:b/>
                <w:bCs/>
                <w:lang w:eastAsia="ru-RU"/>
              </w:rPr>
              <w:br/>
            </w:r>
            <w:r w:rsidRPr="00691D1C">
              <w:rPr>
                <w:b/>
                <w:bCs/>
                <w:lang w:eastAsia="ru-RU"/>
              </w:rPr>
              <w:br/>
            </w:r>
            <w:r w:rsidRPr="00691D1C">
              <w:rPr>
                <w:b/>
                <w:bCs/>
                <w:lang w:eastAsia="ru-RU"/>
              </w:rPr>
              <w:br/>
            </w:r>
            <w:r w:rsidRPr="00691D1C">
              <w:rPr>
                <w:b/>
                <w:bCs/>
                <w:lang w:eastAsia="ru-RU"/>
              </w:rPr>
              <w:br/>
            </w:r>
            <w:r w:rsidRPr="00691D1C">
              <w:rPr>
                <w:b/>
                <w:bCs/>
                <w:lang w:eastAsia="ru-RU"/>
              </w:rPr>
              <w:br/>
            </w:r>
            <w:r w:rsidRPr="00691D1C">
              <w:rPr>
                <w:b/>
                <w:bCs/>
                <w:lang w:eastAsia="ru-RU"/>
              </w:rPr>
              <w:br/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7DA0638E" w14:textId="77777777" w:rsidR="00890FAC" w:rsidRPr="00691D1C" w:rsidRDefault="00A66573" w:rsidP="00302E2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0D18441D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90FAC" w:rsidRPr="00691D1C" w14:paraId="40617EE4" w14:textId="77777777" w:rsidTr="00302E2D">
        <w:trPr>
          <w:trHeight w:val="5145"/>
        </w:trPr>
        <w:tc>
          <w:tcPr>
            <w:tcW w:w="10456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7C1974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lastRenderedPageBreak/>
              <w:t>Производственная практика (по профилю специальности)</w:t>
            </w:r>
            <w:r w:rsidRPr="00691D1C">
              <w:rPr>
                <w:b/>
                <w:bCs/>
                <w:lang w:eastAsia="ru-RU"/>
              </w:rPr>
              <w:br/>
              <w:t>Виды работ:</w:t>
            </w:r>
            <w:r w:rsidRPr="00691D1C">
              <w:rPr>
                <w:b/>
                <w:bCs/>
                <w:lang w:eastAsia="ru-RU"/>
              </w:rPr>
              <w:br/>
            </w:r>
            <w:r w:rsidRPr="00691D1C">
              <w:rPr>
                <w:b/>
                <w:bCs/>
                <w:lang w:eastAsia="ru-RU"/>
              </w:rPr>
              <w:br/>
            </w:r>
            <w:r>
              <w:rPr>
                <w:lang w:eastAsia="ru-RU"/>
              </w:rPr>
              <w:t>1</w:t>
            </w:r>
            <w:r w:rsidRPr="00691D1C">
              <w:rPr>
                <w:lang w:eastAsia="ru-RU"/>
              </w:rPr>
              <w:t>.Организация рабочего места лаборанта.</w:t>
            </w:r>
            <w:r w:rsidRPr="00691D1C">
              <w:rPr>
                <w:lang w:eastAsia="ru-RU"/>
              </w:rPr>
              <w:br/>
            </w:r>
            <w:proofErr w:type="gramStart"/>
            <w:r>
              <w:rPr>
                <w:lang w:eastAsia="ru-RU"/>
              </w:rPr>
              <w:t>2</w:t>
            </w:r>
            <w:r w:rsidRPr="00691D1C">
              <w:rPr>
                <w:lang w:eastAsia="ru-RU"/>
              </w:rPr>
              <w:t>.Работа</w:t>
            </w:r>
            <w:proofErr w:type="gramEnd"/>
            <w:r w:rsidRPr="00691D1C">
              <w:rPr>
                <w:lang w:eastAsia="ru-RU"/>
              </w:rPr>
              <w:t xml:space="preserve"> с лабораторной посудой, инструментами и приборами.</w:t>
            </w:r>
            <w:r w:rsidRPr="00691D1C">
              <w:rPr>
                <w:lang w:eastAsia="ru-RU"/>
              </w:rPr>
              <w:br/>
            </w:r>
            <w:proofErr w:type="gramStart"/>
            <w:r>
              <w:rPr>
                <w:lang w:eastAsia="ru-RU"/>
              </w:rPr>
              <w:t>3</w:t>
            </w:r>
            <w:r w:rsidRPr="00691D1C">
              <w:rPr>
                <w:lang w:eastAsia="ru-RU"/>
              </w:rPr>
              <w:t>.Работа</w:t>
            </w:r>
            <w:proofErr w:type="gramEnd"/>
            <w:r w:rsidRPr="00691D1C">
              <w:rPr>
                <w:lang w:eastAsia="ru-RU"/>
              </w:rPr>
              <w:t xml:space="preserve"> с документацией: прием и регистрация материала, ведение журналов.</w:t>
            </w:r>
            <w:r w:rsidRPr="00691D1C">
              <w:rPr>
                <w:lang w:eastAsia="ru-RU"/>
              </w:rPr>
              <w:br/>
            </w:r>
            <w:proofErr w:type="gramStart"/>
            <w:r>
              <w:rPr>
                <w:lang w:eastAsia="ru-RU"/>
              </w:rPr>
              <w:t>4</w:t>
            </w:r>
            <w:r w:rsidRPr="00691D1C">
              <w:rPr>
                <w:lang w:eastAsia="ru-RU"/>
              </w:rPr>
              <w:t>.Взятие</w:t>
            </w:r>
            <w:proofErr w:type="gramEnd"/>
            <w:r w:rsidRPr="00691D1C">
              <w:rPr>
                <w:lang w:eastAsia="ru-RU"/>
              </w:rPr>
              <w:t xml:space="preserve"> биологического материала для исследования. </w:t>
            </w:r>
            <w:r w:rsidRPr="00691D1C">
              <w:rPr>
                <w:lang w:eastAsia="ru-RU"/>
              </w:rPr>
              <w:br/>
            </w:r>
            <w:r>
              <w:rPr>
                <w:lang w:eastAsia="ru-RU"/>
              </w:rPr>
              <w:t>5</w:t>
            </w:r>
            <w:r w:rsidRPr="00691D1C">
              <w:rPr>
                <w:lang w:eastAsia="ru-RU"/>
              </w:rPr>
              <w:t>.Приготовление плазмы и сыворотки крови для биохимических исследований.</w:t>
            </w:r>
            <w:r w:rsidRPr="00691D1C">
              <w:rPr>
                <w:lang w:eastAsia="ru-RU"/>
              </w:rPr>
              <w:br/>
            </w:r>
            <w:r>
              <w:rPr>
                <w:lang w:eastAsia="ru-RU"/>
              </w:rPr>
              <w:t xml:space="preserve">6. </w:t>
            </w:r>
            <w:r w:rsidRPr="00691D1C">
              <w:rPr>
                <w:lang w:eastAsia="ru-RU"/>
              </w:rPr>
              <w:t>Хранение реактивов и био</w:t>
            </w:r>
            <w:r>
              <w:rPr>
                <w:lang w:eastAsia="ru-RU"/>
              </w:rPr>
              <w:t xml:space="preserve">логических </w:t>
            </w:r>
            <w:r w:rsidRPr="00691D1C">
              <w:rPr>
                <w:lang w:eastAsia="ru-RU"/>
              </w:rPr>
              <w:t>проб, влияние условий забора материала и транспортировки на результат исследования.</w:t>
            </w:r>
            <w:r w:rsidRPr="00691D1C">
              <w:rPr>
                <w:lang w:eastAsia="ru-RU"/>
              </w:rPr>
              <w:br/>
            </w:r>
            <w:r>
              <w:rPr>
                <w:lang w:eastAsia="ru-RU"/>
              </w:rPr>
              <w:t>7</w:t>
            </w:r>
            <w:r w:rsidRPr="00691D1C">
              <w:rPr>
                <w:lang w:eastAsia="ru-RU"/>
              </w:rPr>
              <w:t>.</w:t>
            </w:r>
            <w:r>
              <w:rPr>
                <w:lang w:eastAsia="ru-RU"/>
              </w:rPr>
              <w:t xml:space="preserve"> Соблюдение техники безопасности</w:t>
            </w:r>
            <w:r w:rsidRPr="00691D1C">
              <w:rPr>
                <w:lang w:eastAsia="ru-RU"/>
              </w:rPr>
              <w:t xml:space="preserve"> при работе с инфицированным материалом.</w:t>
            </w:r>
            <w:r w:rsidRPr="00691D1C">
              <w:rPr>
                <w:lang w:eastAsia="ru-RU"/>
              </w:rPr>
              <w:br/>
            </w:r>
            <w:proofErr w:type="gramStart"/>
            <w:r>
              <w:rPr>
                <w:lang w:eastAsia="ru-RU"/>
              </w:rPr>
              <w:t>8</w:t>
            </w:r>
            <w:r w:rsidRPr="00691D1C">
              <w:rPr>
                <w:lang w:eastAsia="ru-RU"/>
              </w:rPr>
              <w:t>.Определение</w:t>
            </w:r>
            <w:proofErr w:type="gramEnd"/>
            <w:r w:rsidRPr="00691D1C">
              <w:rPr>
                <w:lang w:eastAsia="ru-RU"/>
              </w:rPr>
              <w:t xml:space="preserve"> активности α- амилазы мочи. Приготовление раствора крахмала.</w:t>
            </w:r>
            <w:r w:rsidRPr="00691D1C">
              <w:rPr>
                <w:lang w:eastAsia="ru-RU"/>
              </w:rPr>
              <w:br/>
            </w:r>
            <w:r>
              <w:rPr>
                <w:lang w:eastAsia="ru-RU"/>
              </w:rPr>
              <w:t>9</w:t>
            </w:r>
            <w:r w:rsidRPr="00691D1C">
              <w:rPr>
                <w:lang w:eastAsia="ru-RU"/>
              </w:rPr>
              <w:t xml:space="preserve">.Определение активности </w:t>
            </w:r>
            <w:proofErr w:type="spellStart"/>
            <w:r w:rsidRPr="00691D1C">
              <w:rPr>
                <w:lang w:eastAsia="ru-RU"/>
              </w:rPr>
              <w:t>аминотрансфераз</w:t>
            </w:r>
            <w:proofErr w:type="spellEnd"/>
            <w:r w:rsidRPr="00691D1C">
              <w:rPr>
                <w:lang w:eastAsia="ru-RU"/>
              </w:rPr>
              <w:t xml:space="preserve"> в сыворотке крови.</w:t>
            </w:r>
            <w:r w:rsidRPr="00691D1C">
              <w:rPr>
                <w:lang w:eastAsia="ru-RU"/>
              </w:rPr>
              <w:br/>
              <w:t>1</w:t>
            </w:r>
            <w:r>
              <w:rPr>
                <w:lang w:eastAsia="ru-RU"/>
              </w:rPr>
              <w:t>0</w:t>
            </w:r>
            <w:r w:rsidRPr="00691D1C">
              <w:rPr>
                <w:lang w:eastAsia="ru-RU"/>
              </w:rPr>
              <w:t>.Определение активности щелочной фосфатазы в сыворотке крови.</w:t>
            </w:r>
            <w:r w:rsidRPr="00691D1C">
              <w:rPr>
                <w:lang w:eastAsia="ru-RU"/>
              </w:rPr>
              <w:br/>
              <w:t>1</w:t>
            </w:r>
            <w:r>
              <w:rPr>
                <w:lang w:eastAsia="ru-RU"/>
              </w:rPr>
              <w:t>1</w:t>
            </w:r>
            <w:r w:rsidRPr="00691D1C">
              <w:rPr>
                <w:lang w:eastAsia="ru-RU"/>
              </w:rPr>
              <w:t xml:space="preserve">.Определение общего белка сыворотке крови </w:t>
            </w:r>
            <w:proofErr w:type="spellStart"/>
            <w:r w:rsidRPr="00691D1C">
              <w:rPr>
                <w:lang w:eastAsia="ru-RU"/>
              </w:rPr>
              <w:t>биуретовым</w:t>
            </w:r>
            <w:proofErr w:type="spellEnd"/>
            <w:r w:rsidRPr="00691D1C">
              <w:rPr>
                <w:lang w:eastAsia="ru-RU"/>
              </w:rPr>
              <w:t xml:space="preserve"> методом, построение калибровочной кривой.</w:t>
            </w:r>
            <w:r w:rsidRPr="00691D1C">
              <w:rPr>
                <w:lang w:eastAsia="ru-RU"/>
              </w:rPr>
              <w:br/>
              <w:t>1</w:t>
            </w:r>
            <w:r>
              <w:rPr>
                <w:lang w:eastAsia="ru-RU"/>
              </w:rPr>
              <w:t>2</w:t>
            </w:r>
            <w:r w:rsidRPr="00691D1C">
              <w:rPr>
                <w:lang w:eastAsia="ru-RU"/>
              </w:rPr>
              <w:t xml:space="preserve">.Диспротеинемические тесты: Тимоловая проба по </w:t>
            </w:r>
            <w:proofErr w:type="spellStart"/>
            <w:r w:rsidRPr="00691D1C">
              <w:rPr>
                <w:lang w:eastAsia="ru-RU"/>
              </w:rPr>
              <w:t>Хуэрго</w:t>
            </w:r>
            <w:proofErr w:type="spellEnd"/>
            <w:r w:rsidRPr="00691D1C">
              <w:rPr>
                <w:lang w:eastAsia="ru-RU"/>
              </w:rPr>
              <w:t xml:space="preserve"> и Попперу.</w:t>
            </w:r>
            <w:r w:rsidRPr="00691D1C">
              <w:rPr>
                <w:lang w:eastAsia="ru-RU"/>
              </w:rPr>
              <w:br/>
              <w:t>1</w:t>
            </w:r>
            <w:r>
              <w:rPr>
                <w:lang w:eastAsia="ru-RU"/>
              </w:rPr>
              <w:t>3</w:t>
            </w:r>
            <w:r w:rsidRPr="00691D1C">
              <w:rPr>
                <w:lang w:eastAsia="ru-RU"/>
              </w:rPr>
              <w:t>.Определение мочевины в сыворотке крови и моче унифицированным методом.</w:t>
            </w:r>
            <w:r w:rsidRPr="00691D1C">
              <w:rPr>
                <w:lang w:eastAsia="ru-RU"/>
              </w:rPr>
              <w:br/>
              <w:t>1</w:t>
            </w:r>
            <w:r>
              <w:rPr>
                <w:lang w:eastAsia="ru-RU"/>
              </w:rPr>
              <w:t>4</w:t>
            </w:r>
            <w:r w:rsidRPr="00691D1C">
              <w:rPr>
                <w:lang w:eastAsia="ru-RU"/>
              </w:rPr>
              <w:t>.Определение креатинина в сыворотке крови.</w:t>
            </w:r>
            <w:r w:rsidRPr="00691D1C">
              <w:rPr>
                <w:lang w:eastAsia="ru-RU"/>
              </w:rPr>
              <w:br/>
              <w:t>1</w:t>
            </w:r>
            <w:r>
              <w:rPr>
                <w:lang w:eastAsia="ru-RU"/>
              </w:rPr>
              <w:t>5</w:t>
            </w:r>
            <w:r w:rsidRPr="00691D1C">
              <w:rPr>
                <w:lang w:eastAsia="ru-RU"/>
              </w:rPr>
              <w:t>.Определение общего билирубина и его фракций в сыворотке крови</w:t>
            </w:r>
            <w:r>
              <w:rPr>
                <w:lang w:eastAsia="ru-RU"/>
              </w:rPr>
              <w:t>.</w:t>
            </w:r>
            <w:r w:rsidRPr="00691D1C">
              <w:rPr>
                <w:lang w:eastAsia="ru-RU"/>
              </w:rPr>
              <w:br/>
            </w:r>
            <w:r>
              <w:rPr>
                <w:lang w:eastAsia="ru-RU"/>
              </w:rPr>
              <w:t>16</w:t>
            </w:r>
            <w:r w:rsidRPr="00691D1C">
              <w:rPr>
                <w:lang w:eastAsia="ru-RU"/>
              </w:rPr>
              <w:t xml:space="preserve">.Определение глюкозы </w:t>
            </w:r>
            <w:r>
              <w:rPr>
                <w:lang w:eastAsia="ru-RU"/>
              </w:rPr>
              <w:t>ферментатив</w:t>
            </w:r>
            <w:r w:rsidRPr="00691D1C">
              <w:rPr>
                <w:lang w:eastAsia="ru-RU"/>
              </w:rPr>
              <w:t>ным методом.</w:t>
            </w:r>
            <w:r w:rsidRPr="00691D1C">
              <w:rPr>
                <w:lang w:eastAsia="ru-RU"/>
              </w:rPr>
              <w:br/>
              <w:t>1</w:t>
            </w:r>
            <w:r>
              <w:rPr>
                <w:lang w:eastAsia="ru-RU"/>
              </w:rPr>
              <w:t>7</w:t>
            </w:r>
            <w:r w:rsidRPr="00691D1C">
              <w:rPr>
                <w:lang w:eastAsia="ru-RU"/>
              </w:rPr>
              <w:t>.</w:t>
            </w:r>
            <w:r>
              <w:rPr>
                <w:lang w:eastAsia="ru-RU"/>
              </w:rPr>
              <w:t xml:space="preserve"> Т</w:t>
            </w:r>
            <w:r w:rsidRPr="00691D1C">
              <w:rPr>
                <w:lang w:eastAsia="ru-RU"/>
              </w:rPr>
              <w:t>ест толерантности к глюкозе, построение гликемических кривых.</w:t>
            </w:r>
            <w:r w:rsidRPr="00691D1C">
              <w:rPr>
                <w:lang w:eastAsia="ru-RU"/>
              </w:rPr>
              <w:br/>
            </w:r>
            <w:r>
              <w:rPr>
                <w:lang w:eastAsia="ru-RU"/>
              </w:rPr>
              <w:t>18</w:t>
            </w:r>
            <w:r w:rsidRPr="00691D1C">
              <w:rPr>
                <w:lang w:eastAsia="ru-RU"/>
              </w:rPr>
              <w:t xml:space="preserve">.Определение </w:t>
            </w:r>
            <w:proofErr w:type="spellStart"/>
            <w:r w:rsidRPr="00691D1C">
              <w:rPr>
                <w:lang w:eastAsia="ru-RU"/>
              </w:rPr>
              <w:t>триацилглицеридов</w:t>
            </w:r>
            <w:proofErr w:type="spellEnd"/>
            <w:r w:rsidRPr="00691D1C">
              <w:rPr>
                <w:lang w:eastAsia="ru-RU"/>
              </w:rPr>
              <w:t xml:space="preserve"> в сыворотке крови ферментативным методом.</w:t>
            </w:r>
            <w:r w:rsidRPr="00691D1C">
              <w:rPr>
                <w:lang w:eastAsia="ru-RU"/>
              </w:rPr>
              <w:br/>
            </w:r>
            <w:r>
              <w:rPr>
                <w:lang w:eastAsia="ru-RU"/>
              </w:rPr>
              <w:t>19</w:t>
            </w:r>
            <w:r w:rsidRPr="00691D1C">
              <w:rPr>
                <w:lang w:eastAsia="ru-RU"/>
              </w:rPr>
              <w:t>.Определение холестерина  в сыворотке крови. ферментативным методом</w:t>
            </w:r>
            <w:r w:rsidRPr="00691D1C">
              <w:rPr>
                <w:lang w:eastAsia="ru-RU"/>
              </w:rPr>
              <w:br/>
              <w:t>2</w:t>
            </w:r>
            <w:r>
              <w:rPr>
                <w:lang w:eastAsia="ru-RU"/>
              </w:rPr>
              <w:t>0</w:t>
            </w:r>
            <w:r w:rsidRPr="00691D1C">
              <w:rPr>
                <w:lang w:eastAsia="ru-RU"/>
              </w:rPr>
              <w:t>.Определение содержания натрия и калия в сыворотке крови нефелометрическим методом.</w:t>
            </w:r>
            <w:r w:rsidRPr="00691D1C">
              <w:rPr>
                <w:lang w:eastAsia="ru-RU"/>
              </w:rPr>
              <w:br/>
              <w:t>2</w:t>
            </w:r>
            <w:r>
              <w:rPr>
                <w:lang w:eastAsia="ru-RU"/>
              </w:rPr>
              <w:t>1</w:t>
            </w:r>
            <w:r w:rsidRPr="00691D1C">
              <w:rPr>
                <w:lang w:eastAsia="ru-RU"/>
              </w:rPr>
              <w:t>.Определение кальция в сыворотке крови колориметрическим методом.</w:t>
            </w:r>
            <w:r w:rsidRPr="00691D1C">
              <w:rPr>
                <w:lang w:eastAsia="ru-RU"/>
              </w:rPr>
              <w:br/>
              <w:t>2</w:t>
            </w:r>
            <w:r>
              <w:rPr>
                <w:lang w:eastAsia="ru-RU"/>
              </w:rPr>
              <w:t>2</w:t>
            </w:r>
            <w:r w:rsidRPr="00691D1C">
              <w:rPr>
                <w:lang w:eastAsia="ru-RU"/>
              </w:rPr>
              <w:t>.Определение хлора в сыворотке крови фотометрическим методом.</w:t>
            </w:r>
            <w:r w:rsidRPr="00691D1C">
              <w:rPr>
                <w:lang w:eastAsia="ru-RU"/>
              </w:rPr>
              <w:br/>
              <w:t>2</w:t>
            </w:r>
            <w:r>
              <w:rPr>
                <w:lang w:eastAsia="ru-RU"/>
              </w:rPr>
              <w:t>3</w:t>
            </w:r>
            <w:r w:rsidRPr="00691D1C">
              <w:rPr>
                <w:lang w:eastAsia="ru-RU"/>
              </w:rPr>
              <w:t>.Определение концентрации С - реактивного белка в сыворотке крови.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07E957E0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72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1DDCF2F6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90FAC" w:rsidRPr="00691D1C" w14:paraId="5546CEE9" w14:textId="77777777" w:rsidTr="00302E2D">
        <w:trPr>
          <w:trHeight w:val="2882"/>
        </w:trPr>
        <w:tc>
          <w:tcPr>
            <w:tcW w:w="10456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4DBB27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11CE8F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2E4CD8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</w:tr>
      <w:tr w:rsidR="00890FAC" w:rsidRPr="00691D1C" w14:paraId="53C7CBE1" w14:textId="77777777" w:rsidTr="00302E2D">
        <w:trPr>
          <w:trHeight w:val="1035"/>
        </w:trPr>
        <w:tc>
          <w:tcPr>
            <w:tcW w:w="32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CB5AF" w14:textId="77777777" w:rsidR="00890FAC" w:rsidRPr="00691D1C" w:rsidRDefault="00890FAC" w:rsidP="000702BE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 xml:space="preserve">Раздел 3.  Определение биохимических </w:t>
            </w:r>
            <w:proofErr w:type="gramStart"/>
            <w:r w:rsidRPr="00691D1C">
              <w:rPr>
                <w:b/>
                <w:bCs/>
                <w:lang w:eastAsia="ru-RU"/>
              </w:rPr>
              <w:t>показателей  функционирования</w:t>
            </w:r>
            <w:proofErr w:type="gramEnd"/>
            <w:r w:rsidRPr="00691D1C">
              <w:rPr>
                <w:b/>
                <w:bCs/>
                <w:lang w:eastAsia="ru-RU"/>
              </w:rPr>
              <w:t xml:space="preserve"> отдельных тканей и органов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0352C9C7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1A138A8C" w14:textId="77777777" w:rsidR="00890FAC" w:rsidRPr="00691D1C" w:rsidRDefault="00207C3D" w:rsidP="00302E2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16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7AB6D9A0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90FAC" w:rsidRPr="00691D1C" w14:paraId="7E92C8FC" w14:textId="77777777" w:rsidTr="00302E2D">
        <w:trPr>
          <w:trHeight w:val="780"/>
        </w:trPr>
        <w:tc>
          <w:tcPr>
            <w:tcW w:w="32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E56136" w14:textId="77777777" w:rsidR="000702BE" w:rsidRDefault="000702BE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lastRenderedPageBreak/>
              <w:t>ПМ</w:t>
            </w:r>
            <w:r>
              <w:rPr>
                <w:b/>
                <w:bCs/>
                <w:lang w:eastAsia="ru-RU"/>
              </w:rPr>
              <w:t>03 проведение лабораторных биохимических исследований</w:t>
            </w:r>
          </w:p>
          <w:p w14:paraId="24CF32BB" w14:textId="77777777" w:rsidR="00890FAC" w:rsidRPr="00691D1C" w:rsidRDefault="000702BE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 xml:space="preserve"> </w:t>
            </w:r>
            <w:r w:rsidR="00890FAC" w:rsidRPr="00691D1C">
              <w:rPr>
                <w:b/>
                <w:bCs/>
                <w:lang w:eastAsia="ru-RU"/>
              </w:rPr>
              <w:t>МДК 03.01 Теория и практика лабораторных биохимических исследований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3BD9E8CE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31C4FB82" w14:textId="77777777" w:rsidR="00890FAC" w:rsidRDefault="00890FAC" w:rsidP="00302E2D">
            <w:pPr>
              <w:suppressAutoHyphens w:val="0"/>
              <w:jc w:val="center"/>
              <w:rPr>
                <w:lang w:eastAsia="ru-RU"/>
              </w:rPr>
            </w:pPr>
          </w:p>
          <w:p w14:paraId="6CF16771" w14:textId="77777777" w:rsidR="00CF009F" w:rsidRPr="00691D1C" w:rsidRDefault="00CF009F" w:rsidP="00302E2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041A4341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</w:tr>
      <w:tr w:rsidR="00890FAC" w:rsidRPr="00691D1C" w14:paraId="4175C6DD" w14:textId="77777777" w:rsidTr="00302E2D">
        <w:trPr>
          <w:trHeight w:val="330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0356A79" w14:textId="77777777" w:rsidR="00890FA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Тема 3.1. Гемостаз</w:t>
            </w:r>
            <w:r>
              <w:rPr>
                <w:b/>
                <w:bCs/>
                <w:lang w:eastAsia="ru-RU"/>
              </w:rPr>
              <w:t>. Виды гемостаза</w:t>
            </w:r>
          </w:p>
          <w:p w14:paraId="7C4298C4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21EB9E3A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noWrap/>
          </w:tcPr>
          <w:p w14:paraId="6721D6D5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183B9953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90FAC" w:rsidRPr="00691D1C" w14:paraId="47607D51" w14:textId="77777777" w:rsidTr="00302E2D">
        <w:trPr>
          <w:trHeight w:val="270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E5AF196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1F2F782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10E2545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Современные представления о гемостазе.</w:t>
            </w:r>
          </w:p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6B8A93F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0541C648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75FC4F84" w14:textId="77777777" w:rsidTr="00302E2D">
        <w:trPr>
          <w:trHeight w:val="270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BB45900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0C74744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805D59D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Плазменные и тромбоцитарные факторы свертывания крови.</w:t>
            </w:r>
          </w:p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2E0E70A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490C3FE7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5F233E3A" w14:textId="77777777" w:rsidTr="00302E2D">
        <w:trPr>
          <w:trHeight w:val="315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B83698C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2B74FD99" w14:textId="77777777" w:rsidR="00890FAC" w:rsidRPr="00691D1C" w:rsidRDefault="00E5001B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="00890FA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4231930D" w14:textId="77777777" w:rsidR="00890FAC" w:rsidRPr="00691D1C" w:rsidRDefault="00890FAC" w:rsidP="00302E2D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Первичный </w:t>
            </w:r>
            <w:proofErr w:type="gramStart"/>
            <w:r>
              <w:rPr>
                <w:lang w:eastAsia="ru-RU"/>
              </w:rPr>
              <w:t>гемостаз  (</w:t>
            </w:r>
            <w:proofErr w:type="spellStart"/>
            <w:proofErr w:type="gramEnd"/>
            <w:r>
              <w:rPr>
                <w:lang w:eastAsia="ru-RU"/>
              </w:rPr>
              <w:t>сосудистотромбоцитарный</w:t>
            </w:r>
            <w:proofErr w:type="spellEnd"/>
            <w:r>
              <w:rPr>
                <w:lang w:eastAsia="ru-RU"/>
              </w:rPr>
              <w:t>).</w:t>
            </w:r>
          </w:p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2E3239B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5ED9A887" w14:textId="77777777" w:rsidR="00890FAC" w:rsidRPr="00691D1C" w:rsidRDefault="00890FAC" w:rsidP="00302E2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890FAC" w:rsidRPr="00691D1C" w14:paraId="5CD6C6D4" w14:textId="77777777" w:rsidTr="00302E2D">
        <w:trPr>
          <w:trHeight w:val="240"/>
        </w:trPr>
        <w:tc>
          <w:tcPr>
            <w:tcW w:w="322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171939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1F2F9DF7" w14:textId="77777777" w:rsidR="00890FAC" w:rsidRPr="00691D1C" w:rsidRDefault="00E5001B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4</w:t>
            </w:r>
            <w:r w:rsidR="00890FA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00CBC2AF" w14:textId="77777777" w:rsidR="00890FAC" w:rsidRDefault="00890FAC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Вторичный гемостаз (коагуляционный или плазменный).</w:t>
            </w:r>
          </w:p>
        </w:tc>
        <w:tc>
          <w:tcPr>
            <w:tcW w:w="2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F85EA9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0A543DE2" w14:textId="77777777" w:rsidR="00890FAC" w:rsidRPr="00691D1C" w:rsidRDefault="00890FAC" w:rsidP="00302E2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890FAC" w:rsidRPr="00691D1C" w14:paraId="616CF345" w14:textId="77777777" w:rsidTr="00302E2D">
        <w:trPr>
          <w:trHeight w:val="330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968C4B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3.2</w:t>
            </w:r>
            <w:r w:rsidRPr="00691D1C">
              <w:rPr>
                <w:b/>
                <w:bCs/>
                <w:lang w:eastAsia="ru-RU"/>
              </w:rPr>
              <w:t>. Патология гемостаза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4890F02A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7B5A49B4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51CA8569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90FAC" w:rsidRPr="00691D1C" w14:paraId="5559702F" w14:textId="77777777" w:rsidTr="00302E2D">
        <w:trPr>
          <w:trHeight w:val="525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BD8E03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1FDCACE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059FFC7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Противосвертывающая</w:t>
            </w:r>
            <w:proofErr w:type="spellEnd"/>
            <w:r>
              <w:rPr>
                <w:lang w:eastAsia="ru-RU"/>
              </w:rPr>
              <w:t xml:space="preserve"> система крови - </w:t>
            </w:r>
            <w:proofErr w:type="spellStart"/>
            <w:r w:rsidRPr="00691D1C">
              <w:rPr>
                <w:lang w:eastAsia="ru-RU"/>
              </w:rPr>
              <w:t>фибринолиз</w:t>
            </w:r>
            <w:proofErr w:type="spellEnd"/>
            <w:r w:rsidRPr="00691D1C">
              <w:rPr>
                <w:lang w:eastAsia="ru-RU"/>
              </w:rPr>
              <w:t xml:space="preserve">, </w:t>
            </w:r>
            <w:proofErr w:type="spellStart"/>
            <w:r w:rsidRPr="00691D1C">
              <w:rPr>
                <w:lang w:eastAsia="ru-RU"/>
              </w:rPr>
              <w:t>антикоагуляционная</w:t>
            </w:r>
            <w:proofErr w:type="spellEnd"/>
            <w:r w:rsidRPr="00691D1C">
              <w:rPr>
                <w:lang w:eastAsia="ru-RU"/>
              </w:rPr>
              <w:t xml:space="preserve"> система.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B63EF3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6599B8F5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5CE7547A" w14:textId="77777777" w:rsidTr="00302E2D">
        <w:trPr>
          <w:trHeight w:val="270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31AB77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38BDFC2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813BBB1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Нарушение коагуляционного гемостаза. 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144135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5C1641CE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619BF3AB" w14:textId="77777777" w:rsidTr="00302E2D">
        <w:trPr>
          <w:trHeight w:val="331"/>
        </w:trPr>
        <w:tc>
          <w:tcPr>
            <w:tcW w:w="3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A0A197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A63EC74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3.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6730CBC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Различные стадии ДВС-синдрома.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BC6608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64A323A9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555C2747" w14:textId="77777777" w:rsidTr="00302E2D">
        <w:trPr>
          <w:trHeight w:val="270"/>
        </w:trPr>
        <w:tc>
          <w:tcPr>
            <w:tcW w:w="3223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6DFC8D4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3.3</w:t>
            </w:r>
            <w:r w:rsidRPr="00691D1C">
              <w:rPr>
                <w:b/>
                <w:bCs/>
                <w:lang w:eastAsia="ru-RU"/>
              </w:rPr>
              <w:t>. Лабораторные методы исследования гемостаза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42284176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14:paraId="1D641A8B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245B15B3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90FAC" w:rsidRPr="00691D1C" w14:paraId="42B27361" w14:textId="77777777" w:rsidTr="00302E2D">
        <w:trPr>
          <w:trHeight w:val="555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B5BB1EC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7C5907D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144D884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 xml:space="preserve">Правила забора крови и получение плазмы для исследования гемостаза. 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32EFE9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522A7AB6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</w:tr>
      <w:tr w:rsidR="00890FAC" w:rsidRPr="00691D1C" w14:paraId="2CF0E600" w14:textId="77777777" w:rsidTr="00302E2D">
        <w:trPr>
          <w:trHeight w:val="525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3013338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016C328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449D13D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Лабораторные методы исследования гемостаза. Коагулограмма здорового человека.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ECE6CE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315F37EA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</w:tr>
      <w:tr w:rsidR="00890FAC" w:rsidRPr="00691D1C" w14:paraId="4476A0B6" w14:textId="77777777" w:rsidTr="00302E2D">
        <w:trPr>
          <w:trHeight w:val="270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0B4473F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0F1E0D0A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Практические занятия по темам 3.1.,3.2.,3.3.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0EE6E13F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4A5BF298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90FAC" w:rsidRPr="00691D1C" w14:paraId="519AB959" w14:textId="77777777" w:rsidTr="00302E2D">
        <w:trPr>
          <w:trHeight w:val="516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6004AC0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14:paraId="2440590E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14:paraId="53A5357E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Изучение методики получения плазмы для исследования системы гемостаза.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04020096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5BDD3DDA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</w:tr>
      <w:tr w:rsidR="00890FAC" w:rsidRPr="00691D1C" w14:paraId="48CD2636" w14:textId="77777777" w:rsidTr="00302E2D">
        <w:trPr>
          <w:trHeight w:val="270"/>
        </w:trPr>
        <w:tc>
          <w:tcPr>
            <w:tcW w:w="3223" w:type="dxa"/>
            <w:vMerge w:val="restar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</w:tcPr>
          <w:p w14:paraId="37C56D6A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Тема 3.</w:t>
            </w:r>
            <w:r w:rsidR="00D33F44">
              <w:rPr>
                <w:b/>
                <w:bCs/>
                <w:lang w:eastAsia="ru-RU"/>
              </w:rPr>
              <w:t>4</w:t>
            </w:r>
            <w:r w:rsidRPr="00691D1C">
              <w:rPr>
                <w:b/>
                <w:bCs/>
                <w:lang w:eastAsia="ru-RU"/>
              </w:rPr>
              <w:t xml:space="preserve">. </w:t>
            </w:r>
            <w:r>
              <w:rPr>
                <w:b/>
                <w:bCs/>
                <w:lang w:eastAsia="ru-RU"/>
              </w:rPr>
              <w:t xml:space="preserve">Взаимосвязь обмена веществ. </w:t>
            </w:r>
            <w:r w:rsidRPr="00691D1C">
              <w:rPr>
                <w:b/>
                <w:bCs/>
                <w:lang w:eastAsia="ru-RU"/>
              </w:rPr>
              <w:t>Биохими</w:t>
            </w:r>
            <w:r>
              <w:rPr>
                <w:b/>
                <w:bCs/>
                <w:lang w:eastAsia="ru-RU"/>
              </w:rPr>
              <w:t xml:space="preserve">ческие констелляции при </w:t>
            </w:r>
            <w:proofErr w:type="gramStart"/>
            <w:r>
              <w:rPr>
                <w:b/>
                <w:bCs/>
                <w:lang w:eastAsia="ru-RU"/>
              </w:rPr>
              <w:t xml:space="preserve">заболеваниях </w:t>
            </w:r>
            <w:r w:rsidRPr="00691D1C">
              <w:rPr>
                <w:b/>
                <w:bCs/>
                <w:lang w:eastAsia="ru-RU"/>
              </w:rPr>
              <w:t xml:space="preserve"> печени</w:t>
            </w:r>
            <w:proofErr w:type="gramEnd"/>
            <w:r>
              <w:rPr>
                <w:b/>
                <w:bCs/>
                <w:lang w:eastAsia="ru-RU"/>
              </w:rPr>
              <w:t>, поджелудочной железы, заболеваниях почек.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2C034C6F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noWrap/>
          </w:tcPr>
          <w:p w14:paraId="1597F866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02210BC5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90FAC" w:rsidRPr="00691D1C" w14:paraId="2C94F387" w14:textId="77777777" w:rsidTr="00302E2D">
        <w:trPr>
          <w:trHeight w:val="270"/>
        </w:trPr>
        <w:tc>
          <w:tcPr>
            <w:tcW w:w="3223" w:type="dxa"/>
            <w:vMerge/>
            <w:tcBorders>
              <w:left w:val="single" w:sz="8" w:space="0" w:color="000000"/>
              <w:right w:val="single" w:sz="4" w:space="0" w:color="auto"/>
            </w:tcBorders>
            <w:vAlign w:val="center"/>
          </w:tcPr>
          <w:p w14:paraId="013FAE74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314518A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D88D3DB" w14:textId="77777777" w:rsidR="00890FAC" w:rsidRDefault="00890FAC" w:rsidP="00302E2D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Биохимическая связь обмена белков, жиров, </w:t>
            </w:r>
          </w:p>
          <w:p w14:paraId="45344ACA" w14:textId="77777777" w:rsidR="00890FAC" w:rsidRPr="00691D1C" w:rsidRDefault="00890FAC" w:rsidP="00302E2D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углеводов на различных </w:t>
            </w:r>
            <w:proofErr w:type="gramStart"/>
            <w:r>
              <w:rPr>
                <w:lang w:eastAsia="ru-RU"/>
              </w:rPr>
              <w:t>уровнях</w:t>
            </w:r>
            <w:r w:rsidR="00E5001B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:</w:t>
            </w:r>
            <w:proofErr w:type="gramEnd"/>
            <w:r w:rsidR="00EF73CB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промежуточного обмена, использования конечных продуктов всех обменных процессов.</w:t>
            </w:r>
          </w:p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2260AE4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087C88B3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769802FC" w14:textId="77777777" w:rsidTr="00302E2D">
        <w:trPr>
          <w:trHeight w:val="510"/>
        </w:trPr>
        <w:tc>
          <w:tcPr>
            <w:tcW w:w="3223" w:type="dxa"/>
            <w:vMerge/>
            <w:tcBorders>
              <w:left w:val="single" w:sz="8" w:space="0" w:color="000000"/>
              <w:right w:val="single" w:sz="4" w:space="0" w:color="auto"/>
            </w:tcBorders>
            <w:vAlign w:val="center"/>
          </w:tcPr>
          <w:p w14:paraId="694F4ADD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21F7E028" w14:textId="77777777" w:rsidR="00890FAC" w:rsidRDefault="00E5001B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890FAC" w:rsidRPr="00691D1C">
              <w:rPr>
                <w:lang w:eastAsia="ru-RU"/>
              </w:rPr>
              <w:t>.</w:t>
            </w:r>
          </w:p>
          <w:p w14:paraId="3D5F34D9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677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14:paraId="087B4C44" w14:textId="77777777" w:rsidR="00890FAC" w:rsidRPr="00691D1C" w:rsidRDefault="00890FAC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Биохимические исследования при различных заболеваниях печени.</w:t>
            </w:r>
          </w:p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D298199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3C5DD3ED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890FAC" w:rsidRPr="00691D1C" w14:paraId="1542FFAC" w14:textId="77777777" w:rsidTr="00302E2D">
        <w:trPr>
          <w:trHeight w:val="285"/>
        </w:trPr>
        <w:tc>
          <w:tcPr>
            <w:tcW w:w="3223" w:type="dxa"/>
            <w:vMerge/>
            <w:tcBorders>
              <w:left w:val="single" w:sz="8" w:space="0" w:color="000000"/>
              <w:right w:val="single" w:sz="4" w:space="0" w:color="auto"/>
            </w:tcBorders>
            <w:vAlign w:val="center"/>
          </w:tcPr>
          <w:p w14:paraId="40B78039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ABEDC27" w14:textId="77777777" w:rsidR="00890FAC" w:rsidRPr="00691D1C" w:rsidRDefault="00E5001B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="00890FA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6710AF03" w14:textId="77777777" w:rsidR="00890FAC" w:rsidRDefault="00890FAC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Функции поджелудочной железы в организме человека.</w:t>
            </w:r>
          </w:p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617070C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3C75FBA0" w14:textId="77777777" w:rsidR="00890FAC" w:rsidRDefault="00890FAC" w:rsidP="00302E2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890FAC" w:rsidRPr="00691D1C" w14:paraId="6A27EC0C" w14:textId="77777777" w:rsidTr="00302E2D">
        <w:trPr>
          <w:trHeight w:val="570"/>
        </w:trPr>
        <w:tc>
          <w:tcPr>
            <w:tcW w:w="3223" w:type="dxa"/>
            <w:vMerge/>
            <w:tcBorders>
              <w:left w:val="single" w:sz="8" w:space="0" w:color="000000"/>
              <w:right w:val="single" w:sz="4" w:space="0" w:color="auto"/>
            </w:tcBorders>
            <w:vAlign w:val="center"/>
          </w:tcPr>
          <w:p w14:paraId="46571518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5D1089F" w14:textId="77777777" w:rsidR="00890FAC" w:rsidRDefault="00E5001B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4</w:t>
            </w:r>
            <w:r w:rsidR="00890FAC">
              <w:rPr>
                <w:lang w:eastAsia="ru-RU"/>
              </w:rPr>
              <w:t>.</w:t>
            </w:r>
          </w:p>
          <w:p w14:paraId="0F447982" w14:textId="77777777" w:rsidR="00890FAC" w:rsidRDefault="00890FAC" w:rsidP="00302E2D">
            <w:pPr>
              <w:rPr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50F6171D" w14:textId="77777777" w:rsidR="00890FAC" w:rsidRDefault="00890FAC" w:rsidP="00302E2D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Биохимические исследования </w:t>
            </w:r>
            <w:proofErr w:type="gramStart"/>
            <w:r>
              <w:rPr>
                <w:lang w:eastAsia="ru-RU"/>
              </w:rPr>
              <w:t>при  различных</w:t>
            </w:r>
            <w:proofErr w:type="gramEnd"/>
            <w:r>
              <w:rPr>
                <w:lang w:eastAsia="ru-RU"/>
              </w:rPr>
              <w:t xml:space="preserve"> заболеваниях поджелудочной железы.</w:t>
            </w:r>
          </w:p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BE197CB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6888FB92" w14:textId="77777777" w:rsidR="00890FAC" w:rsidRDefault="00890FAC" w:rsidP="00302E2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890FAC" w:rsidRPr="00691D1C" w14:paraId="5AA962A2" w14:textId="77777777" w:rsidTr="00302E2D">
        <w:trPr>
          <w:trHeight w:val="435"/>
        </w:trPr>
        <w:tc>
          <w:tcPr>
            <w:tcW w:w="3223" w:type="dxa"/>
            <w:vMerge/>
            <w:tcBorders>
              <w:left w:val="single" w:sz="8" w:space="0" w:color="000000"/>
              <w:right w:val="single" w:sz="4" w:space="0" w:color="auto"/>
            </w:tcBorders>
            <w:vAlign w:val="center"/>
          </w:tcPr>
          <w:p w14:paraId="18978AAA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08AF4A5E" w14:textId="77777777" w:rsidR="00890FAC" w:rsidRDefault="00E5001B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5</w:t>
            </w:r>
            <w:r w:rsidR="00890FA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47C4AAE0" w14:textId="77777777" w:rsidR="00890FAC" w:rsidRDefault="00890FAC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Биохимические исследования при заболеваниях почек.</w:t>
            </w:r>
          </w:p>
          <w:p w14:paraId="5EDC2C17" w14:textId="77777777" w:rsidR="00F2739C" w:rsidRDefault="00F2739C" w:rsidP="00302E2D">
            <w:pPr>
              <w:rPr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F944A98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36FE73B3" w14:textId="77777777" w:rsidR="00890FAC" w:rsidRDefault="00890FAC" w:rsidP="00302E2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890FAC" w:rsidRPr="00691D1C" w14:paraId="5057251F" w14:textId="77777777" w:rsidTr="00302E2D">
        <w:trPr>
          <w:trHeight w:val="270"/>
        </w:trPr>
        <w:tc>
          <w:tcPr>
            <w:tcW w:w="322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2F39BB11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Тема 3.</w:t>
            </w:r>
            <w:r w:rsidR="00D33F44">
              <w:rPr>
                <w:b/>
                <w:bCs/>
                <w:lang w:eastAsia="ru-RU"/>
              </w:rPr>
              <w:t>5</w:t>
            </w:r>
            <w:r w:rsidRPr="00691D1C">
              <w:rPr>
                <w:b/>
                <w:bCs/>
                <w:lang w:eastAsia="ru-RU"/>
              </w:rPr>
              <w:t xml:space="preserve">. </w:t>
            </w:r>
            <w:r>
              <w:rPr>
                <w:b/>
                <w:bCs/>
                <w:lang w:eastAsia="ru-RU"/>
              </w:rPr>
              <w:t xml:space="preserve">Биохимия миокарда. Биохимическая лабораторная диагностика патологических процессов в миокарде </w:t>
            </w:r>
          </w:p>
        </w:tc>
        <w:tc>
          <w:tcPr>
            <w:tcW w:w="723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4CA4953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Содержание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noWrap/>
          </w:tcPr>
          <w:p w14:paraId="6F6BE04C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1888BA13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90FAC" w:rsidRPr="00691D1C" w14:paraId="26B45D9F" w14:textId="77777777" w:rsidTr="00302E2D">
        <w:trPr>
          <w:trHeight w:val="270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A37F545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FC93E32" w14:textId="77777777" w:rsidR="00890FAC" w:rsidRPr="00691D1C" w:rsidRDefault="00E5001B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890FAC"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663CDBF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Особенности обмена липидов, углеводов и белков в миокарде.</w:t>
            </w:r>
          </w:p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DD8DA1A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7333D662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890FAC" w:rsidRPr="00691D1C" w14:paraId="362BE350" w14:textId="77777777" w:rsidTr="00302E2D">
        <w:trPr>
          <w:trHeight w:val="270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0786584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5DB611A" w14:textId="77777777" w:rsidR="00890FAC" w:rsidRPr="00691D1C" w:rsidRDefault="00E5001B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890FAC"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C290EDD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Биохимические изменения при патологии миокарда.</w:t>
            </w:r>
          </w:p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E2C2E1F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6FF21C12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890FAC" w:rsidRPr="00691D1C" w14:paraId="7E073BFB" w14:textId="77777777" w:rsidTr="00302E2D">
        <w:trPr>
          <w:trHeight w:val="255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CBC48CE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14:paraId="6E41F162" w14:textId="77777777" w:rsidR="00890FAC" w:rsidRPr="00691D1C" w:rsidRDefault="00E5001B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="00890FAC" w:rsidRPr="00691D1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14:paraId="72D621AD" w14:textId="77777777" w:rsidR="00890FAC" w:rsidRPr="00691D1C" w:rsidRDefault="00890FAC" w:rsidP="00302E2D"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Кардиоспецифические</w:t>
            </w:r>
            <w:proofErr w:type="spellEnd"/>
            <w:r>
              <w:rPr>
                <w:lang w:eastAsia="ru-RU"/>
              </w:rPr>
              <w:t xml:space="preserve"> ферменты.</w:t>
            </w:r>
          </w:p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BD6EB67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1F118425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</w:tr>
      <w:tr w:rsidR="00890FAC" w:rsidRPr="00691D1C" w14:paraId="42BEAB33" w14:textId="77777777" w:rsidTr="00302E2D">
        <w:trPr>
          <w:trHeight w:val="640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6950364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4DB0133B" w14:textId="77777777" w:rsidR="00890FAC" w:rsidRPr="00691D1C" w:rsidRDefault="00E5001B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4</w:t>
            </w:r>
            <w:r w:rsidR="00890FAC">
              <w:rPr>
                <w:lang w:eastAsia="ru-RU"/>
              </w:rPr>
              <w:t>.</w:t>
            </w:r>
          </w:p>
        </w:tc>
        <w:tc>
          <w:tcPr>
            <w:tcW w:w="677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76DE9AAB" w14:textId="77777777" w:rsidR="00890FAC" w:rsidRDefault="00890FAC" w:rsidP="00302E2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 xml:space="preserve">Причины повышения в сыворотке /плазме крови тропонинов, </w:t>
            </w:r>
            <w:proofErr w:type="spellStart"/>
            <w:r>
              <w:rPr>
                <w:lang w:eastAsia="ru-RU"/>
              </w:rPr>
              <w:t>креатинкиназы</w:t>
            </w:r>
            <w:proofErr w:type="spellEnd"/>
            <w:r>
              <w:rPr>
                <w:lang w:eastAsia="ru-RU"/>
              </w:rPr>
              <w:t>, миоглобина.</w:t>
            </w:r>
          </w:p>
        </w:tc>
        <w:tc>
          <w:tcPr>
            <w:tcW w:w="2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E082F6" w14:textId="77777777" w:rsidR="00890FAC" w:rsidRPr="00691D1C" w:rsidRDefault="00890FAC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440D067C" w14:textId="77777777" w:rsidR="00890FAC" w:rsidRPr="00691D1C" w:rsidRDefault="00890FAC" w:rsidP="00302E2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302E2D" w:rsidRPr="00691D1C" w14:paraId="6C9FD26F" w14:textId="77777777" w:rsidTr="00302E2D">
        <w:trPr>
          <w:trHeight w:val="270"/>
        </w:trPr>
        <w:tc>
          <w:tcPr>
            <w:tcW w:w="3223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7BA8970" w14:textId="77777777" w:rsidR="00302E2D" w:rsidRPr="00691D1C" w:rsidRDefault="00302E2D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72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A375339" w14:textId="77777777" w:rsidR="00302E2D" w:rsidRDefault="002C126F" w:rsidP="00302E2D">
            <w:pPr>
              <w:suppressAutoHyphens w:val="0"/>
              <w:rPr>
                <w:lang w:eastAsia="ru-RU"/>
              </w:rPr>
            </w:pPr>
            <w:r>
              <w:rPr>
                <w:b/>
                <w:bCs/>
                <w:lang w:eastAsia="ru-RU"/>
              </w:rPr>
              <w:t>Практическое занятие</w:t>
            </w:r>
            <w:r w:rsidR="00302E2D" w:rsidRPr="00691D1C">
              <w:rPr>
                <w:b/>
                <w:bCs/>
                <w:lang w:eastAsia="ru-RU"/>
              </w:rPr>
              <w:t xml:space="preserve"> по темам 3.</w:t>
            </w:r>
            <w:r w:rsidR="00302E2D">
              <w:rPr>
                <w:b/>
                <w:bCs/>
                <w:lang w:eastAsia="ru-RU"/>
              </w:rPr>
              <w:t>4</w:t>
            </w:r>
            <w:r w:rsidR="00302E2D" w:rsidRPr="00691D1C">
              <w:rPr>
                <w:b/>
                <w:bCs/>
                <w:lang w:eastAsia="ru-RU"/>
              </w:rPr>
              <w:t>.,3.</w:t>
            </w:r>
            <w:r w:rsidR="00302E2D">
              <w:rPr>
                <w:b/>
                <w:bCs/>
                <w:lang w:eastAsia="ru-RU"/>
              </w:rPr>
              <w:t>5</w:t>
            </w:r>
            <w:r w:rsidR="00302E2D" w:rsidRPr="00691D1C">
              <w:rPr>
                <w:b/>
                <w:bCs/>
                <w:lang w:eastAsia="ru-RU"/>
              </w:rPr>
              <w:t>.</w:t>
            </w:r>
          </w:p>
        </w:tc>
        <w:tc>
          <w:tcPr>
            <w:tcW w:w="2410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7807AC2" w14:textId="77777777" w:rsidR="00302E2D" w:rsidRPr="00691D1C" w:rsidRDefault="00302E2D" w:rsidP="00302E2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16F26881" w14:textId="77777777" w:rsidR="00302E2D" w:rsidRDefault="00302E2D" w:rsidP="00302E2D">
            <w:pPr>
              <w:jc w:val="center"/>
              <w:rPr>
                <w:lang w:eastAsia="ru-RU"/>
              </w:rPr>
            </w:pPr>
          </w:p>
        </w:tc>
      </w:tr>
      <w:tr w:rsidR="00302E2D" w:rsidRPr="00691D1C" w14:paraId="3571A3AD" w14:textId="77777777" w:rsidTr="00302E2D">
        <w:trPr>
          <w:trHeight w:val="360"/>
        </w:trPr>
        <w:tc>
          <w:tcPr>
            <w:tcW w:w="322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A58E7A8" w14:textId="77777777" w:rsidR="00302E2D" w:rsidRPr="00691D1C" w:rsidRDefault="00302E2D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4FBBF145" w14:textId="77777777" w:rsidR="00302E2D" w:rsidRDefault="00302E2D" w:rsidP="00302E2D">
            <w:pPr>
              <w:rPr>
                <w:lang w:eastAsia="ru-RU"/>
              </w:rPr>
            </w:pPr>
            <w:r>
              <w:rPr>
                <w:lang w:eastAsia="ru-RU"/>
              </w:rPr>
              <w:t>1.</w:t>
            </w:r>
          </w:p>
        </w:tc>
        <w:tc>
          <w:tcPr>
            <w:tcW w:w="677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7823CAB7" w14:textId="77777777" w:rsidR="00302E2D" w:rsidRPr="00A44034" w:rsidRDefault="00A44034" w:rsidP="00302E2D">
            <w:pPr>
              <w:suppressAutoHyphens w:val="0"/>
              <w:rPr>
                <w:lang w:eastAsia="ru-RU"/>
              </w:rPr>
            </w:pPr>
            <w:r w:rsidRPr="00A44034">
              <w:rPr>
                <w:bCs/>
              </w:rPr>
              <w:t>Изучение методов лабораторной диагностики обмена веществ</w:t>
            </w:r>
          </w:p>
        </w:tc>
        <w:tc>
          <w:tcPr>
            <w:tcW w:w="2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24C8D7" w14:textId="77777777" w:rsidR="00302E2D" w:rsidRPr="00691D1C" w:rsidRDefault="00302E2D" w:rsidP="00302E2D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6E39AB68" w14:textId="77777777" w:rsidR="00302E2D" w:rsidRDefault="00302E2D" w:rsidP="00302E2D">
            <w:pPr>
              <w:jc w:val="center"/>
              <w:rPr>
                <w:lang w:eastAsia="ru-RU"/>
              </w:rPr>
            </w:pPr>
          </w:p>
        </w:tc>
      </w:tr>
      <w:tr w:rsidR="00890FAC" w:rsidRPr="00691D1C" w14:paraId="44581E32" w14:textId="77777777" w:rsidTr="00302E2D">
        <w:trPr>
          <w:trHeight w:val="4350"/>
        </w:trPr>
        <w:tc>
          <w:tcPr>
            <w:tcW w:w="104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A0F717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Примерная тематика внеаудиторной самостоятельной работы</w:t>
            </w:r>
            <w:r w:rsidRPr="00691D1C">
              <w:rPr>
                <w:b/>
                <w:bCs/>
                <w:lang w:eastAsia="ru-RU"/>
              </w:rPr>
              <w:br/>
            </w:r>
            <w:r w:rsidRPr="00691D1C">
              <w:rPr>
                <w:lang w:eastAsia="ru-RU"/>
              </w:rPr>
              <w:t xml:space="preserve">Систематическая проработка конспектов занятий, учебной и специальной литературы (по вопросам к параграфам, главам), подготовка к практическим занятиям с использованием методических рекомендаций преподавателя. </w:t>
            </w:r>
            <w:r w:rsidRPr="00691D1C">
              <w:rPr>
                <w:b/>
                <w:bCs/>
                <w:lang w:eastAsia="ru-RU"/>
              </w:rPr>
              <w:br/>
            </w:r>
            <w:r w:rsidRPr="00691D1C">
              <w:rPr>
                <w:lang w:eastAsia="ru-RU"/>
              </w:rPr>
              <w:t>1.Свойства  крови, химический состав (</w:t>
            </w:r>
            <w:r>
              <w:rPr>
                <w:lang w:eastAsia="ru-RU"/>
              </w:rPr>
              <w:t>подготовка реферата</w:t>
            </w:r>
            <w:r w:rsidRPr="00691D1C">
              <w:rPr>
                <w:lang w:eastAsia="ru-RU"/>
              </w:rPr>
              <w:t xml:space="preserve"> с использованием  Интернет-ресурса).</w:t>
            </w:r>
            <w:r w:rsidRPr="00691D1C">
              <w:rPr>
                <w:lang w:eastAsia="ru-RU"/>
              </w:rPr>
              <w:br/>
              <w:t>2.Некоторые биохимическими показателями крови (сыворотки, плазмы) у взрослых (</w:t>
            </w:r>
            <w:r>
              <w:rPr>
                <w:lang w:eastAsia="ru-RU"/>
              </w:rPr>
              <w:t>заполнение</w:t>
            </w:r>
            <w:r w:rsidRPr="00691D1C">
              <w:rPr>
                <w:lang w:eastAsia="ru-RU"/>
              </w:rPr>
              <w:t xml:space="preserve"> таблицы).</w:t>
            </w:r>
            <w:r w:rsidRPr="00691D1C">
              <w:rPr>
                <w:lang w:eastAsia="ru-RU"/>
              </w:rPr>
              <w:br/>
              <w:t>3.Факторы свёртывания крови (составление таблицы).</w:t>
            </w:r>
            <w:r w:rsidRPr="00691D1C">
              <w:rPr>
                <w:lang w:eastAsia="ru-RU"/>
              </w:rPr>
              <w:br/>
              <w:t>4. Гемостаз (составление кроссворда).</w:t>
            </w:r>
            <w:r w:rsidRPr="00691D1C">
              <w:rPr>
                <w:lang w:eastAsia="ru-RU"/>
              </w:rPr>
              <w:br/>
              <w:t xml:space="preserve">5. </w:t>
            </w:r>
            <w:proofErr w:type="spellStart"/>
            <w:r w:rsidRPr="00691D1C">
              <w:rPr>
                <w:lang w:eastAsia="ru-RU"/>
              </w:rPr>
              <w:t>Сосудистотромбоцитарный</w:t>
            </w:r>
            <w:proofErr w:type="spellEnd"/>
            <w:r w:rsidRPr="00691D1C">
              <w:rPr>
                <w:lang w:eastAsia="ru-RU"/>
              </w:rPr>
              <w:t xml:space="preserve"> гемостаз (</w:t>
            </w:r>
            <w:r>
              <w:rPr>
                <w:lang w:eastAsia="ru-RU"/>
              </w:rPr>
              <w:t>составление графологической структуры текста</w:t>
            </w:r>
            <w:r w:rsidRPr="00691D1C">
              <w:rPr>
                <w:lang w:eastAsia="ru-RU"/>
              </w:rPr>
              <w:t>).</w:t>
            </w:r>
            <w:r w:rsidRPr="00691D1C">
              <w:rPr>
                <w:lang w:eastAsia="ru-RU"/>
              </w:rPr>
              <w:br/>
              <w:t>6. Методы оценки первичного гемостаза (</w:t>
            </w:r>
            <w:r>
              <w:rPr>
                <w:lang w:eastAsia="ru-RU"/>
              </w:rPr>
              <w:t>решение ситуационных задач</w:t>
            </w:r>
            <w:r w:rsidRPr="00691D1C">
              <w:rPr>
                <w:lang w:eastAsia="ru-RU"/>
              </w:rPr>
              <w:t>).</w:t>
            </w:r>
            <w:r w:rsidRPr="00691D1C">
              <w:rPr>
                <w:lang w:eastAsia="ru-RU"/>
              </w:rPr>
              <w:br/>
              <w:t>7. Коагуляционный гемостаз (составление схемы).</w:t>
            </w:r>
            <w:r w:rsidRPr="00691D1C">
              <w:rPr>
                <w:lang w:eastAsia="ru-RU"/>
              </w:rPr>
              <w:br/>
              <w:t>8. Причины развития ДВС-синдрома (</w:t>
            </w:r>
            <w:r>
              <w:rPr>
                <w:lang w:eastAsia="ru-RU"/>
              </w:rPr>
              <w:t>подготовка реферата с использованием Интернет-ресурса</w:t>
            </w:r>
            <w:r w:rsidRPr="00691D1C">
              <w:rPr>
                <w:lang w:eastAsia="ru-RU"/>
              </w:rPr>
              <w:t>).</w:t>
            </w:r>
            <w:r w:rsidRPr="00691D1C">
              <w:rPr>
                <w:lang w:eastAsia="ru-RU"/>
              </w:rPr>
              <w:br/>
              <w:t>9. Роль печени в обмене веществ (</w:t>
            </w:r>
            <w:r>
              <w:rPr>
                <w:lang w:eastAsia="ru-RU"/>
              </w:rPr>
              <w:t>составление таблицы</w:t>
            </w:r>
            <w:r w:rsidRPr="00691D1C">
              <w:rPr>
                <w:lang w:eastAsia="ru-RU"/>
              </w:rPr>
              <w:t xml:space="preserve">). </w:t>
            </w:r>
            <w:r w:rsidRPr="00691D1C">
              <w:rPr>
                <w:lang w:eastAsia="ru-RU"/>
              </w:rPr>
              <w:br/>
              <w:t>10.Биохимические тесты, используемые для диагностики инфаркта миокарда (</w:t>
            </w:r>
            <w:r>
              <w:rPr>
                <w:lang w:eastAsia="ru-RU"/>
              </w:rPr>
              <w:t>заполнение таблицы</w:t>
            </w:r>
            <w:r w:rsidRPr="00691D1C">
              <w:rPr>
                <w:lang w:eastAsia="ru-RU"/>
              </w:rPr>
              <w:t>).</w:t>
            </w:r>
            <w:r w:rsidRPr="00691D1C">
              <w:rPr>
                <w:lang w:eastAsia="ru-RU"/>
              </w:rPr>
              <w:br/>
              <w:t>1</w:t>
            </w:r>
            <w:r>
              <w:rPr>
                <w:lang w:eastAsia="ru-RU"/>
              </w:rPr>
              <w:t>1</w:t>
            </w:r>
            <w:r w:rsidRPr="00691D1C">
              <w:rPr>
                <w:lang w:eastAsia="ru-RU"/>
              </w:rPr>
              <w:t xml:space="preserve">.Констелляции </w:t>
            </w:r>
            <w:proofErr w:type="gramStart"/>
            <w:r w:rsidRPr="00691D1C">
              <w:rPr>
                <w:lang w:eastAsia="ru-RU"/>
              </w:rPr>
              <w:t>при  несахарном</w:t>
            </w:r>
            <w:proofErr w:type="gramEnd"/>
            <w:r w:rsidRPr="00691D1C">
              <w:rPr>
                <w:lang w:eastAsia="ru-RU"/>
              </w:rPr>
              <w:t xml:space="preserve"> диабете (</w:t>
            </w:r>
            <w:r>
              <w:rPr>
                <w:lang w:eastAsia="ru-RU"/>
              </w:rPr>
              <w:t>подготовка реферата с использование дополнительной литературы).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313425FE" w14:textId="77777777" w:rsidR="00890FAC" w:rsidRPr="00691D1C" w:rsidRDefault="00B311DE" w:rsidP="00B311DE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38A245AF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  <w:tr w:rsidR="00890FAC" w:rsidRPr="00691D1C" w14:paraId="0155AF5C" w14:textId="77777777" w:rsidTr="00302E2D">
        <w:trPr>
          <w:trHeight w:val="6285"/>
        </w:trPr>
        <w:tc>
          <w:tcPr>
            <w:tcW w:w="104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8B32EB" w14:textId="77777777" w:rsidR="00890FA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lastRenderedPageBreak/>
              <w:t>Производственная практика (по профилю специальности).</w:t>
            </w:r>
            <w:r w:rsidRPr="00691D1C">
              <w:rPr>
                <w:b/>
                <w:bCs/>
                <w:lang w:eastAsia="ru-RU"/>
              </w:rPr>
              <w:br/>
              <w:t>Виды работ:</w:t>
            </w:r>
          </w:p>
          <w:p w14:paraId="0E2D112E" w14:textId="77777777" w:rsidR="00890FAC" w:rsidRDefault="00890FAC" w:rsidP="00302E2D">
            <w:pPr>
              <w:suppressAutoHyphens w:val="0"/>
              <w:rPr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br/>
            </w:r>
            <w:r>
              <w:rPr>
                <w:lang w:eastAsia="ru-RU"/>
              </w:rPr>
              <w:t>1</w:t>
            </w:r>
            <w:r w:rsidRPr="00691D1C">
              <w:rPr>
                <w:lang w:eastAsia="ru-RU"/>
              </w:rPr>
              <w:t xml:space="preserve">.Подготовка реактивов, химической посуды, </w:t>
            </w:r>
            <w:proofErr w:type="gramStart"/>
            <w:r>
              <w:rPr>
                <w:lang w:eastAsia="ru-RU"/>
              </w:rPr>
              <w:t>а</w:t>
            </w:r>
            <w:r w:rsidRPr="00691D1C">
              <w:rPr>
                <w:lang w:eastAsia="ru-RU"/>
              </w:rPr>
              <w:t>ппаратуры</w:t>
            </w:r>
            <w:r>
              <w:rPr>
                <w:lang w:eastAsia="ru-RU"/>
              </w:rPr>
              <w:t>,</w:t>
            </w:r>
            <w:r w:rsidRPr="00691D1C">
              <w:rPr>
                <w:lang w:eastAsia="ru-RU"/>
              </w:rPr>
              <w:t>,</w:t>
            </w:r>
            <w:proofErr w:type="spellStart"/>
            <w:proofErr w:type="gramEnd"/>
            <w:r w:rsidRPr="00691D1C">
              <w:rPr>
                <w:lang w:eastAsia="ru-RU"/>
              </w:rPr>
              <w:t>дезинфицирующихрастворов</w:t>
            </w:r>
            <w:proofErr w:type="spellEnd"/>
            <w:r w:rsidRPr="00691D1C">
              <w:rPr>
                <w:lang w:eastAsia="ru-RU"/>
              </w:rPr>
              <w:t>.</w:t>
            </w:r>
            <w:r w:rsidRPr="00691D1C">
              <w:rPr>
                <w:lang w:eastAsia="ru-RU"/>
              </w:rPr>
              <w:br/>
            </w:r>
            <w:proofErr w:type="gramStart"/>
            <w:r>
              <w:rPr>
                <w:lang w:eastAsia="ru-RU"/>
              </w:rPr>
              <w:t>2</w:t>
            </w:r>
            <w:r w:rsidRPr="00691D1C">
              <w:rPr>
                <w:lang w:eastAsia="ru-RU"/>
              </w:rPr>
              <w:t>.Прием</w:t>
            </w:r>
            <w:proofErr w:type="gramEnd"/>
            <w:r w:rsidRPr="00691D1C">
              <w:rPr>
                <w:lang w:eastAsia="ru-RU"/>
              </w:rPr>
              <w:t xml:space="preserve"> и регистрация поступающего в биохимическую </w:t>
            </w:r>
            <w:proofErr w:type="spellStart"/>
            <w:r w:rsidRPr="00691D1C">
              <w:rPr>
                <w:lang w:eastAsia="ru-RU"/>
              </w:rPr>
              <w:t>лабораториюклинического</w:t>
            </w:r>
            <w:proofErr w:type="spellEnd"/>
            <w:r w:rsidRPr="00691D1C">
              <w:rPr>
                <w:lang w:eastAsia="ru-RU"/>
              </w:rPr>
              <w:t xml:space="preserve"> материала для исследования, в том числе с использованием компьютера.</w:t>
            </w:r>
            <w:r w:rsidRPr="00691D1C">
              <w:rPr>
                <w:lang w:eastAsia="ru-RU"/>
              </w:rPr>
              <w:br/>
            </w:r>
            <w:proofErr w:type="gramStart"/>
            <w:r>
              <w:rPr>
                <w:lang w:eastAsia="ru-RU"/>
              </w:rPr>
              <w:t>3</w:t>
            </w:r>
            <w:r w:rsidRPr="00691D1C">
              <w:rPr>
                <w:lang w:eastAsia="ru-RU"/>
              </w:rPr>
              <w:t>.Обработка</w:t>
            </w:r>
            <w:proofErr w:type="gramEnd"/>
            <w:r w:rsidRPr="00691D1C">
              <w:rPr>
                <w:lang w:eastAsia="ru-RU"/>
              </w:rPr>
              <w:t xml:space="preserve"> клинического материала и подготовка к исследованию. </w:t>
            </w:r>
            <w:r w:rsidRPr="00691D1C">
              <w:rPr>
                <w:lang w:eastAsia="ru-RU"/>
              </w:rPr>
              <w:br/>
            </w:r>
            <w:r>
              <w:rPr>
                <w:lang w:eastAsia="ru-RU"/>
              </w:rPr>
              <w:t>4</w:t>
            </w:r>
            <w:r w:rsidRPr="00691D1C">
              <w:rPr>
                <w:lang w:eastAsia="ru-RU"/>
              </w:rPr>
              <w:t>.Приготовление плазмы и сыворотки крови для биохимических исследований.</w:t>
            </w:r>
            <w:r w:rsidRPr="00691D1C">
              <w:rPr>
                <w:lang w:eastAsia="ru-RU"/>
              </w:rPr>
              <w:br/>
            </w:r>
            <w:proofErr w:type="gramStart"/>
            <w:r>
              <w:rPr>
                <w:lang w:eastAsia="ru-RU"/>
              </w:rPr>
              <w:t>5</w:t>
            </w:r>
            <w:r w:rsidRPr="00691D1C">
              <w:rPr>
                <w:lang w:eastAsia="ru-RU"/>
              </w:rPr>
              <w:t>.Правила</w:t>
            </w:r>
            <w:proofErr w:type="gramEnd"/>
            <w:r w:rsidRPr="00691D1C">
              <w:rPr>
                <w:lang w:eastAsia="ru-RU"/>
              </w:rPr>
              <w:t xml:space="preserve"> хранение реактивов и клинического материала, влияние условий забора материала и транспортировки на результат исследования.</w:t>
            </w:r>
            <w:r w:rsidRPr="00691D1C">
              <w:rPr>
                <w:lang w:eastAsia="ru-RU"/>
              </w:rPr>
              <w:br/>
            </w:r>
            <w:proofErr w:type="gramStart"/>
            <w:r>
              <w:rPr>
                <w:lang w:eastAsia="ru-RU"/>
              </w:rPr>
              <w:t>6</w:t>
            </w:r>
            <w:r w:rsidRPr="00691D1C">
              <w:rPr>
                <w:lang w:eastAsia="ru-RU"/>
              </w:rPr>
              <w:t>.Утилизация</w:t>
            </w:r>
            <w:proofErr w:type="gramEnd"/>
            <w:r w:rsidRPr="00691D1C">
              <w:rPr>
                <w:lang w:eastAsia="ru-RU"/>
              </w:rPr>
              <w:t xml:space="preserve"> отработанного кли</w:t>
            </w:r>
            <w:r>
              <w:rPr>
                <w:lang w:eastAsia="ru-RU"/>
              </w:rPr>
              <w:t>н</w:t>
            </w:r>
            <w:r w:rsidRPr="00691D1C">
              <w:rPr>
                <w:lang w:eastAsia="ru-RU"/>
              </w:rPr>
              <w:t>ич</w:t>
            </w:r>
            <w:r>
              <w:rPr>
                <w:lang w:eastAsia="ru-RU"/>
              </w:rPr>
              <w:t>е</w:t>
            </w:r>
            <w:r w:rsidRPr="00691D1C">
              <w:rPr>
                <w:lang w:eastAsia="ru-RU"/>
              </w:rPr>
              <w:t>ского материала, дезинфекция и стерилизация лабораторной посуды, инструментария, средст</w:t>
            </w:r>
            <w:r>
              <w:rPr>
                <w:lang w:eastAsia="ru-RU"/>
              </w:rPr>
              <w:t>в</w:t>
            </w:r>
            <w:r w:rsidRPr="00691D1C">
              <w:rPr>
                <w:lang w:eastAsia="ru-RU"/>
              </w:rPr>
              <w:t xml:space="preserve"> защиты. </w:t>
            </w:r>
            <w:r w:rsidRPr="00691D1C">
              <w:rPr>
                <w:lang w:eastAsia="ru-RU"/>
              </w:rPr>
              <w:br/>
            </w:r>
            <w:r>
              <w:rPr>
                <w:lang w:eastAsia="ru-RU"/>
              </w:rPr>
              <w:t>7</w:t>
            </w:r>
            <w:r w:rsidRPr="00691D1C">
              <w:rPr>
                <w:lang w:eastAsia="ru-RU"/>
              </w:rPr>
              <w:t>.Работа на биохимических анализаторах.</w:t>
            </w:r>
            <w:r w:rsidRPr="00691D1C">
              <w:rPr>
                <w:lang w:eastAsia="ru-RU"/>
              </w:rPr>
              <w:br/>
            </w:r>
            <w:proofErr w:type="gramStart"/>
            <w:r>
              <w:rPr>
                <w:lang w:eastAsia="ru-RU"/>
              </w:rPr>
              <w:t>8</w:t>
            </w:r>
            <w:r w:rsidRPr="00691D1C">
              <w:rPr>
                <w:lang w:eastAsia="ru-RU"/>
              </w:rPr>
              <w:t>.Определение</w:t>
            </w:r>
            <w:proofErr w:type="gramEnd"/>
            <w:r w:rsidRPr="00691D1C">
              <w:rPr>
                <w:lang w:eastAsia="ru-RU"/>
              </w:rPr>
              <w:t xml:space="preserve"> фибриногена плазмы суховоздушным методом, приготовление 5% раствора хлорида кальция.</w:t>
            </w:r>
            <w:r w:rsidRPr="00691D1C">
              <w:rPr>
                <w:lang w:eastAsia="ru-RU"/>
              </w:rPr>
              <w:br/>
            </w:r>
            <w:proofErr w:type="gramStart"/>
            <w:r>
              <w:rPr>
                <w:lang w:eastAsia="ru-RU"/>
              </w:rPr>
              <w:t>9</w:t>
            </w:r>
            <w:r w:rsidRPr="00691D1C">
              <w:rPr>
                <w:lang w:eastAsia="ru-RU"/>
              </w:rPr>
              <w:t>.Приготовление</w:t>
            </w:r>
            <w:proofErr w:type="gramEnd"/>
            <w:r w:rsidRPr="00691D1C">
              <w:rPr>
                <w:lang w:eastAsia="ru-RU"/>
              </w:rPr>
              <w:t xml:space="preserve"> плазмы богатой и бедной тромбоцитами для исследования системы гемостаза.</w:t>
            </w:r>
            <w:r w:rsidRPr="00691D1C">
              <w:rPr>
                <w:lang w:eastAsia="ru-RU"/>
              </w:rPr>
              <w:br/>
              <w:t>1</w:t>
            </w:r>
            <w:r>
              <w:rPr>
                <w:lang w:eastAsia="ru-RU"/>
              </w:rPr>
              <w:t>0</w:t>
            </w:r>
            <w:r w:rsidRPr="00691D1C">
              <w:rPr>
                <w:lang w:eastAsia="ru-RU"/>
              </w:rPr>
              <w:t>.Определение протромбинового времени плазмы.</w:t>
            </w:r>
            <w:r w:rsidRPr="00691D1C">
              <w:rPr>
                <w:lang w:eastAsia="ru-RU"/>
              </w:rPr>
              <w:br/>
              <w:t>1</w:t>
            </w:r>
            <w:r>
              <w:rPr>
                <w:lang w:eastAsia="ru-RU"/>
              </w:rPr>
              <w:t>1</w:t>
            </w:r>
            <w:r w:rsidRPr="00691D1C">
              <w:rPr>
                <w:lang w:eastAsia="ru-RU"/>
              </w:rPr>
              <w:t xml:space="preserve">.Определение времени </w:t>
            </w:r>
            <w:proofErr w:type="spellStart"/>
            <w:r w:rsidRPr="00691D1C">
              <w:rPr>
                <w:lang w:eastAsia="ru-RU"/>
              </w:rPr>
              <w:t>рекальцификации</w:t>
            </w:r>
            <w:proofErr w:type="spellEnd"/>
            <w:r w:rsidRPr="00691D1C">
              <w:rPr>
                <w:lang w:eastAsia="ru-RU"/>
              </w:rPr>
              <w:t xml:space="preserve"> плазмы, приготовление 0,277% раствора хлористого кальция. </w:t>
            </w:r>
            <w:r w:rsidRPr="00691D1C">
              <w:rPr>
                <w:lang w:eastAsia="ru-RU"/>
              </w:rPr>
              <w:br/>
              <w:t>1</w:t>
            </w:r>
            <w:r>
              <w:rPr>
                <w:lang w:eastAsia="ru-RU"/>
              </w:rPr>
              <w:t>2</w:t>
            </w:r>
            <w:r w:rsidRPr="00691D1C">
              <w:rPr>
                <w:lang w:eastAsia="ru-RU"/>
              </w:rPr>
              <w:t xml:space="preserve">.Исследование первичного гемостаза: </w:t>
            </w:r>
            <w:proofErr w:type="spellStart"/>
            <w:r w:rsidRPr="00691D1C">
              <w:rPr>
                <w:lang w:eastAsia="ru-RU"/>
              </w:rPr>
              <w:t>Агрескрин</w:t>
            </w:r>
            <w:proofErr w:type="spellEnd"/>
            <w:r w:rsidRPr="00691D1C">
              <w:rPr>
                <w:lang w:eastAsia="ru-RU"/>
              </w:rPr>
              <w:t xml:space="preserve">-тест. </w:t>
            </w:r>
            <w:r w:rsidRPr="00691D1C">
              <w:rPr>
                <w:lang w:eastAsia="ru-RU"/>
              </w:rPr>
              <w:br/>
              <w:t>1</w:t>
            </w:r>
            <w:r>
              <w:rPr>
                <w:lang w:eastAsia="ru-RU"/>
              </w:rPr>
              <w:t>3</w:t>
            </w:r>
            <w:r w:rsidRPr="00691D1C">
              <w:rPr>
                <w:lang w:eastAsia="ru-RU"/>
              </w:rPr>
              <w:t>.Построение контрольной карты и оценка результатов исследования.</w:t>
            </w:r>
            <w:r w:rsidRPr="00691D1C">
              <w:rPr>
                <w:b/>
                <w:bCs/>
                <w:lang w:eastAsia="ru-RU"/>
              </w:rPr>
              <w:br/>
            </w:r>
            <w:r w:rsidRPr="00691D1C">
              <w:rPr>
                <w:lang w:eastAsia="ru-RU"/>
              </w:rPr>
              <w:t>1</w:t>
            </w:r>
            <w:r>
              <w:rPr>
                <w:lang w:eastAsia="ru-RU"/>
              </w:rPr>
              <w:t>4</w:t>
            </w:r>
            <w:r w:rsidRPr="00691D1C">
              <w:rPr>
                <w:lang w:eastAsia="ru-RU"/>
              </w:rPr>
              <w:t xml:space="preserve">.Ведение </w:t>
            </w:r>
            <w:proofErr w:type="gramStart"/>
            <w:r w:rsidRPr="00691D1C">
              <w:rPr>
                <w:lang w:eastAsia="ru-RU"/>
              </w:rPr>
              <w:t>необходимой  документации</w:t>
            </w:r>
            <w:proofErr w:type="gramEnd"/>
            <w:r w:rsidRPr="00691D1C">
              <w:rPr>
                <w:lang w:eastAsia="ru-RU"/>
              </w:rPr>
              <w:t xml:space="preserve"> (регистрация записи в </w:t>
            </w:r>
            <w:r>
              <w:rPr>
                <w:lang w:eastAsia="ru-RU"/>
              </w:rPr>
              <w:t>ж</w:t>
            </w:r>
            <w:r w:rsidRPr="00691D1C">
              <w:rPr>
                <w:lang w:eastAsia="ru-RU"/>
              </w:rPr>
              <w:t>урналах</w:t>
            </w:r>
            <w:r>
              <w:rPr>
                <w:lang w:eastAsia="ru-RU"/>
              </w:rPr>
              <w:t>,</w:t>
            </w:r>
            <w:r w:rsidRPr="00691D1C">
              <w:rPr>
                <w:lang w:eastAsia="ru-RU"/>
              </w:rPr>
              <w:t xml:space="preserve"> бланках результатов анализа).</w:t>
            </w:r>
          </w:p>
          <w:p w14:paraId="71F8C0D7" w14:textId="77777777" w:rsidR="00890FAC" w:rsidRDefault="00890FAC" w:rsidP="00302E2D">
            <w:pPr>
              <w:suppressAutoHyphens w:val="0"/>
              <w:rPr>
                <w:lang w:eastAsia="ru-RU"/>
              </w:rPr>
            </w:pPr>
          </w:p>
          <w:p w14:paraId="6F0ADB9C" w14:textId="77777777" w:rsidR="00890FAC" w:rsidRPr="00691D1C" w:rsidRDefault="00890FAC" w:rsidP="00302E2D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0E97D1E8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72</w:t>
            </w:r>
            <w:r w:rsidRPr="00691D1C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715C69D9" w14:textId="77777777" w:rsidR="00890FAC" w:rsidRPr="00691D1C" w:rsidRDefault="00890FAC" w:rsidP="00302E2D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</w:tr>
    </w:tbl>
    <w:tbl>
      <w:tblPr>
        <w:tblW w:w="14501" w:type="dxa"/>
        <w:tblInd w:w="-1068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3065"/>
        <w:gridCol w:w="1436"/>
      </w:tblGrid>
      <w:tr w:rsidR="00842FD7" w14:paraId="3FE3D0EC" w14:textId="77777777" w:rsidTr="0048082D">
        <w:trPr>
          <w:gridAfter w:val="1"/>
          <w:wAfter w:w="1436" w:type="dxa"/>
          <w:trHeight w:val="70"/>
        </w:trPr>
        <w:tc>
          <w:tcPr>
            <w:tcW w:w="13065" w:type="dxa"/>
          </w:tcPr>
          <w:p w14:paraId="4F3503E9" w14:textId="77777777" w:rsidR="00842FD7" w:rsidRDefault="00842FD7" w:rsidP="0033210B">
            <w:pPr>
              <w:tabs>
                <w:tab w:val="left" w:pos="13740"/>
              </w:tabs>
              <w:rPr>
                <w:b/>
                <w:sz w:val="28"/>
                <w:szCs w:val="28"/>
              </w:rPr>
            </w:pPr>
          </w:p>
        </w:tc>
      </w:tr>
      <w:tr w:rsidR="0033210B" w14:paraId="2B39E6DD" w14:textId="77777777" w:rsidTr="0048082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0"/>
        </w:trPr>
        <w:tc>
          <w:tcPr>
            <w:tcW w:w="14501" w:type="dxa"/>
            <w:gridSpan w:val="2"/>
          </w:tcPr>
          <w:p w14:paraId="21D2B36B" w14:textId="77777777" w:rsidR="0033210B" w:rsidRPr="00505BE1" w:rsidRDefault="0033210B" w:rsidP="003E00A3">
            <w:pPr>
              <w:tabs>
                <w:tab w:val="left" w:pos="13740"/>
              </w:tabs>
              <w:rPr>
                <w:b/>
                <w:sz w:val="28"/>
                <w:szCs w:val="28"/>
              </w:rPr>
            </w:pPr>
            <w:proofErr w:type="gramStart"/>
            <w:r w:rsidRPr="00505BE1">
              <w:rPr>
                <w:b/>
                <w:sz w:val="28"/>
                <w:szCs w:val="28"/>
              </w:rPr>
              <w:t>Всего:</w:t>
            </w:r>
            <w:r w:rsidR="003E00A3">
              <w:rPr>
                <w:b/>
                <w:sz w:val="28"/>
                <w:szCs w:val="28"/>
              </w:rPr>
              <w:t xml:space="preserve"> </w:t>
            </w:r>
            <w:r w:rsidR="00253EAC">
              <w:rPr>
                <w:b/>
                <w:sz w:val="28"/>
                <w:szCs w:val="28"/>
              </w:rPr>
              <w:t xml:space="preserve">  </w:t>
            </w:r>
            <w:proofErr w:type="gramEnd"/>
            <w:r w:rsidR="00253EAC">
              <w:rPr>
                <w:b/>
                <w:sz w:val="28"/>
                <w:szCs w:val="28"/>
              </w:rPr>
              <w:t xml:space="preserve">  </w:t>
            </w:r>
            <w:r w:rsidR="003E00A3">
              <w:rPr>
                <w:b/>
                <w:sz w:val="28"/>
                <w:szCs w:val="28"/>
              </w:rPr>
              <w:t>594</w:t>
            </w:r>
            <w:r w:rsidR="00D70071">
              <w:rPr>
                <w:b/>
                <w:sz w:val="28"/>
                <w:szCs w:val="28"/>
              </w:rPr>
              <w:t xml:space="preserve"> ч.</w:t>
            </w:r>
          </w:p>
        </w:tc>
      </w:tr>
    </w:tbl>
    <w:p w14:paraId="675A81B4" w14:textId="77777777" w:rsidR="0033210B" w:rsidRDefault="0033210B" w:rsidP="0033210B">
      <w:pPr>
        <w:tabs>
          <w:tab w:val="left" w:pos="13740"/>
        </w:tabs>
        <w:ind w:left="-851"/>
      </w:pPr>
    </w:p>
    <w:p w14:paraId="162EB2EE" w14:textId="77777777" w:rsidR="0033210B" w:rsidRDefault="0033210B" w:rsidP="0033210B">
      <w:pPr>
        <w:tabs>
          <w:tab w:val="left" w:pos="13740"/>
        </w:tabs>
        <w:ind w:left="-851"/>
        <w:jc w:val="both"/>
      </w:pPr>
    </w:p>
    <w:p w14:paraId="18931474" w14:textId="77777777" w:rsidR="009255AE" w:rsidRDefault="009255AE" w:rsidP="009255AE">
      <w:pPr>
        <w:tabs>
          <w:tab w:val="left" w:pos="13740"/>
        </w:tabs>
        <w:rPr>
          <w:b/>
          <w:sz w:val="28"/>
          <w:szCs w:val="28"/>
        </w:rPr>
      </w:pPr>
    </w:p>
    <w:p w14:paraId="5D845E43" w14:textId="77777777" w:rsidR="009255AE" w:rsidRDefault="009255AE" w:rsidP="009255AE">
      <w:pPr>
        <w:tabs>
          <w:tab w:val="left" w:pos="13740"/>
        </w:tabs>
        <w:rPr>
          <w:b/>
          <w:sz w:val="28"/>
          <w:szCs w:val="28"/>
        </w:rPr>
      </w:pPr>
    </w:p>
    <w:p w14:paraId="3A210C0E" w14:textId="77777777" w:rsidR="009255AE" w:rsidRDefault="009255AE" w:rsidP="009255AE">
      <w:pPr>
        <w:tabs>
          <w:tab w:val="left" w:pos="13740"/>
        </w:tabs>
        <w:rPr>
          <w:b/>
          <w:sz w:val="28"/>
          <w:szCs w:val="28"/>
        </w:rPr>
      </w:pPr>
    </w:p>
    <w:p w14:paraId="20D83527" w14:textId="77777777" w:rsidR="009255AE" w:rsidRDefault="009255AE" w:rsidP="009255AE">
      <w:pPr>
        <w:tabs>
          <w:tab w:val="left" w:pos="13740"/>
        </w:tabs>
        <w:rPr>
          <w:b/>
          <w:sz w:val="28"/>
          <w:szCs w:val="28"/>
        </w:rPr>
      </w:pPr>
    </w:p>
    <w:p w14:paraId="217BD843" w14:textId="77777777" w:rsidR="009255AE" w:rsidRPr="00415D80" w:rsidRDefault="009255AE" w:rsidP="009255AE">
      <w:pPr>
        <w:tabs>
          <w:tab w:val="left" w:pos="13740"/>
        </w:tabs>
        <w:rPr>
          <w:b/>
        </w:rPr>
      </w:pPr>
      <w:r w:rsidRPr="0097018C">
        <w:rPr>
          <w:b/>
          <w:sz w:val="28"/>
          <w:szCs w:val="28"/>
        </w:rPr>
        <w:lastRenderedPageBreak/>
        <w:t xml:space="preserve">3.2.  </w:t>
      </w:r>
      <w:r w:rsidRPr="00415D80">
        <w:rPr>
          <w:b/>
        </w:rPr>
        <w:t xml:space="preserve">Содержание   </w:t>
      </w:r>
      <w:proofErr w:type="gramStart"/>
      <w:r w:rsidRPr="00415D80">
        <w:rPr>
          <w:b/>
        </w:rPr>
        <w:t>обучения  по</w:t>
      </w:r>
      <w:proofErr w:type="gramEnd"/>
      <w:r w:rsidRPr="00415D80">
        <w:rPr>
          <w:b/>
        </w:rPr>
        <w:t xml:space="preserve"> профессиональному модулю ПМ.03 </w:t>
      </w:r>
      <w:r>
        <w:rPr>
          <w:b/>
        </w:rPr>
        <w:t>базовой подготовки</w:t>
      </w:r>
      <w:r w:rsidRPr="00415D80">
        <w:rPr>
          <w:b/>
        </w:rPr>
        <w:t xml:space="preserve"> (вариативная часть)</w:t>
      </w:r>
    </w:p>
    <w:p w14:paraId="27243392" w14:textId="77777777" w:rsidR="009255AE" w:rsidRPr="009255AE" w:rsidRDefault="009255AE" w:rsidP="009255AE">
      <w:pPr>
        <w:tabs>
          <w:tab w:val="left" w:pos="13740"/>
        </w:tabs>
        <w:jc w:val="right"/>
      </w:pPr>
      <w:r w:rsidRPr="009255AE">
        <w:t>Приложение к программе ПМ.03.</w:t>
      </w:r>
    </w:p>
    <w:tbl>
      <w:tblPr>
        <w:tblpPr w:leftFromText="180" w:rightFromText="180" w:vertAnchor="page" w:horzAnchor="margin" w:tblpX="-1076" w:tblpY="1621"/>
        <w:tblW w:w="14176" w:type="dxa"/>
        <w:tblLayout w:type="fixed"/>
        <w:tblLook w:val="0000" w:firstRow="0" w:lastRow="0" w:firstColumn="0" w:lastColumn="0" w:noHBand="0" w:noVBand="0"/>
      </w:tblPr>
      <w:tblGrid>
        <w:gridCol w:w="2972"/>
        <w:gridCol w:w="450"/>
        <w:gridCol w:w="6"/>
        <w:gridCol w:w="6189"/>
        <w:gridCol w:w="12"/>
        <w:gridCol w:w="2987"/>
        <w:gridCol w:w="1560"/>
      </w:tblGrid>
      <w:tr w:rsidR="009255AE" w:rsidRPr="00691D1C" w14:paraId="5A796C4C" w14:textId="77777777" w:rsidTr="006308B4">
        <w:trPr>
          <w:trHeight w:val="1400"/>
        </w:trPr>
        <w:tc>
          <w:tcPr>
            <w:tcW w:w="2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DB287B" w14:textId="77777777" w:rsidR="009255AE" w:rsidRPr="00691D1C" w:rsidRDefault="009255AE" w:rsidP="006308B4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Наи</w:t>
            </w:r>
            <w:r w:rsidRPr="00691D1C">
              <w:rPr>
                <w:b/>
                <w:bCs/>
                <w:lang w:eastAsia="ru-RU"/>
              </w:rPr>
              <w:t>менование разделов профессионального модуля (ПМ), междисциплинарного курса (МДК) и тем</w:t>
            </w:r>
          </w:p>
        </w:tc>
        <w:tc>
          <w:tcPr>
            <w:tcW w:w="665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CACB241" w14:textId="77777777" w:rsidR="009255AE" w:rsidRPr="00691D1C" w:rsidRDefault="009255AE" w:rsidP="006308B4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29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83F2A9A" w14:textId="77777777" w:rsidR="009255AE" w:rsidRPr="00691D1C" w:rsidRDefault="009255AE" w:rsidP="006308B4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A521842" w14:textId="77777777" w:rsidR="009255AE" w:rsidRPr="00691D1C" w:rsidRDefault="009255AE" w:rsidP="006308B4">
            <w:pPr>
              <w:suppressAutoHyphens w:val="0"/>
              <w:ind w:left="176" w:hanging="176"/>
              <w:jc w:val="center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Уровень освоения</w:t>
            </w:r>
          </w:p>
        </w:tc>
      </w:tr>
      <w:tr w:rsidR="009255AE" w:rsidRPr="00691D1C" w14:paraId="69332627" w14:textId="77777777" w:rsidTr="006308B4">
        <w:trPr>
          <w:trHeight w:val="270"/>
        </w:trPr>
        <w:tc>
          <w:tcPr>
            <w:tcW w:w="29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3C9505" w14:textId="77777777" w:rsidR="009255AE" w:rsidRPr="00691D1C" w:rsidRDefault="009255AE" w:rsidP="006308B4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1</w:t>
            </w:r>
          </w:p>
        </w:tc>
        <w:tc>
          <w:tcPr>
            <w:tcW w:w="665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522DD2DB" w14:textId="77777777" w:rsidR="009255AE" w:rsidRPr="00691D1C" w:rsidRDefault="009255AE" w:rsidP="006308B4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2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42FF0715" w14:textId="77777777" w:rsidR="009255AE" w:rsidRPr="00691D1C" w:rsidRDefault="009255AE" w:rsidP="006308B4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4CBF7D35" w14:textId="77777777" w:rsidR="009255AE" w:rsidRPr="00691D1C" w:rsidRDefault="009255AE" w:rsidP="006308B4">
            <w:pPr>
              <w:suppressAutoHyphens w:val="0"/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4</w:t>
            </w:r>
          </w:p>
        </w:tc>
      </w:tr>
      <w:tr w:rsidR="009255AE" w:rsidRPr="00691D1C" w14:paraId="420DF25E" w14:textId="77777777" w:rsidTr="006308B4">
        <w:trPr>
          <w:trHeight w:val="1035"/>
        </w:trPr>
        <w:tc>
          <w:tcPr>
            <w:tcW w:w="29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4BA671" w14:textId="77777777" w:rsidR="009255AE" w:rsidRPr="00691D1C" w:rsidRDefault="006308B4" w:rsidP="006308B4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Раздел</w:t>
            </w:r>
            <w:r w:rsidR="009255AE" w:rsidRPr="00691D1C">
              <w:rPr>
                <w:b/>
                <w:bCs/>
                <w:lang w:eastAsia="ru-RU"/>
              </w:rPr>
              <w:t xml:space="preserve"> 3.  Определение биохимических </w:t>
            </w:r>
            <w:proofErr w:type="gramStart"/>
            <w:r w:rsidR="009255AE" w:rsidRPr="00691D1C">
              <w:rPr>
                <w:b/>
                <w:bCs/>
                <w:lang w:eastAsia="ru-RU"/>
              </w:rPr>
              <w:t>показателей  функционирования</w:t>
            </w:r>
            <w:proofErr w:type="gramEnd"/>
            <w:r w:rsidR="009255AE" w:rsidRPr="00691D1C">
              <w:rPr>
                <w:b/>
                <w:bCs/>
                <w:lang w:eastAsia="ru-RU"/>
              </w:rPr>
              <w:t xml:space="preserve"> отдельных тканей и органов</w:t>
            </w:r>
          </w:p>
        </w:tc>
        <w:tc>
          <w:tcPr>
            <w:tcW w:w="665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733D3C0D" w14:textId="77777777" w:rsidR="009255AE" w:rsidRPr="00691D1C" w:rsidRDefault="009255AE" w:rsidP="006308B4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0F35BA5C" w14:textId="77777777" w:rsidR="009255AE" w:rsidRPr="00691D1C" w:rsidRDefault="009255AE" w:rsidP="006308B4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60в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1B3B03D0" w14:textId="77777777" w:rsidR="009255AE" w:rsidRPr="00691D1C" w:rsidRDefault="009255AE" w:rsidP="006308B4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9255AE" w:rsidRPr="00691D1C" w14:paraId="550258FE" w14:textId="77777777" w:rsidTr="006308B4">
        <w:trPr>
          <w:trHeight w:val="780"/>
        </w:trPr>
        <w:tc>
          <w:tcPr>
            <w:tcW w:w="29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17D5A5" w14:textId="77777777" w:rsidR="00E97B3C" w:rsidRDefault="00E97B3C" w:rsidP="006308B4">
            <w:pPr>
              <w:suppressAutoHyphens w:val="0"/>
              <w:rPr>
                <w:b/>
                <w:bCs/>
                <w:lang w:eastAsia="ru-RU"/>
              </w:rPr>
            </w:pPr>
          </w:p>
          <w:p w14:paraId="296BD816" w14:textId="77777777" w:rsidR="00E97B3C" w:rsidRDefault="00E97B3C" w:rsidP="006308B4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ПМ 03 Проведение лабораторных биохимических исследований </w:t>
            </w:r>
          </w:p>
          <w:p w14:paraId="294D7FDD" w14:textId="77777777" w:rsidR="009255AE" w:rsidRPr="00691D1C" w:rsidRDefault="009255AE" w:rsidP="006308B4">
            <w:pPr>
              <w:suppressAutoHyphens w:val="0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МДК 03.01 Теория и практика лабораторных биохимических исследований</w:t>
            </w:r>
          </w:p>
        </w:tc>
        <w:tc>
          <w:tcPr>
            <w:tcW w:w="665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14:paraId="1D2EF9C9" w14:textId="77777777" w:rsidR="009255AE" w:rsidRPr="00691D1C" w:rsidRDefault="009255AE" w:rsidP="006308B4">
            <w:pPr>
              <w:suppressAutoHyphens w:val="0"/>
              <w:rPr>
                <w:lang w:eastAsia="ru-RU"/>
              </w:rPr>
            </w:pPr>
            <w:r w:rsidRPr="00691D1C">
              <w:rPr>
                <w:lang w:eastAsia="ru-RU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</w:tcPr>
          <w:p w14:paraId="2E3145D9" w14:textId="77777777" w:rsidR="009255AE" w:rsidRPr="00691D1C" w:rsidRDefault="009255AE" w:rsidP="006308B4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60в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335167A8" w14:textId="77777777" w:rsidR="009255AE" w:rsidRPr="00691D1C" w:rsidRDefault="009255AE" w:rsidP="006308B4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9255AE" w:rsidRPr="00691D1C" w14:paraId="7C325F96" w14:textId="77777777" w:rsidTr="006308B4">
        <w:trPr>
          <w:trHeight w:val="270"/>
        </w:trPr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1CF49E" w14:textId="77777777" w:rsidR="009255AE" w:rsidRPr="00691D1C" w:rsidRDefault="009255AE" w:rsidP="006308B4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3.3. Лабораторные методы исследования отдельных факторов гемостаза</w:t>
            </w:r>
          </w:p>
        </w:tc>
        <w:tc>
          <w:tcPr>
            <w:tcW w:w="6657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FE14444" w14:textId="77777777" w:rsidR="009255AE" w:rsidRPr="00691D1C" w:rsidRDefault="009255AE" w:rsidP="006308B4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t>П</w:t>
            </w:r>
            <w:r>
              <w:rPr>
                <w:b/>
                <w:bCs/>
                <w:lang w:eastAsia="ru-RU"/>
              </w:rPr>
              <w:t xml:space="preserve">рактические занятия </w:t>
            </w:r>
          </w:p>
        </w:tc>
        <w:tc>
          <w:tcPr>
            <w:tcW w:w="298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noWrap/>
          </w:tcPr>
          <w:p w14:paraId="7004A9A2" w14:textId="77777777" w:rsidR="009255AE" w:rsidRPr="00691D1C" w:rsidRDefault="009255AE" w:rsidP="006308B4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000000"/>
              <w:right w:val="single" w:sz="4" w:space="0" w:color="auto"/>
            </w:tcBorders>
            <w:shd w:val="clear" w:color="auto" w:fill="A6A6A6" w:themeFill="background1" w:themeFillShade="A6"/>
            <w:noWrap/>
          </w:tcPr>
          <w:p w14:paraId="7DECB03F" w14:textId="77777777" w:rsidR="009255AE" w:rsidRPr="00691D1C" w:rsidRDefault="009255AE" w:rsidP="006308B4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9255AE" w:rsidRPr="00691D1C" w14:paraId="31FC4AAE" w14:textId="77777777" w:rsidTr="006308B4">
        <w:trPr>
          <w:trHeight w:val="270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A03B1" w14:textId="77777777" w:rsidR="009255AE" w:rsidRDefault="009255AE" w:rsidP="006308B4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0BC5D10" w14:textId="77777777" w:rsidR="009255AE" w:rsidRPr="00F632BE" w:rsidRDefault="009255AE" w:rsidP="006308B4">
            <w:pPr>
              <w:suppressAutoHyphens w:val="0"/>
              <w:jc w:val="both"/>
              <w:rPr>
                <w:bCs/>
                <w:lang w:eastAsia="ru-RU"/>
              </w:rPr>
            </w:pPr>
            <w:r w:rsidRPr="00F632BE">
              <w:rPr>
                <w:bCs/>
                <w:lang w:eastAsia="ru-RU"/>
              </w:rPr>
              <w:t>1.</w:t>
            </w:r>
          </w:p>
        </w:tc>
        <w:tc>
          <w:tcPr>
            <w:tcW w:w="620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54B1EC1" w14:textId="77777777" w:rsidR="009255AE" w:rsidRPr="00F632BE" w:rsidRDefault="009255AE" w:rsidP="006308B4">
            <w:pPr>
              <w:suppressAutoHyphens w:val="0"/>
              <w:jc w:val="both"/>
              <w:rPr>
                <w:bCs/>
                <w:lang w:eastAsia="ru-RU"/>
              </w:rPr>
            </w:pPr>
            <w:r w:rsidRPr="00F632BE">
              <w:rPr>
                <w:lang w:eastAsia="ru-RU"/>
              </w:rPr>
              <w:t>Изучение методов оценки сосудисто</w:t>
            </w:r>
            <w:r>
              <w:rPr>
                <w:lang w:eastAsia="ru-RU"/>
              </w:rPr>
              <w:t>-</w:t>
            </w:r>
            <w:r w:rsidRPr="00F632BE">
              <w:rPr>
                <w:lang w:eastAsia="ru-RU"/>
              </w:rPr>
              <w:t xml:space="preserve">тромбоцитарного гемостаза. </w:t>
            </w:r>
            <w:proofErr w:type="spellStart"/>
            <w:r w:rsidRPr="00F632BE">
              <w:rPr>
                <w:lang w:eastAsia="ru-RU"/>
              </w:rPr>
              <w:t>Агрескрин</w:t>
            </w:r>
            <w:proofErr w:type="spellEnd"/>
            <w:r w:rsidRPr="00F632BE">
              <w:rPr>
                <w:lang w:eastAsia="ru-RU"/>
              </w:rPr>
              <w:t>-тест. Клинико-диагностическое значение.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noWrap/>
          </w:tcPr>
          <w:p w14:paraId="0DE7BA31" w14:textId="77777777" w:rsidR="009255AE" w:rsidRDefault="009255AE" w:rsidP="006308B4">
            <w:pPr>
              <w:jc w:val="center"/>
              <w:rPr>
                <w:lang w:eastAsia="ru-RU"/>
              </w:rPr>
            </w:pPr>
            <w:r w:rsidRPr="00691D1C"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right w:val="single" w:sz="4" w:space="0" w:color="auto"/>
            </w:tcBorders>
            <w:shd w:val="clear" w:color="auto" w:fill="A6A6A6" w:themeFill="background1" w:themeFillShade="A6"/>
            <w:noWrap/>
          </w:tcPr>
          <w:p w14:paraId="0DDEA8BE" w14:textId="77777777" w:rsidR="009255AE" w:rsidRPr="00691D1C" w:rsidRDefault="009255AE" w:rsidP="006308B4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9255AE" w:rsidRPr="00691D1C" w14:paraId="0E9D3657" w14:textId="77777777" w:rsidTr="006308B4">
        <w:trPr>
          <w:trHeight w:val="270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9BDE4" w14:textId="77777777" w:rsidR="009255AE" w:rsidRDefault="009255AE" w:rsidP="006308B4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486B502" w14:textId="77777777" w:rsidR="009255AE" w:rsidRPr="00F632BE" w:rsidRDefault="009255AE" w:rsidP="006308B4">
            <w:pPr>
              <w:suppressAutoHyphens w:val="0"/>
              <w:jc w:val="both"/>
              <w:rPr>
                <w:bCs/>
                <w:lang w:eastAsia="ru-RU"/>
              </w:rPr>
            </w:pPr>
            <w:r w:rsidRPr="00F632BE">
              <w:rPr>
                <w:bCs/>
                <w:lang w:eastAsia="ru-RU"/>
              </w:rPr>
              <w:t>2.</w:t>
            </w:r>
          </w:p>
        </w:tc>
        <w:tc>
          <w:tcPr>
            <w:tcW w:w="620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EDAFE1E" w14:textId="77777777" w:rsidR="009255AE" w:rsidRPr="00F632BE" w:rsidRDefault="009255AE" w:rsidP="006308B4">
            <w:pPr>
              <w:suppressAutoHyphens w:val="0"/>
              <w:jc w:val="both"/>
              <w:rPr>
                <w:bCs/>
                <w:lang w:eastAsia="ru-RU"/>
              </w:rPr>
            </w:pPr>
            <w:r w:rsidRPr="00F632BE">
              <w:rPr>
                <w:lang w:eastAsia="ru-RU"/>
              </w:rPr>
              <w:t xml:space="preserve">Изучение методики определения активированного времени </w:t>
            </w:r>
            <w:proofErr w:type="spellStart"/>
            <w:proofErr w:type="gramStart"/>
            <w:r w:rsidRPr="00F632BE">
              <w:rPr>
                <w:lang w:eastAsia="ru-RU"/>
              </w:rPr>
              <w:t>рекальцификации</w:t>
            </w:r>
            <w:proofErr w:type="spellEnd"/>
            <w:r w:rsidRPr="00F632BE">
              <w:rPr>
                <w:lang w:eastAsia="ru-RU"/>
              </w:rPr>
              <w:t xml:space="preserve">  плазмы</w:t>
            </w:r>
            <w:proofErr w:type="gramEnd"/>
          </w:p>
        </w:tc>
        <w:tc>
          <w:tcPr>
            <w:tcW w:w="298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noWrap/>
          </w:tcPr>
          <w:p w14:paraId="6253B06B" w14:textId="77777777" w:rsidR="009255AE" w:rsidRDefault="009255AE" w:rsidP="006308B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right w:val="single" w:sz="4" w:space="0" w:color="auto"/>
            </w:tcBorders>
            <w:shd w:val="clear" w:color="auto" w:fill="A6A6A6" w:themeFill="background1" w:themeFillShade="A6"/>
            <w:noWrap/>
          </w:tcPr>
          <w:p w14:paraId="3FA3EBE3" w14:textId="77777777" w:rsidR="009255AE" w:rsidRPr="00691D1C" w:rsidRDefault="009255AE" w:rsidP="006308B4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9255AE" w:rsidRPr="00691D1C" w14:paraId="25FF563E" w14:textId="77777777" w:rsidTr="006308B4">
        <w:trPr>
          <w:trHeight w:val="270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3A5709" w14:textId="77777777" w:rsidR="009255AE" w:rsidRDefault="009255AE" w:rsidP="006308B4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929CD49" w14:textId="77777777" w:rsidR="009255AE" w:rsidRPr="00F632BE" w:rsidRDefault="009255AE" w:rsidP="006308B4">
            <w:pPr>
              <w:suppressAutoHyphens w:val="0"/>
              <w:jc w:val="both"/>
              <w:rPr>
                <w:bCs/>
                <w:lang w:eastAsia="ru-RU"/>
              </w:rPr>
            </w:pPr>
            <w:r w:rsidRPr="00F632BE">
              <w:rPr>
                <w:bCs/>
                <w:lang w:eastAsia="ru-RU"/>
              </w:rPr>
              <w:t>3.</w:t>
            </w:r>
          </w:p>
        </w:tc>
        <w:tc>
          <w:tcPr>
            <w:tcW w:w="620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3B53B43" w14:textId="77777777" w:rsidR="009255AE" w:rsidRPr="00F632BE" w:rsidRDefault="009255AE" w:rsidP="006308B4">
            <w:pPr>
              <w:suppressAutoHyphens w:val="0"/>
              <w:jc w:val="both"/>
              <w:rPr>
                <w:bCs/>
                <w:lang w:eastAsia="ru-RU"/>
              </w:rPr>
            </w:pPr>
            <w:r w:rsidRPr="00F632BE">
              <w:rPr>
                <w:lang w:eastAsia="ru-RU"/>
              </w:rPr>
              <w:t>Изучение методов оценки второй и третьей фазы свёртывающей системы крови. Определение ПТВ, ПТИ.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noWrap/>
          </w:tcPr>
          <w:p w14:paraId="0AAF8011" w14:textId="77777777" w:rsidR="009255AE" w:rsidRDefault="009255AE" w:rsidP="006308B4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right w:val="single" w:sz="4" w:space="0" w:color="auto"/>
            </w:tcBorders>
            <w:shd w:val="clear" w:color="auto" w:fill="A6A6A6" w:themeFill="background1" w:themeFillShade="A6"/>
            <w:noWrap/>
          </w:tcPr>
          <w:p w14:paraId="09D0B012" w14:textId="77777777" w:rsidR="009255AE" w:rsidRPr="00691D1C" w:rsidRDefault="009255AE" w:rsidP="006308B4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9255AE" w:rsidRPr="00691D1C" w14:paraId="28F7EF1A" w14:textId="77777777" w:rsidTr="006308B4">
        <w:trPr>
          <w:trHeight w:val="270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C48BD" w14:textId="77777777" w:rsidR="009255AE" w:rsidRDefault="009255AE" w:rsidP="006308B4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99F47B0" w14:textId="77777777" w:rsidR="009255AE" w:rsidRPr="00F632BE" w:rsidRDefault="009255AE" w:rsidP="006308B4">
            <w:pPr>
              <w:suppressAutoHyphens w:val="0"/>
              <w:jc w:val="both"/>
              <w:rPr>
                <w:bCs/>
                <w:lang w:eastAsia="ru-RU"/>
              </w:rPr>
            </w:pPr>
            <w:r w:rsidRPr="00F632BE">
              <w:rPr>
                <w:bCs/>
                <w:lang w:eastAsia="ru-RU"/>
              </w:rPr>
              <w:t>4.</w:t>
            </w:r>
          </w:p>
        </w:tc>
        <w:tc>
          <w:tcPr>
            <w:tcW w:w="620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E8DFA4A" w14:textId="77777777" w:rsidR="009255AE" w:rsidRPr="00F632BE" w:rsidRDefault="009255AE" w:rsidP="006308B4">
            <w:pPr>
              <w:suppressAutoHyphens w:val="0"/>
              <w:jc w:val="both"/>
              <w:rPr>
                <w:bCs/>
                <w:lang w:eastAsia="ru-RU"/>
              </w:rPr>
            </w:pPr>
            <w:r w:rsidRPr="00F632BE">
              <w:rPr>
                <w:lang w:eastAsia="ru-RU"/>
              </w:rPr>
              <w:t xml:space="preserve">Определение фибриногена </w:t>
            </w:r>
            <w:proofErr w:type="gramStart"/>
            <w:r w:rsidRPr="00F632BE">
              <w:rPr>
                <w:lang w:eastAsia="ru-RU"/>
              </w:rPr>
              <w:t>сухо-воздушным</w:t>
            </w:r>
            <w:proofErr w:type="gramEnd"/>
            <w:r w:rsidRPr="00F632BE">
              <w:rPr>
                <w:lang w:eastAsia="ru-RU"/>
              </w:rPr>
              <w:t xml:space="preserve"> методом. Клинико-диагностическое значение.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noWrap/>
          </w:tcPr>
          <w:p w14:paraId="17C7AA13" w14:textId="77777777" w:rsidR="009255AE" w:rsidRDefault="009255AE" w:rsidP="006308B4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right w:val="single" w:sz="4" w:space="0" w:color="auto"/>
            </w:tcBorders>
            <w:shd w:val="clear" w:color="auto" w:fill="A6A6A6" w:themeFill="background1" w:themeFillShade="A6"/>
            <w:noWrap/>
          </w:tcPr>
          <w:p w14:paraId="61D44F6D" w14:textId="77777777" w:rsidR="009255AE" w:rsidRPr="00691D1C" w:rsidRDefault="009255AE" w:rsidP="006308B4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9255AE" w:rsidRPr="00691D1C" w14:paraId="272C692E" w14:textId="77777777" w:rsidTr="006308B4">
        <w:trPr>
          <w:trHeight w:val="686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C7E81" w14:textId="77777777" w:rsidR="009255AE" w:rsidRPr="00691D1C" w:rsidRDefault="009255AE" w:rsidP="006308B4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0ADEE55" w14:textId="77777777" w:rsidR="009255AE" w:rsidRPr="00F632BE" w:rsidRDefault="009255AE" w:rsidP="006308B4">
            <w:pPr>
              <w:suppressAutoHyphens w:val="0"/>
              <w:rPr>
                <w:lang w:eastAsia="ru-RU"/>
              </w:rPr>
            </w:pPr>
            <w:r w:rsidRPr="00F632BE">
              <w:rPr>
                <w:lang w:eastAsia="ru-RU"/>
              </w:rPr>
              <w:t>5.</w:t>
            </w:r>
          </w:p>
        </w:tc>
        <w:tc>
          <w:tcPr>
            <w:tcW w:w="62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14:paraId="5B9D1A0E" w14:textId="77777777" w:rsidR="009255AE" w:rsidRPr="00F632BE" w:rsidRDefault="009255AE" w:rsidP="006308B4">
            <w:pPr>
              <w:rPr>
                <w:lang w:eastAsia="ru-RU"/>
              </w:rPr>
            </w:pPr>
            <w:proofErr w:type="gramStart"/>
            <w:r w:rsidRPr="00F632BE">
              <w:rPr>
                <w:lang w:eastAsia="ru-RU"/>
              </w:rPr>
              <w:t>Изучение  методики</w:t>
            </w:r>
            <w:proofErr w:type="gramEnd"/>
            <w:r w:rsidRPr="00F632BE">
              <w:rPr>
                <w:lang w:eastAsia="ru-RU"/>
              </w:rPr>
              <w:t xml:space="preserve"> определения АЧТВ. Диагностическое </w:t>
            </w:r>
            <w:proofErr w:type="gramStart"/>
            <w:r w:rsidRPr="00F632BE">
              <w:rPr>
                <w:lang w:eastAsia="ru-RU"/>
              </w:rPr>
              <w:t>значение  АЧТВ</w:t>
            </w:r>
            <w:proofErr w:type="gramEnd"/>
            <w:r w:rsidRPr="00F632BE">
              <w:rPr>
                <w:lang w:eastAsia="ru-RU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4FD6992" w14:textId="77777777" w:rsidR="009255AE" w:rsidRPr="00691D1C" w:rsidRDefault="009255AE" w:rsidP="006308B4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8C7E1C0" w14:textId="77777777" w:rsidR="009255AE" w:rsidRPr="00691D1C" w:rsidRDefault="009255AE" w:rsidP="006308B4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9255AE" w:rsidRPr="00691D1C" w14:paraId="0D72C041" w14:textId="77777777" w:rsidTr="006308B4">
        <w:trPr>
          <w:trHeight w:val="510"/>
        </w:trPr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C8DF" w14:textId="77777777" w:rsidR="009255AE" w:rsidRPr="00691D1C" w:rsidRDefault="009255AE" w:rsidP="006308B4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17EF" w14:textId="77777777" w:rsidR="009255AE" w:rsidRPr="00F632BE" w:rsidRDefault="009255AE" w:rsidP="006308B4">
            <w:pPr>
              <w:rPr>
                <w:lang w:eastAsia="ru-RU"/>
              </w:rPr>
            </w:pPr>
            <w:r>
              <w:rPr>
                <w:lang w:eastAsia="ru-RU"/>
              </w:rPr>
              <w:t>6</w:t>
            </w:r>
            <w:r w:rsidRPr="00F632BE">
              <w:rPr>
                <w:lang w:eastAsia="ru-RU"/>
              </w:rPr>
              <w:t>.</w:t>
            </w:r>
          </w:p>
        </w:tc>
        <w:tc>
          <w:tcPr>
            <w:tcW w:w="6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0EA8" w14:textId="77777777" w:rsidR="009255AE" w:rsidRPr="00F632BE" w:rsidRDefault="009255AE" w:rsidP="006308B4">
            <w:pPr>
              <w:jc w:val="both"/>
              <w:rPr>
                <w:lang w:eastAsia="ru-RU"/>
              </w:rPr>
            </w:pPr>
            <w:r w:rsidRPr="00F632BE">
              <w:rPr>
                <w:lang w:eastAsia="ru-RU"/>
              </w:rPr>
              <w:t xml:space="preserve">Изучение тестов активации свертывания крови: </w:t>
            </w:r>
            <w:r w:rsidRPr="00F632BE">
              <w:rPr>
                <w:lang w:val="en-US" w:eastAsia="ru-RU"/>
              </w:rPr>
              <w:t>D</w:t>
            </w:r>
            <w:r w:rsidRPr="00F632BE">
              <w:rPr>
                <w:lang w:eastAsia="ru-RU"/>
              </w:rPr>
              <w:t>- димеры.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</w:tcPr>
          <w:p w14:paraId="580C0CE9" w14:textId="77777777" w:rsidR="009255AE" w:rsidRPr="00691D1C" w:rsidRDefault="009255AE" w:rsidP="006308B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158243A" w14:textId="77777777" w:rsidR="009255AE" w:rsidRPr="00691D1C" w:rsidRDefault="009255AE" w:rsidP="006308B4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9255AE" w:rsidRPr="00691D1C" w14:paraId="4742C862" w14:textId="77777777" w:rsidTr="006308B4">
        <w:trPr>
          <w:trHeight w:val="80"/>
        </w:trPr>
        <w:tc>
          <w:tcPr>
            <w:tcW w:w="12616" w:type="dxa"/>
            <w:gridSpan w:val="6"/>
            <w:tcBorders>
              <w:top w:val="single" w:sz="4" w:space="0" w:color="auto"/>
              <w:right w:val="single" w:sz="8" w:space="0" w:color="000000"/>
            </w:tcBorders>
          </w:tcPr>
          <w:p w14:paraId="064648C5" w14:textId="77777777" w:rsidR="009255AE" w:rsidRPr="00F632BE" w:rsidRDefault="009255AE" w:rsidP="00E97B3C">
            <w:pPr>
              <w:suppressAutoHyphens w:val="0"/>
              <w:rPr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4" w:space="0" w:color="auto"/>
            </w:tcBorders>
          </w:tcPr>
          <w:p w14:paraId="51626829" w14:textId="77777777" w:rsidR="009255AE" w:rsidRPr="00691D1C" w:rsidRDefault="009255AE" w:rsidP="006308B4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9255AE" w:rsidRPr="00691D1C" w14:paraId="68B1D7FE" w14:textId="77777777" w:rsidTr="006308B4">
        <w:trPr>
          <w:trHeight w:val="270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80E291F" w14:textId="77777777" w:rsidR="009255AE" w:rsidRPr="00691D1C" w:rsidRDefault="009255AE" w:rsidP="006308B4">
            <w:pPr>
              <w:rPr>
                <w:b/>
                <w:bCs/>
                <w:lang w:eastAsia="ru-RU"/>
              </w:rPr>
            </w:pPr>
            <w:r>
              <w:rPr>
                <w:b/>
                <w:lang w:eastAsia="ru-RU"/>
              </w:rPr>
              <w:t>Тема 3.4. Взаимосвязь обмена веществ. Биохимические констелляции при заболеваниях печени, поджелудочной железы, заболеваниях почек.</w:t>
            </w:r>
          </w:p>
        </w:tc>
        <w:tc>
          <w:tcPr>
            <w:tcW w:w="66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24C7C15" w14:textId="77777777" w:rsidR="009255AE" w:rsidRPr="00F632BE" w:rsidRDefault="009255AE" w:rsidP="006308B4">
            <w:pPr>
              <w:suppressAutoHyphens w:val="0"/>
              <w:rPr>
                <w:bCs/>
                <w:lang w:eastAsia="ru-RU"/>
              </w:rPr>
            </w:pPr>
            <w:r w:rsidRPr="00F632BE">
              <w:rPr>
                <w:bCs/>
                <w:lang w:eastAsia="ru-RU"/>
              </w:rPr>
              <w:t xml:space="preserve">Практические занятия 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noWrap/>
          </w:tcPr>
          <w:p w14:paraId="4B40E1BC" w14:textId="77777777" w:rsidR="009255AE" w:rsidRPr="00691D1C" w:rsidRDefault="009255AE" w:rsidP="006308B4">
            <w:pPr>
              <w:jc w:val="center"/>
              <w:rPr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1320B44E" w14:textId="77777777" w:rsidR="009255AE" w:rsidRPr="00691D1C" w:rsidRDefault="009255AE" w:rsidP="006308B4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9255AE" w:rsidRPr="00691D1C" w14:paraId="401D8CCB" w14:textId="77777777" w:rsidTr="006308B4">
        <w:trPr>
          <w:trHeight w:val="270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9B82C4E" w14:textId="77777777" w:rsidR="009255AE" w:rsidRDefault="009255AE" w:rsidP="006308B4">
            <w:pPr>
              <w:rPr>
                <w:b/>
                <w:lang w:eastAsia="ru-RU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noWrap/>
          </w:tcPr>
          <w:p w14:paraId="79885791" w14:textId="77777777" w:rsidR="009255AE" w:rsidRPr="00F632BE" w:rsidRDefault="009255AE" w:rsidP="006308B4">
            <w:pPr>
              <w:suppressAutoHyphens w:val="0"/>
              <w:rPr>
                <w:bCs/>
                <w:lang w:eastAsia="ru-RU"/>
              </w:rPr>
            </w:pPr>
            <w:r w:rsidRPr="00F632BE">
              <w:rPr>
                <w:bCs/>
                <w:lang w:eastAsia="ru-RU"/>
              </w:rPr>
              <w:t>1.</w:t>
            </w:r>
          </w:p>
        </w:tc>
        <w:tc>
          <w:tcPr>
            <w:tcW w:w="620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7E944E75" w14:textId="77777777" w:rsidR="009255AE" w:rsidRPr="00F632BE" w:rsidRDefault="009255AE" w:rsidP="006308B4">
            <w:pPr>
              <w:suppressAutoHyphens w:val="0"/>
              <w:rPr>
                <w:bCs/>
                <w:lang w:eastAsia="ru-RU"/>
              </w:rPr>
            </w:pPr>
            <w:proofErr w:type="gramStart"/>
            <w:r w:rsidRPr="00F632BE">
              <w:rPr>
                <w:lang w:eastAsia="ru-RU"/>
              </w:rPr>
              <w:t>Изучение  методики</w:t>
            </w:r>
            <w:proofErr w:type="gramEnd"/>
            <w:r w:rsidRPr="00F632BE">
              <w:rPr>
                <w:lang w:eastAsia="ru-RU"/>
              </w:rPr>
              <w:t xml:space="preserve"> лабораторных</w:t>
            </w:r>
            <w:r w:rsidR="00D45A50">
              <w:rPr>
                <w:lang w:eastAsia="ru-RU"/>
              </w:rPr>
              <w:t xml:space="preserve"> </w:t>
            </w:r>
            <w:r w:rsidRPr="00F632BE">
              <w:rPr>
                <w:lang w:eastAsia="ru-RU"/>
              </w:rPr>
              <w:t>биохимических исследований</w:t>
            </w:r>
            <w:r>
              <w:rPr>
                <w:lang w:eastAsia="ru-RU"/>
              </w:rPr>
              <w:t xml:space="preserve"> </w:t>
            </w:r>
            <w:proofErr w:type="gramStart"/>
            <w:r w:rsidRPr="00F632BE">
              <w:rPr>
                <w:lang w:eastAsia="ru-RU"/>
              </w:rPr>
              <w:t xml:space="preserve">при </w:t>
            </w:r>
            <w:r>
              <w:rPr>
                <w:lang w:eastAsia="ru-RU"/>
              </w:rPr>
              <w:t xml:space="preserve"> </w:t>
            </w:r>
            <w:r w:rsidRPr="00F632BE">
              <w:rPr>
                <w:lang w:eastAsia="ru-RU"/>
              </w:rPr>
              <w:t>патологиях</w:t>
            </w:r>
            <w:proofErr w:type="gramEnd"/>
            <w:r w:rsidRPr="00F632BE">
              <w:rPr>
                <w:lang w:eastAsia="ru-RU"/>
              </w:rPr>
              <w:t xml:space="preserve"> поджелудочной железы (острый, хронический панкреатит, рак поджелудочной железы)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noWrap/>
          </w:tcPr>
          <w:p w14:paraId="1A92D737" w14:textId="77777777" w:rsidR="009255AE" w:rsidRPr="00691D1C" w:rsidRDefault="009255AE" w:rsidP="006308B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noWrap/>
          </w:tcPr>
          <w:p w14:paraId="0E572470" w14:textId="77777777" w:rsidR="009255AE" w:rsidRPr="00691D1C" w:rsidRDefault="009255AE" w:rsidP="006308B4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9255AE" w:rsidRPr="00691D1C" w14:paraId="252C514F" w14:textId="77777777" w:rsidTr="006308B4">
        <w:trPr>
          <w:trHeight w:val="711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8AF12C0" w14:textId="77777777" w:rsidR="009255AE" w:rsidRPr="00691D1C" w:rsidRDefault="009255AE" w:rsidP="006308B4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F6F22C4" w14:textId="77777777" w:rsidR="009255AE" w:rsidRPr="00F632BE" w:rsidRDefault="009255AE" w:rsidP="006308B4">
            <w:pPr>
              <w:suppressAutoHyphens w:val="0"/>
              <w:rPr>
                <w:lang w:eastAsia="ru-RU"/>
              </w:rPr>
            </w:pPr>
            <w:r w:rsidRPr="00F632BE">
              <w:rPr>
                <w:lang w:eastAsia="ru-RU"/>
              </w:rPr>
              <w:t>2.</w:t>
            </w:r>
          </w:p>
        </w:tc>
        <w:tc>
          <w:tcPr>
            <w:tcW w:w="6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595C34B" w14:textId="77777777" w:rsidR="009255AE" w:rsidRPr="00F632BE" w:rsidRDefault="009255AE" w:rsidP="006308B4">
            <w:pPr>
              <w:rPr>
                <w:lang w:eastAsia="ru-RU"/>
              </w:rPr>
            </w:pPr>
            <w:r w:rsidRPr="00F632BE">
              <w:rPr>
                <w:lang w:eastAsia="ru-RU"/>
              </w:rPr>
              <w:t>Изучение определения активности альфа-</w:t>
            </w:r>
            <w:proofErr w:type="gramStart"/>
            <w:r w:rsidRPr="00F632BE">
              <w:rPr>
                <w:lang w:eastAsia="ru-RU"/>
              </w:rPr>
              <w:t>амилазы  в</w:t>
            </w:r>
            <w:proofErr w:type="gramEnd"/>
            <w:r w:rsidRPr="00F632BE">
              <w:rPr>
                <w:lang w:eastAsia="ru-RU"/>
              </w:rPr>
              <w:t xml:space="preserve"> сыворотке крови кинетическим методом. 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D720B75" w14:textId="77777777" w:rsidR="009255AE" w:rsidRDefault="009255AE" w:rsidP="006308B4">
            <w:pPr>
              <w:suppressAutoHyphens w:val="0"/>
              <w:jc w:val="center"/>
              <w:rPr>
                <w:lang w:eastAsia="ru-RU"/>
              </w:rPr>
            </w:pPr>
          </w:p>
          <w:p w14:paraId="5B2E60F8" w14:textId="77777777" w:rsidR="009255AE" w:rsidRDefault="009255AE" w:rsidP="006308B4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  <w:p w14:paraId="1D4ADF4A" w14:textId="77777777" w:rsidR="009255AE" w:rsidRPr="00691D1C" w:rsidRDefault="009255AE" w:rsidP="006308B4">
            <w:pPr>
              <w:jc w:val="center"/>
              <w:rPr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5C64E183" w14:textId="77777777" w:rsidR="009255AE" w:rsidRPr="00691D1C" w:rsidRDefault="009255AE" w:rsidP="006308B4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9255AE" w:rsidRPr="00691D1C" w14:paraId="530D1E6B" w14:textId="77777777" w:rsidTr="006308B4">
        <w:trPr>
          <w:trHeight w:val="711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037FAB3" w14:textId="77777777" w:rsidR="009255AE" w:rsidRPr="00691D1C" w:rsidRDefault="009255AE" w:rsidP="006308B4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E9964F0" w14:textId="77777777" w:rsidR="009255AE" w:rsidRPr="00F632BE" w:rsidRDefault="009255AE" w:rsidP="006308B4">
            <w:pPr>
              <w:suppressAutoHyphens w:val="0"/>
              <w:rPr>
                <w:lang w:eastAsia="ru-RU"/>
              </w:rPr>
            </w:pPr>
            <w:r w:rsidRPr="00F632BE">
              <w:rPr>
                <w:lang w:eastAsia="ru-RU"/>
              </w:rPr>
              <w:t>3.</w:t>
            </w:r>
          </w:p>
        </w:tc>
        <w:tc>
          <w:tcPr>
            <w:tcW w:w="6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DC24912" w14:textId="77777777" w:rsidR="009255AE" w:rsidRPr="00F632BE" w:rsidRDefault="009255AE" w:rsidP="006308B4">
            <w:pPr>
              <w:rPr>
                <w:lang w:eastAsia="ru-RU"/>
              </w:rPr>
            </w:pPr>
            <w:proofErr w:type="gramStart"/>
            <w:r w:rsidRPr="00F632BE">
              <w:rPr>
                <w:lang w:eastAsia="ru-RU"/>
              </w:rPr>
              <w:t>Изучение  биохимических</w:t>
            </w:r>
            <w:proofErr w:type="gramEnd"/>
            <w:r w:rsidRPr="00F632BE">
              <w:rPr>
                <w:lang w:eastAsia="ru-RU"/>
              </w:rPr>
              <w:t xml:space="preserve">  лабораторных критериев различных вариантов комы при сахарном диабете.</w:t>
            </w:r>
          </w:p>
        </w:tc>
        <w:tc>
          <w:tcPr>
            <w:tcW w:w="298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179F102" w14:textId="77777777" w:rsidR="009255AE" w:rsidRPr="00691D1C" w:rsidRDefault="009255AE" w:rsidP="006308B4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6E1FBFC7" w14:textId="77777777" w:rsidR="009255AE" w:rsidRPr="00691D1C" w:rsidRDefault="009255AE" w:rsidP="006308B4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9255AE" w:rsidRPr="00691D1C" w14:paraId="35FE84FC" w14:textId="77777777" w:rsidTr="006308B4">
        <w:trPr>
          <w:trHeight w:val="711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954C2B7" w14:textId="77777777" w:rsidR="009255AE" w:rsidRPr="00691D1C" w:rsidRDefault="009255AE" w:rsidP="006308B4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3BECA24" w14:textId="77777777" w:rsidR="009255AE" w:rsidRPr="00F632BE" w:rsidRDefault="009255AE" w:rsidP="006308B4">
            <w:pPr>
              <w:suppressAutoHyphens w:val="0"/>
              <w:rPr>
                <w:lang w:eastAsia="ru-RU"/>
              </w:rPr>
            </w:pPr>
            <w:r w:rsidRPr="00F632BE">
              <w:rPr>
                <w:lang w:eastAsia="ru-RU"/>
              </w:rPr>
              <w:t>4.</w:t>
            </w:r>
          </w:p>
        </w:tc>
        <w:tc>
          <w:tcPr>
            <w:tcW w:w="6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95D6A85" w14:textId="77777777" w:rsidR="009255AE" w:rsidRPr="00F632BE" w:rsidRDefault="009255AE" w:rsidP="006308B4">
            <w:pPr>
              <w:rPr>
                <w:lang w:eastAsia="ru-RU"/>
              </w:rPr>
            </w:pPr>
            <w:r w:rsidRPr="00F632BE">
              <w:rPr>
                <w:lang w:eastAsia="ru-RU"/>
              </w:rPr>
              <w:t>Изучение определения молочной кислоты в биологических жидкостях.</w:t>
            </w:r>
          </w:p>
        </w:tc>
        <w:tc>
          <w:tcPr>
            <w:tcW w:w="298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FCC46F0" w14:textId="77777777" w:rsidR="009255AE" w:rsidRPr="00691D1C" w:rsidRDefault="009255AE" w:rsidP="006308B4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7ACA17C3" w14:textId="77777777" w:rsidR="009255AE" w:rsidRPr="00691D1C" w:rsidRDefault="009255AE" w:rsidP="006308B4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9255AE" w:rsidRPr="00691D1C" w14:paraId="20189928" w14:textId="77777777" w:rsidTr="006308B4">
        <w:trPr>
          <w:trHeight w:val="711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04075D1" w14:textId="77777777" w:rsidR="009255AE" w:rsidRPr="00691D1C" w:rsidRDefault="009255AE" w:rsidP="006308B4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3F4843B" w14:textId="77777777" w:rsidR="009255AE" w:rsidRPr="00F632BE" w:rsidRDefault="009255AE" w:rsidP="006308B4">
            <w:pPr>
              <w:suppressAutoHyphens w:val="0"/>
              <w:rPr>
                <w:lang w:eastAsia="ru-RU"/>
              </w:rPr>
            </w:pPr>
            <w:r w:rsidRPr="00F632BE">
              <w:rPr>
                <w:lang w:eastAsia="ru-RU"/>
              </w:rPr>
              <w:t>5.</w:t>
            </w:r>
          </w:p>
        </w:tc>
        <w:tc>
          <w:tcPr>
            <w:tcW w:w="6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68192D8" w14:textId="77777777" w:rsidR="009255AE" w:rsidRPr="00F632BE" w:rsidRDefault="009255AE" w:rsidP="006308B4">
            <w:pPr>
              <w:rPr>
                <w:lang w:eastAsia="ru-RU"/>
              </w:rPr>
            </w:pPr>
            <w:r w:rsidRPr="00F632BE">
              <w:rPr>
                <w:lang w:eastAsia="ru-RU"/>
              </w:rPr>
              <w:t xml:space="preserve">Изучение методики проведения лабораторных биохимических исследований при заболеваниях почек </w:t>
            </w:r>
          </w:p>
          <w:p w14:paraId="03EB2E4E" w14:textId="77777777" w:rsidR="009255AE" w:rsidRPr="00F632BE" w:rsidRDefault="009255AE" w:rsidP="006308B4">
            <w:pPr>
              <w:rPr>
                <w:lang w:eastAsia="ru-RU"/>
              </w:rPr>
            </w:pPr>
            <w:proofErr w:type="gramStart"/>
            <w:r w:rsidRPr="00F632BE">
              <w:rPr>
                <w:lang w:eastAsia="ru-RU"/>
              </w:rPr>
              <w:t>( острый</w:t>
            </w:r>
            <w:proofErr w:type="gramEnd"/>
            <w:r w:rsidRPr="00F632BE">
              <w:rPr>
                <w:lang w:eastAsia="ru-RU"/>
              </w:rPr>
              <w:t xml:space="preserve">, хронический гломерулонефрит, острая, </w:t>
            </w:r>
            <w:proofErr w:type="gramStart"/>
            <w:r w:rsidRPr="00F632BE">
              <w:rPr>
                <w:lang w:eastAsia="ru-RU"/>
              </w:rPr>
              <w:t>хроническая  почечная</w:t>
            </w:r>
            <w:proofErr w:type="gramEnd"/>
            <w:r w:rsidRPr="00F632BE">
              <w:rPr>
                <w:lang w:eastAsia="ru-RU"/>
              </w:rPr>
              <w:t xml:space="preserve"> недостаточность, пиелонефрит).</w:t>
            </w:r>
          </w:p>
        </w:tc>
        <w:tc>
          <w:tcPr>
            <w:tcW w:w="298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05C24E6" w14:textId="77777777" w:rsidR="009255AE" w:rsidRPr="00691D1C" w:rsidRDefault="009255AE" w:rsidP="006308B4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1A007F19" w14:textId="77777777" w:rsidR="009255AE" w:rsidRPr="00691D1C" w:rsidRDefault="009255AE" w:rsidP="006308B4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9255AE" w:rsidRPr="00691D1C" w14:paraId="02ECDAA1" w14:textId="77777777" w:rsidTr="006308B4">
        <w:trPr>
          <w:trHeight w:val="711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AB85A69" w14:textId="77777777" w:rsidR="009255AE" w:rsidRPr="00691D1C" w:rsidRDefault="009255AE" w:rsidP="006308B4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D7167E7" w14:textId="77777777" w:rsidR="009255AE" w:rsidRPr="00F632BE" w:rsidRDefault="009255AE" w:rsidP="006308B4">
            <w:pPr>
              <w:suppressAutoHyphens w:val="0"/>
              <w:rPr>
                <w:lang w:eastAsia="ru-RU"/>
              </w:rPr>
            </w:pPr>
            <w:r w:rsidRPr="00F632BE">
              <w:rPr>
                <w:lang w:eastAsia="ru-RU"/>
              </w:rPr>
              <w:t>6.</w:t>
            </w:r>
          </w:p>
        </w:tc>
        <w:tc>
          <w:tcPr>
            <w:tcW w:w="6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2ABE920" w14:textId="77777777" w:rsidR="009255AE" w:rsidRPr="00F632BE" w:rsidRDefault="009255AE" w:rsidP="006308B4">
            <w:pPr>
              <w:rPr>
                <w:lang w:eastAsia="ru-RU"/>
              </w:rPr>
            </w:pPr>
            <w:r w:rsidRPr="00F632BE">
              <w:rPr>
                <w:lang w:eastAsia="ru-RU"/>
              </w:rPr>
              <w:t>Изучение биохимических сдвигов в организме при вирусных гепатитах</w:t>
            </w:r>
          </w:p>
        </w:tc>
        <w:tc>
          <w:tcPr>
            <w:tcW w:w="298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81B5328" w14:textId="77777777" w:rsidR="009255AE" w:rsidRPr="00691D1C" w:rsidRDefault="009255AE" w:rsidP="006308B4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2B51F9E7" w14:textId="77777777" w:rsidR="009255AE" w:rsidRPr="00691D1C" w:rsidRDefault="009255AE" w:rsidP="006308B4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9255AE" w:rsidRPr="00691D1C" w14:paraId="29045010" w14:textId="77777777" w:rsidTr="006308B4">
        <w:trPr>
          <w:trHeight w:val="498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38BFF72" w14:textId="77777777" w:rsidR="009255AE" w:rsidRPr="00691D1C" w:rsidRDefault="009255AE" w:rsidP="006308B4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14:paraId="3CD391A8" w14:textId="77777777" w:rsidR="009255AE" w:rsidRPr="00F632BE" w:rsidRDefault="009255AE" w:rsidP="006308B4">
            <w:pPr>
              <w:suppressAutoHyphens w:val="0"/>
              <w:rPr>
                <w:lang w:eastAsia="ru-RU"/>
              </w:rPr>
            </w:pPr>
            <w:r w:rsidRPr="00F632BE">
              <w:rPr>
                <w:lang w:eastAsia="ru-RU"/>
              </w:rPr>
              <w:t>7.</w:t>
            </w:r>
          </w:p>
        </w:tc>
        <w:tc>
          <w:tcPr>
            <w:tcW w:w="62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14:paraId="1B87B153" w14:textId="77777777" w:rsidR="009255AE" w:rsidRPr="00F632BE" w:rsidRDefault="009255AE" w:rsidP="006308B4">
            <w:pPr>
              <w:suppressAutoHyphens w:val="0"/>
              <w:jc w:val="both"/>
              <w:rPr>
                <w:lang w:eastAsia="ru-RU"/>
              </w:rPr>
            </w:pPr>
            <w:r w:rsidRPr="00F632BE">
              <w:rPr>
                <w:lang w:eastAsia="ru-RU"/>
              </w:rPr>
              <w:t>Изучение определения активности холинэстераз.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FAA8815" w14:textId="77777777" w:rsidR="009255AE" w:rsidRPr="00691D1C" w:rsidRDefault="009255AE" w:rsidP="006308B4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 xml:space="preserve">                      4  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0C3359AF" w14:textId="77777777" w:rsidR="009255AE" w:rsidRPr="00691D1C" w:rsidRDefault="009255AE" w:rsidP="006308B4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9255AE" w:rsidRPr="00691D1C" w14:paraId="37D72824" w14:textId="77777777" w:rsidTr="006308B4">
        <w:trPr>
          <w:trHeight w:val="600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25804636" w14:textId="77777777" w:rsidR="009255AE" w:rsidRPr="00691D1C" w:rsidRDefault="009255AE" w:rsidP="006308B4">
            <w:pPr>
              <w:suppressAutoHyphens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3.5. Биохимия миокарда. Биохимическая лабораторная диагностика патологических процессов в миокарде.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45125BA3" w14:textId="77777777" w:rsidR="009255AE" w:rsidRPr="00F632BE" w:rsidRDefault="009255AE" w:rsidP="006308B4">
            <w:pPr>
              <w:suppressAutoHyphens w:val="0"/>
              <w:rPr>
                <w:lang w:eastAsia="ru-RU"/>
              </w:rPr>
            </w:pPr>
            <w:r w:rsidRPr="00F632BE">
              <w:rPr>
                <w:lang w:eastAsia="ru-RU"/>
              </w:rPr>
              <w:t>1.</w:t>
            </w:r>
          </w:p>
        </w:tc>
        <w:tc>
          <w:tcPr>
            <w:tcW w:w="6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6C5243C5" w14:textId="77777777" w:rsidR="009255AE" w:rsidRPr="00F632BE" w:rsidRDefault="009255AE" w:rsidP="006308B4">
            <w:pPr>
              <w:suppressAutoHyphens w:val="0"/>
              <w:jc w:val="both"/>
              <w:rPr>
                <w:lang w:eastAsia="ru-RU"/>
              </w:rPr>
            </w:pPr>
            <w:r w:rsidRPr="00F632BE">
              <w:rPr>
                <w:lang w:eastAsia="ru-RU"/>
              </w:rPr>
              <w:t>Изучение лабораторных измерений уровней тропонинов, миоглобина, КК-МБ.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AFEC851" w14:textId="77777777" w:rsidR="009255AE" w:rsidRDefault="009255AE" w:rsidP="006308B4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 xml:space="preserve">                      4</w:t>
            </w:r>
          </w:p>
        </w:tc>
        <w:tc>
          <w:tcPr>
            <w:tcW w:w="1560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0B5786B3" w14:textId="77777777" w:rsidR="009255AE" w:rsidRPr="00691D1C" w:rsidRDefault="009255AE" w:rsidP="006308B4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9255AE" w:rsidRPr="00691D1C" w14:paraId="39251F6F" w14:textId="77777777" w:rsidTr="006308B4">
        <w:trPr>
          <w:trHeight w:val="765"/>
        </w:trPr>
        <w:tc>
          <w:tcPr>
            <w:tcW w:w="297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42BBFDF" w14:textId="77777777" w:rsidR="009255AE" w:rsidRDefault="009255AE" w:rsidP="006308B4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2D6CC333" w14:textId="77777777" w:rsidR="009255AE" w:rsidRPr="00F632BE" w:rsidRDefault="009255AE" w:rsidP="006308B4">
            <w:pPr>
              <w:rPr>
                <w:lang w:eastAsia="ru-RU"/>
              </w:rPr>
            </w:pPr>
            <w:r w:rsidRPr="00F632BE">
              <w:rPr>
                <w:lang w:eastAsia="ru-RU"/>
              </w:rPr>
              <w:t>2.</w:t>
            </w:r>
          </w:p>
        </w:tc>
        <w:tc>
          <w:tcPr>
            <w:tcW w:w="6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408958AA" w14:textId="77777777" w:rsidR="009255AE" w:rsidRPr="00F632BE" w:rsidRDefault="009255AE" w:rsidP="006308B4">
            <w:pPr>
              <w:jc w:val="both"/>
              <w:rPr>
                <w:lang w:eastAsia="ru-RU"/>
              </w:rPr>
            </w:pPr>
            <w:r w:rsidRPr="00F632BE">
              <w:rPr>
                <w:lang w:eastAsia="ru-RU"/>
              </w:rPr>
              <w:t xml:space="preserve">Изучение методики определения активности </w:t>
            </w:r>
            <w:proofErr w:type="spellStart"/>
            <w:r w:rsidRPr="00F632BE">
              <w:rPr>
                <w:lang w:eastAsia="ru-RU"/>
              </w:rPr>
              <w:t>кардиоспецифических</w:t>
            </w:r>
            <w:proofErr w:type="spellEnd"/>
            <w:r w:rsidRPr="00F632BE">
              <w:rPr>
                <w:lang w:eastAsia="ru-RU"/>
              </w:rPr>
              <w:t xml:space="preserve"> ферментов при патологии сердца.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1B4321" w14:textId="77777777" w:rsidR="009255AE" w:rsidRDefault="009255AE" w:rsidP="006308B4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                      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60EB2CDE" w14:textId="77777777" w:rsidR="009255AE" w:rsidRPr="00691D1C" w:rsidRDefault="009255AE" w:rsidP="006308B4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C12385" w14:paraId="3C668D0F" w14:textId="77777777" w:rsidTr="006308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5"/>
        </w:trPr>
        <w:tc>
          <w:tcPr>
            <w:tcW w:w="9617" w:type="dxa"/>
            <w:gridSpan w:val="4"/>
          </w:tcPr>
          <w:p w14:paraId="6033B68B" w14:textId="77777777" w:rsidR="00C12385" w:rsidRDefault="00C12385" w:rsidP="006308B4">
            <w:pPr>
              <w:tabs>
                <w:tab w:val="left" w:pos="13740"/>
              </w:tabs>
              <w:rPr>
                <w:lang w:eastAsia="ru-RU"/>
              </w:rPr>
            </w:pPr>
            <w:r w:rsidRPr="00691D1C">
              <w:rPr>
                <w:b/>
                <w:bCs/>
                <w:lang w:eastAsia="ru-RU"/>
              </w:rPr>
              <w:lastRenderedPageBreak/>
              <w:t>Примерная тематика внеаудиторной самостоятельной работы</w:t>
            </w:r>
            <w:r w:rsidRPr="00691D1C">
              <w:rPr>
                <w:b/>
                <w:bCs/>
                <w:lang w:eastAsia="ru-RU"/>
              </w:rPr>
              <w:br/>
            </w:r>
            <w:r w:rsidRPr="00691D1C">
              <w:rPr>
                <w:lang w:eastAsia="ru-RU"/>
              </w:rPr>
              <w:t xml:space="preserve">Систематическая проработка конспектов занятий, учебной и специальной литературы (по вопросам к параграфам, главам), подготовка к практическим занятиям с использованием методических рекомендаций преподавателя. </w:t>
            </w:r>
          </w:p>
          <w:p w14:paraId="3AEEEECE" w14:textId="77777777" w:rsidR="00C12385" w:rsidRDefault="00C12385" w:rsidP="006308B4">
            <w:pPr>
              <w:widowControl w:val="0"/>
              <w:jc w:val="both"/>
            </w:pPr>
            <w:r>
              <w:rPr>
                <w:sz w:val="22"/>
                <w:szCs w:val="22"/>
              </w:rPr>
              <w:t xml:space="preserve">1. </w:t>
            </w:r>
            <w:proofErr w:type="gramStart"/>
            <w:r w:rsidRPr="00574204">
              <w:rPr>
                <w:sz w:val="22"/>
                <w:szCs w:val="22"/>
              </w:rPr>
              <w:t>Изучение  нормативных</w:t>
            </w:r>
            <w:proofErr w:type="gramEnd"/>
            <w:r w:rsidRPr="00574204">
              <w:rPr>
                <w:sz w:val="22"/>
                <w:szCs w:val="22"/>
              </w:rPr>
              <w:t xml:space="preserve"> документов, регламентирующих </w:t>
            </w:r>
            <w:proofErr w:type="gramStart"/>
            <w:r w:rsidRPr="00574204">
              <w:rPr>
                <w:sz w:val="22"/>
                <w:szCs w:val="22"/>
              </w:rPr>
              <w:t>исследование  системы</w:t>
            </w:r>
            <w:proofErr w:type="gramEnd"/>
            <w:r w:rsidRPr="00574204">
              <w:rPr>
                <w:sz w:val="22"/>
                <w:szCs w:val="22"/>
              </w:rPr>
              <w:t xml:space="preserve"> гемостаза</w:t>
            </w:r>
            <w:r>
              <w:rPr>
                <w:sz w:val="22"/>
                <w:szCs w:val="22"/>
              </w:rPr>
              <w:t>.</w:t>
            </w:r>
          </w:p>
          <w:p w14:paraId="7B4C156C" w14:textId="77777777" w:rsidR="00C12385" w:rsidRPr="00574204" w:rsidRDefault="00C12385" w:rsidP="006308B4">
            <w:pPr>
              <w:widowControl w:val="0"/>
              <w:jc w:val="both"/>
            </w:pPr>
            <w:r>
              <w:rPr>
                <w:sz w:val="22"/>
                <w:szCs w:val="22"/>
              </w:rPr>
              <w:t xml:space="preserve">2. </w:t>
            </w:r>
            <w:proofErr w:type="gramStart"/>
            <w:r>
              <w:rPr>
                <w:sz w:val="22"/>
                <w:szCs w:val="22"/>
              </w:rPr>
              <w:t>Изучение  о</w:t>
            </w:r>
            <w:r w:rsidRPr="00574204">
              <w:rPr>
                <w:sz w:val="22"/>
                <w:szCs w:val="22"/>
              </w:rPr>
              <w:t>рганизаци</w:t>
            </w:r>
            <w:r>
              <w:rPr>
                <w:sz w:val="22"/>
                <w:szCs w:val="22"/>
              </w:rPr>
              <w:t>и</w:t>
            </w:r>
            <w:proofErr w:type="gramEnd"/>
            <w:r w:rsidRPr="00574204">
              <w:rPr>
                <w:sz w:val="22"/>
                <w:szCs w:val="22"/>
              </w:rPr>
              <w:t xml:space="preserve"> делопроизводства и подготовка ответов на контрольные вопросы, выданные преподавателем.</w:t>
            </w:r>
          </w:p>
          <w:p w14:paraId="30DEC01B" w14:textId="77777777" w:rsidR="00C12385" w:rsidRDefault="00C12385" w:rsidP="006308B4">
            <w:pPr>
              <w:tabs>
                <w:tab w:val="left" w:pos="13740"/>
              </w:tabs>
            </w:pPr>
            <w:r>
              <w:rPr>
                <w:sz w:val="22"/>
                <w:szCs w:val="22"/>
              </w:rPr>
              <w:t>3. Составление и р</w:t>
            </w:r>
            <w:r w:rsidRPr="00574204">
              <w:rPr>
                <w:sz w:val="22"/>
                <w:szCs w:val="22"/>
              </w:rPr>
              <w:t>ешение ситуационных задач на определение вида нарушений системы гемостаза</w:t>
            </w:r>
          </w:p>
          <w:p w14:paraId="6C7C86A0" w14:textId="77777777" w:rsidR="00C12385" w:rsidRDefault="00C12385" w:rsidP="006308B4">
            <w:pPr>
              <w:widowControl w:val="0"/>
              <w:jc w:val="both"/>
            </w:pPr>
            <w:r>
              <w:rPr>
                <w:sz w:val="22"/>
                <w:szCs w:val="22"/>
              </w:rPr>
              <w:t xml:space="preserve">4. </w:t>
            </w:r>
            <w:proofErr w:type="gramStart"/>
            <w:r w:rsidRPr="00574204">
              <w:rPr>
                <w:sz w:val="22"/>
                <w:szCs w:val="22"/>
              </w:rPr>
              <w:t>Изучение  нормативных</w:t>
            </w:r>
            <w:proofErr w:type="gramEnd"/>
            <w:r w:rsidRPr="00574204">
              <w:rPr>
                <w:sz w:val="22"/>
                <w:szCs w:val="22"/>
              </w:rPr>
              <w:t xml:space="preserve"> документов, регламентирующих комплекс биохимических тестов для диагностики наиболее распространенных заболеваний</w:t>
            </w:r>
            <w:r>
              <w:rPr>
                <w:sz w:val="22"/>
                <w:szCs w:val="22"/>
              </w:rPr>
              <w:t>.</w:t>
            </w:r>
          </w:p>
          <w:p w14:paraId="00459886" w14:textId="77777777" w:rsidR="00C12385" w:rsidRDefault="00C12385" w:rsidP="006308B4">
            <w:pPr>
              <w:jc w:val="both"/>
            </w:pPr>
            <w:r>
              <w:rPr>
                <w:sz w:val="22"/>
                <w:szCs w:val="22"/>
              </w:rPr>
              <w:t xml:space="preserve">5. </w:t>
            </w:r>
            <w:r w:rsidRPr="00574204">
              <w:rPr>
                <w:sz w:val="22"/>
                <w:szCs w:val="22"/>
              </w:rPr>
              <w:t>Выполнение ситуационных заданий по составлению схем, таблиц, характеризующих лабораторные синдромы</w:t>
            </w:r>
            <w:r>
              <w:rPr>
                <w:sz w:val="22"/>
                <w:szCs w:val="22"/>
              </w:rPr>
              <w:t xml:space="preserve"> при</w:t>
            </w:r>
            <w:r w:rsidRPr="00574204">
              <w:rPr>
                <w:sz w:val="22"/>
                <w:szCs w:val="22"/>
              </w:rPr>
              <w:t xml:space="preserve"> сахарном диабете</w:t>
            </w:r>
            <w:r>
              <w:rPr>
                <w:sz w:val="22"/>
                <w:szCs w:val="22"/>
              </w:rPr>
              <w:t>.</w:t>
            </w:r>
          </w:p>
          <w:p w14:paraId="08F8EB7B" w14:textId="77777777" w:rsidR="00C12385" w:rsidRDefault="00C12385" w:rsidP="006308B4">
            <w:pPr>
              <w:jc w:val="both"/>
            </w:pPr>
            <w:r>
              <w:rPr>
                <w:sz w:val="22"/>
                <w:szCs w:val="22"/>
              </w:rPr>
              <w:t>6.</w:t>
            </w:r>
            <w:r w:rsidRPr="00574204">
              <w:rPr>
                <w:sz w:val="22"/>
                <w:szCs w:val="22"/>
              </w:rPr>
              <w:t xml:space="preserve"> Выполнение ситуационных заданий по составлению схем, таблиц, характеризующих </w:t>
            </w:r>
            <w:proofErr w:type="gramStart"/>
            <w:r w:rsidRPr="00574204">
              <w:rPr>
                <w:sz w:val="22"/>
                <w:szCs w:val="22"/>
              </w:rPr>
              <w:t>лабораторные  патологии</w:t>
            </w:r>
            <w:proofErr w:type="gramEnd"/>
            <w:r w:rsidRPr="00574204">
              <w:rPr>
                <w:sz w:val="22"/>
                <w:szCs w:val="22"/>
              </w:rPr>
              <w:t xml:space="preserve"> пищеварительной </w:t>
            </w:r>
            <w:r>
              <w:rPr>
                <w:sz w:val="22"/>
                <w:szCs w:val="22"/>
              </w:rPr>
              <w:t>системы.</w:t>
            </w:r>
          </w:p>
          <w:p w14:paraId="506E73E6" w14:textId="77777777" w:rsidR="00C12385" w:rsidRDefault="00C12385" w:rsidP="006308B4">
            <w:pPr>
              <w:jc w:val="both"/>
              <w:rPr>
                <w:b/>
                <w:lang w:eastAsia="ru-RU"/>
              </w:rPr>
            </w:pPr>
            <w:r>
              <w:rPr>
                <w:sz w:val="22"/>
                <w:szCs w:val="22"/>
              </w:rPr>
              <w:t>7.</w:t>
            </w:r>
            <w:r w:rsidRPr="00574204">
              <w:rPr>
                <w:sz w:val="22"/>
                <w:szCs w:val="22"/>
              </w:rPr>
              <w:t xml:space="preserve"> Выполнение ситуационных заданий по составлению схем, таблиц, характеризующих лабораторные синдромы</w:t>
            </w:r>
            <w:r>
              <w:rPr>
                <w:sz w:val="22"/>
                <w:szCs w:val="22"/>
              </w:rPr>
              <w:t xml:space="preserve"> </w:t>
            </w:r>
            <w:r w:rsidRPr="00574204">
              <w:rPr>
                <w:sz w:val="22"/>
                <w:szCs w:val="22"/>
              </w:rPr>
              <w:t>выделительной систем</w:t>
            </w:r>
            <w:r>
              <w:rPr>
                <w:sz w:val="22"/>
                <w:szCs w:val="22"/>
              </w:rPr>
              <w:t>ы</w:t>
            </w:r>
            <w:r w:rsidRPr="00574204">
              <w:rPr>
                <w:sz w:val="22"/>
                <w:szCs w:val="22"/>
              </w:rPr>
              <w:t xml:space="preserve"> и комплексы биохимических тестов для их диагностики</w:t>
            </w:r>
            <w:r>
              <w:rPr>
                <w:sz w:val="22"/>
                <w:szCs w:val="22"/>
              </w:rPr>
              <w:t>.</w:t>
            </w:r>
          </w:p>
          <w:p w14:paraId="386118D6" w14:textId="77777777" w:rsidR="00C12385" w:rsidRDefault="00C12385" w:rsidP="006308B4">
            <w:pPr>
              <w:tabs>
                <w:tab w:val="left" w:pos="13740"/>
              </w:tabs>
            </w:pPr>
            <w:r>
              <w:rPr>
                <w:sz w:val="22"/>
                <w:szCs w:val="22"/>
              </w:rPr>
              <w:t xml:space="preserve">8. </w:t>
            </w:r>
            <w:r w:rsidRPr="00574204">
              <w:rPr>
                <w:sz w:val="22"/>
                <w:szCs w:val="22"/>
              </w:rPr>
              <w:t>Выполнение ситуационных заданий по составлению схем, таблиц, характеризующих лабораторные синдромы при атеросклерозе, инфаркте миокарда</w:t>
            </w:r>
            <w:r>
              <w:rPr>
                <w:sz w:val="22"/>
                <w:szCs w:val="22"/>
              </w:rPr>
              <w:t>, нарушений мозгового кровообращения</w:t>
            </w:r>
            <w:r w:rsidRPr="00574204">
              <w:rPr>
                <w:sz w:val="22"/>
                <w:szCs w:val="22"/>
              </w:rPr>
              <w:t xml:space="preserve"> и комплексы биохимических тестов для их диагностики.</w:t>
            </w:r>
            <w:r w:rsidRPr="00691D1C">
              <w:rPr>
                <w:b/>
                <w:bCs/>
                <w:lang w:eastAsia="ru-RU"/>
              </w:rPr>
              <w:br/>
            </w:r>
          </w:p>
        </w:tc>
        <w:tc>
          <w:tcPr>
            <w:tcW w:w="2999" w:type="dxa"/>
            <w:gridSpan w:val="2"/>
          </w:tcPr>
          <w:p w14:paraId="00028F94" w14:textId="77777777" w:rsidR="00C12385" w:rsidRDefault="00C12385" w:rsidP="006308B4">
            <w:pPr>
              <w:tabs>
                <w:tab w:val="left" w:pos="13740"/>
              </w:tabs>
              <w:jc w:val="both"/>
            </w:pPr>
            <w:r>
              <w:t xml:space="preserve">                     30</w:t>
            </w:r>
          </w:p>
        </w:tc>
        <w:tc>
          <w:tcPr>
            <w:tcW w:w="1560" w:type="dxa"/>
          </w:tcPr>
          <w:p w14:paraId="7D4ADF54" w14:textId="77777777" w:rsidR="00C12385" w:rsidRDefault="00C12385" w:rsidP="006308B4">
            <w:pPr>
              <w:tabs>
                <w:tab w:val="left" w:pos="13740"/>
              </w:tabs>
              <w:jc w:val="both"/>
            </w:pPr>
          </w:p>
        </w:tc>
      </w:tr>
    </w:tbl>
    <w:p w14:paraId="453E3D4F" w14:textId="77777777" w:rsidR="009255AE" w:rsidRDefault="009255AE" w:rsidP="0033210B">
      <w:pPr>
        <w:tabs>
          <w:tab w:val="left" w:pos="13740"/>
        </w:tabs>
        <w:ind w:left="-851"/>
        <w:jc w:val="both"/>
      </w:pPr>
    </w:p>
    <w:p w14:paraId="7FC2D6C3" w14:textId="77777777" w:rsidR="007B34F3" w:rsidRDefault="007B34F3" w:rsidP="0033210B">
      <w:pPr>
        <w:tabs>
          <w:tab w:val="left" w:pos="13740"/>
        </w:tabs>
        <w:ind w:left="-851"/>
        <w:jc w:val="both"/>
      </w:pPr>
    </w:p>
    <w:p w14:paraId="70B5F996" w14:textId="77777777" w:rsidR="007B34F3" w:rsidRDefault="007B34F3" w:rsidP="0033210B">
      <w:pPr>
        <w:tabs>
          <w:tab w:val="left" w:pos="13740"/>
        </w:tabs>
        <w:ind w:left="-851"/>
        <w:jc w:val="both"/>
        <w:sectPr w:rsidR="007B34F3" w:rsidSect="00890FAC">
          <w:footerReference w:type="even" r:id="rId12"/>
          <w:footerReference w:type="default" r:id="rId13"/>
          <w:footerReference w:type="first" r:id="rId14"/>
          <w:pgSz w:w="15842" w:h="12242" w:orient="landscape" w:code="1"/>
          <w:pgMar w:top="709" w:right="2041" w:bottom="1560" w:left="1701" w:header="720" w:footer="709" w:gutter="0"/>
          <w:cols w:space="720"/>
          <w:docGrid w:linePitch="360"/>
        </w:sectPr>
      </w:pPr>
    </w:p>
    <w:p w14:paraId="1034EE59" w14:textId="77777777" w:rsidR="00305933" w:rsidRDefault="00305933" w:rsidP="00305933">
      <w:pPr>
        <w:pStyle w:val="1"/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 условия реализации ПРОФЕССИОНАЛЬНОГО мОДУЛЯ</w:t>
      </w:r>
    </w:p>
    <w:p w14:paraId="59A893BD" w14:textId="77777777" w:rsidR="00305933" w:rsidRDefault="00305933" w:rsidP="00305933"/>
    <w:p w14:paraId="33389779" w14:textId="77777777" w:rsidR="00305933" w:rsidRDefault="00305933" w:rsidP="00305933">
      <w:pPr>
        <w:pStyle w:val="Default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4.1. Требования к минимальному материально-техническому обеспечению</w:t>
      </w:r>
    </w:p>
    <w:p w14:paraId="1D17C052" w14:textId="77777777" w:rsidR="00305933" w:rsidRDefault="00305933" w:rsidP="00305933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Реализация программы модуля предполагает наличие </w:t>
      </w:r>
      <w:proofErr w:type="gramStart"/>
      <w:r>
        <w:rPr>
          <w:color w:val="auto"/>
          <w:sz w:val="28"/>
          <w:szCs w:val="28"/>
        </w:rPr>
        <w:t>лабораторий  биохимических</w:t>
      </w:r>
      <w:proofErr w:type="gramEnd"/>
      <w:r>
        <w:rPr>
          <w:color w:val="auto"/>
          <w:sz w:val="28"/>
          <w:szCs w:val="28"/>
        </w:rPr>
        <w:t xml:space="preserve"> </w:t>
      </w:r>
      <w:proofErr w:type="gramStart"/>
      <w:r>
        <w:rPr>
          <w:color w:val="auto"/>
          <w:sz w:val="28"/>
          <w:szCs w:val="28"/>
        </w:rPr>
        <w:t xml:space="preserve">исследований,  </w:t>
      </w:r>
      <w:proofErr w:type="spellStart"/>
      <w:r w:rsidRPr="00FC0480">
        <w:rPr>
          <w:sz w:val="28"/>
          <w:szCs w:val="28"/>
        </w:rPr>
        <w:t>коагулологических</w:t>
      </w:r>
      <w:proofErr w:type="spellEnd"/>
      <w:proofErr w:type="gramEnd"/>
      <w:r w:rsidRPr="00FC0480">
        <w:rPr>
          <w:sz w:val="28"/>
          <w:szCs w:val="28"/>
        </w:rPr>
        <w:t xml:space="preserve"> исследований</w:t>
      </w:r>
      <w:r>
        <w:rPr>
          <w:color w:val="auto"/>
          <w:sz w:val="28"/>
          <w:szCs w:val="28"/>
        </w:rPr>
        <w:t>.</w:t>
      </w:r>
    </w:p>
    <w:p w14:paraId="3339C895" w14:textId="77777777" w:rsidR="00305933" w:rsidRDefault="00305933" w:rsidP="00305933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Оборудование лабораторий и рабочих мест лабораторий биохимических </w:t>
      </w:r>
      <w:proofErr w:type="gramStart"/>
      <w:r>
        <w:rPr>
          <w:color w:val="auto"/>
          <w:sz w:val="28"/>
          <w:szCs w:val="28"/>
        </w:rPr>
        <w:t xml:space="preserve">исследований,  </w:t>
      </w:r>
      <w:proofErr w:type="spellStart"/>
      <w:r w:rsidRPr="00FC0480">
        <w:rPr>
          <w:sz w:val="28"/>
          <w:szCs w:val="28"/>
        </w:rPr>
        <w:t>коагулологических</w:t>
      </w:r>
      <w:proofErr w:type="spellEnd"/>
      <w:proofErr w:type="gramEnd"/>
      <w:r w:rsidRPr="00FC0480">
        <w:rPr>
          <w:sz w:val="28"/>
          <w:szCs w:val="28"/>
        </w:rPr>
        <w:t xml:space="preserve"> исследований</w:t>
      </w:r>
      <w:r>
        <w:rPr>
          <w:color w:val="auto"/>
          <w:sz w:val="28"/>
          <w:szCs w:val="28"/>
        </w:rPr>
        <w:t>:</w:t>
      </w:r>
    </w:p>
    <w:p w14:paraId="5BC086F4" w14:textId="77777777" w:rsidR="006733FD" w:rsidRDefault="006733FD" w:rsidP="00305933">
      <w:pPr>
        <w:pStyle w:val="Default"/>
        <w:tabs>
          <w:tab w:val="left" w:pos="0"/>
        </w:tabs>
        <w:rPr>
          <w:bCs/>
          <w:color w:val="auto"/>
          <w:sz w:val="28"/>
          <w:szCs w:val="28"/>
        </w:rPr>
      </w:pPr>
    </w:p>
    <w:p w14:paraId="4AD0B7D9" w14:textId="0FEB9504" w:rsidR="00305933" w:rsidRPr="006733FD" w:rsidRDefault="00305933" w:rsidP="00305933">
      <w:pPr>
        <w:pStyle w:val="Default"/>
        <w:tabs>
          <w:tab w:val="left" w:pos="0"/>
        </w:tabs>
        <w:rPr>
          <w:bCs/>
          <w:color w:val="auto"/>
          <w:sz w:val="28"/>
          <w:szCs w:val="28"/>
        </w:rPr>
      </w:pPr>
      <w:r w:rsidRPr="006733FD">
        <w:rPr>
          <w:bCs/>
          <w:color w:val="auto"/>
          <w:sz w:val="28"/>
          <w:szCs w:val="28"/>
        </w:rPr>
        <w:t>1.</w:t>
      </w:r>
      <w:r w:rsidRPr="006733FD">
        <w:rPr>
          <w:bCs/>
          <w:sz w:val="28"/>
          <w:szCs w:val="28"/>
        </w:rPr>
        <w:t>Мебель и стационарное оборудование:</w:t>
      </w:r>
    </w:p>
    <w:p w14:paraId="4429D0C1" w14:textId="77777777" w:rsidR="00305933" w:rsidRDefault="00305933" w:rsidP="00305933">
      <w:pPr>
        <w:pStyle w:val="Default"/>
        <w:tabs>
          <w:tab w:val="left" w:pos="0"/>
        </w:tabs>
        <w:ind w:left="360" w:hanging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Парты</w:t>
      </w:r>
    </w:p>
    <w:p w14:paraId="133A5C8D" w14:textId="77777777" w:rsidR="00305933" w:rsidRDefault="00305933" w:rsidP="00305933">
      <w:pPr>
        <w:pStyle w:val="Default"/>
        <w:tabs>
          <w:tab w:val="left" w:pos="0"/>
        </w:tabs>
        <w:ind w:left="360" w:hanging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Доска аудиторная </w:t>
      </w:r>
    </w:p>
    <w:p w14:paraId="40FD37EF" w14:textId="77777777" w:rsidR="00305933" w:rsidRDefault="00305933" w:rsidP="00305933">
      <w:pPr>
        <w:pStyle w:val="Default"/>
        <w:tabs>
          <w:tab w:val="left" w:pos="0"/>
        </w:tabs>
        <w:ind w:left="360" w:hanging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Стол для преподавателя</w:t>
      </w:r>
    </w:p>
    <w:p w14:paraId="4D5793D4" w14:textId="77777777" w:rsidR="00305933" w:rsidRDefault="00305933" w:rsidP="00305933">
      <w:pPr>
        <w:pStyle w:val="Default"/>
        <w:tabs>
          <w:tab w:val="left" w:pos="0"/>
        </w:tabs>
        <w:ind w:left="360" w:hanging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Стул для преподавателя </w:t>
      </w:r>
    </w:p>
    <w:p w14:paraId="33CF1B36" w14:textId="77777777" w:rsidR="00305933" w:rsidRDefault="00305933" w:rsidP="00305933">
      <w:pPr>
        <w:pStyle w:val="Default"/>
        <w:tabs>
          <w:tab w:val="left" w:pos="0"/>
        </w:tabs>
        <w:ind w:left="360" w:hanging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Стол для приборов</w:t>
      </w:r>
    </w:p>
    <w:p w14:paraId="2B53AF60" w14:textId="77777777" w:rsidR="00305933" w:rsidRDefault="00305933" w:rsidP="00305933">
      <w:pPr>
        <w:pStyle w:val="Default"/>
        <w:tabs>
          <w:tab w:val="left" w:pos="0"/>
        </w:tabs>
        <w:ind w:left="360" w:hanging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Стол лабораторный</w:t>
      </w:r>
    </w:p>
    <w:p w14:paraId="447BB7A9" w14:textId="77777777" w:rsidR="00305933" w:rsidRDefault="00305933" w:rsidP="00305933">
      <w:pPr>
        <w:pStyle w:val="Default"/>
        <w:tabs>
          <w:tab w:val="left" w:pos="0"/>
        </w:tabs>
        <w:ind w:left="360" w:hanging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Стол для компьютера </w:t>
      </w:r>
    </w:p>
    <w:p w14:paraId="5941BAAA" w14:textId="77777777" w:rsidR="00305933" w:rsidRDefault="00305933" w:rsidP="00305933">
      <w:pPr>
        <w:pStyle w:val="Default"/>
        <w:tabs>
          <w:tab w:val="left" w:pos="0"/>
        </w:tabs>
        <w:ind w:left="360" w:hanging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Шкаф для хранения реактивов</w:t>
      </w:r>
    </w:p>
    <w:p w14:paraId="49A2F7A7" w14:textId="77777777" w:rsidR="00305933" w:rsidRDefault="00305933" w:rsidP="00305933">
      <w:pPr>
        <w:pStyle w:val="Default"/>
        <w:tabs>
          <w:tab w:val="left" w:pos="0"/>
        </w:tabs>
        <w:ind w:left="360" w:hanging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Шкаф для лабораторной посуды</w:t>
      </w:r>
    </w:p>
    <w:p w14:paraId="0C03B117" w14:textId="77777777" w:rsidR="00305933" w:rsidRDefault="00305933" w:rsidP="00305933">
      <w:pPr>
        <w:pStyle w:val="Default"/>
        <w:tabs>
          <w:tab w:val="left" w:pos="0"/>
        </w:tabs>
        <w:ind w:left="360" w:hanging="360"/>
        <w:jc w:val="both"/>
        <w:rPr>
          <w:bCs/>
          <w:sz w:val="28"/>
          <w:szCs w:val="28"/>
        </w:rPr>
      </w:pPr>
    </w:p>
    <w:p w14:paraId="04AD76A8" w14:textId="77777777" w:rsidR="00305933" w:rsidRPr="006733FD" w:rsidRDefault="00305933" w:rsidP="00305933">
      <w:pPr>
        <w:pStyle w:val="Default"/>
        <w:rPr>
          <w:bCs/>
          <w:color w:val="auto"/>
          <w:sz w:val="28"/>
          <w:szCs w:val="28"/>
        </w:rPr>
      </w:pPr>
      <w:r w:rsidRPr="006733FD">
        <w:rPr>
          <w:bCs/>
          <w:color w:val="auto"/>
          <w:sz w:val="28"/>
          <w:szCs w:val="28"/>
        </w:rPr>
        <w:t>2. Учебно-методическое и информационное обеспечение образовательного процесса:</w:t>
      </w:r>
    </w:p>
    <w:p w14:paraId="0DADC075" w14:textId="77777777" w:rsidR="00305933" w:rsidRDefault="00305933" w:rsidP="00305933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Рабочая программа ПМ.03 Проведение лабораторных биохимических исследований по специальности среднего профессионального образования 31.02.03. Лабораторная диагностика (базовой подготовки). </w:t>
      </w:r>
    </w:p>
    <w:p w14:paraId="5DBD0F89" w14:textId="77777777" w:rsidR="00305933" w:rsidRDefault="00305933" w:rsidP="00305933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Календарно-тематические планы занятий ПМ.03 Проведение лабораторных биохимических исследований по специальности среднего профессионального образования 31.02.03. Лабораторная диагностика (базовой подготовки). </w:t>
      </w:r>
    </w:p>
    <w:p w14:paraId="3909DC1A" w14:textId="77777777" w:rsidR="00305933" w:rsidRDefault="00305933" w:rsidP="00305933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– Учебно-методические комплексы по разделам МДК 03.01 Теория и практика лабораторных биохимических исследований.</w:t>
      </w:r>
    </w:p>
    <w:p w14:paraId="4A4DA969" w14:textId="77777777" w:rsidR="00305933" w:rsidRDefault="00305933" w:rsidP="00305933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Сборник тестовых заданий, ситуационных задач по ПМ.03 Проведение лабораторных биохимических исследований по специальности среднего профессионального образования 31.02.03. Лабораторная диагностика (базовой подготовки). </w:t>
      </w:r>
    </w:p>
    <w:p w14:paraId="2069046D" w14:textId="4F1A5364" w:rsidR="00305933" w:rsidRDefault="00305933" w:rsidP="00305933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Материалы промежуточной аттестации студентов государственной и итоговой аттестации выпускников специальности среднего профессионального образования 31.02.03. Лабораторная диагностика (базовой подготовки). </w:t>
      </w:r>
    </w:p>
    <w:p w14:paraId="3FFE0AA8" w14:textId="77777777" w:rsidR="006733FD" w:rsidRDefault="006733FD" w:rsidP="00305933">
      <w:pPr>
        <w:pStyle w:val="Default"/>
        <w:rPr>
          <w:color w:val="auto"/>
          <w:sz w:val="28"/>
          <w:szCs w:val="28"/>
        </w:rPr>
      </w:pPr>
    </w:p>
    <w:p w14:paraId="77DB96EC" w14:textId="77777777" w:rsidR="00305933" w:rsidRPr="006733FD" w:rsidRDefault="00305933" w:rsidP="00305933">
      <w:pPr>
        <w:pStyle w:val="Default"/>
        <w:rPr>
          <w:bCs/>
          <w:color w:val="auto"/>
          <w:sz w:val="28"/>
          <w:szCs w:val="28"/>
        </w:rPr>
      </w:pPr>
      <w:r w:rsidRPr="006733FD">
        <w:rPr>
          <w:bCs/>
          <w:color w:val="auto"/>
          <w:sz w:val="28"/>
          <w:szCs w:val="28"/>
        </w:rPr>
        <w:t xml:space="preserve">3. Средства обучения образовательного процесса: </w:t>
      </w:r>
    </w:p>
    <w:p w14:paraId="3E39C6F5" w14:textId="77777777" w:rsidR="00305933" w:rsidRDefault="00305933" w:rsidP="00305933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– электронные образовательные ресурсы (мультимедийные учебники, сетевые образовательные ресурсы, мультимедийные универсальные энциклопедии);</w:t>
      </w:r>
    </w:p>
    <w:p w14:paraId="49927C25" w14:textId="77777777" w:rsidR="00305933" w:rsidRDefault="00305933" w:rsidP="00305933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– аудиовизуальные средства обучения (слайды, видеофильмы образовательные, учебные кинофильмы, учебные фильмы на цифровых носителях);</w:t>
      </w:r>
    </w:p>
    <w:p w14:paraId="13B17ACD" w14:textId="77777777" w:rsidR="00305933" w:rsidRDefault="00305933" w:rsidP="00305933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– наглядные плоскостные средства обучения (плакаты);</w:t>
      </w:r>
    </w:p>
    <w:p w14:paraId="1AC0B868" w14:textId="77777777" w:rsidR="00305933" w:rsidRDefault="00305933" w:rsidP="00305933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– демонстрационные средства обучения (макеты, стенды, таблицы);</w:t>
      </w:r>
    </w:p>
    <w:p w14:paraId="6E6F2E84" w14:textId="040629F1" w:rsidR="00305933" w:rsidRDefault="00305933" w:rsidP="00305933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аппаратура (телевизор, компьютер, </w:t>
      </w:r>
      <w:proofErr w:type="gramStart"/>
      <w:r>
        <w:rPr>
          <w:color w:val="auto"/>
          <w:sz w:val="28"/>
          <w:szCs w:val="28"/>
        </w:rPr>
        <w:t>принтер,  ксерокс</w:t>
      </w:r>
      <w:proofErr w:type="gramEnd"/>
      <w:r>
        <w:rPr>
          <w:color w:val="auto"/>
          <w:sz w:val="28"/>
          <w:szCs w:val="28"/>
        </w:rPr>
        <w:t>, мультимедийная установка, интерактивная доска).</w:t>
      </w:r>
    </w:p>
    <w:p w14:paraId="7B83BA38" w14:textId="77777777" w:rsidR="006733FD" w:rsidRDefault="006733FD" w:rsidP="00305933">
      <w:pPr>
        <w:pStyle w:val="Default"/>
        <w:rPr>
          <w:color w:val="auto"/>
          <w:sz w:val="28"/>
          <w:szCs w:val="28"/>
        </w:rPr>
      </w:pPr>
    </w:p>
    <w:p w14:paraId="3A587BC2" w14:textId="77777777" w:rsidR="00305933" w:rsidRPr="006733FD" w:rsidRDefault="00305933" w:rsidP="00305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733FD">
        <w:rPr>
          <w:bCs/>
          <w:sz w:val="28"/>
          <w:szCs w:val="28"/>
        </w:rPr>
        <w:t>4. Технологическое оснащение лаборатории:</w:t>
      </w:r>
    </w:p>
    <w:p w14:paraId="6F909A6A" w14:textId="77777777" w:rsidR="00305933" w:rsidRPr="009D6F83" w:rsidRDefault="00305933" w:rsidP="00305933">
      <w:pPr>
        <w:pStyle w:val="Default"/>
        <w:jc w:val="both"/>
        <w:rPr>
          <w:sz w:val="28"/>
          <w:szCs w:val="28"/>
        </w:rPr>
      </w:pPr>
      <w:r w:rsidRPr="009D6F83">
        <w:rPr>
          <w:sz w:val="28"/>
          <w:szCs w:val="28"/>
        </w:rPr>
        <w:t>Аппаратура и приборы</w:t>
      </w:r>
      <w:r>
        <w:rPr>
          <w:sz w:val="28"/>
          <w:szCs w:val="28"/>
        </w:rPr>
        <w:t>;</w:t>
      </w:r>
      <w:r w:rsidRPr="009D6F83">
        <w:rPr>
          <w:sz w:val="28"/>
          <w:szCs w:val="28"/>
        </w:rPr>
        <w:t xml:space="preserve"> </w:t>
      </w:r>
    </w:p>
    <w:p w14:paraId="1980C5A7" w14:textId="77777777" w:rsidR="00305933" w:rsidRPr="009D6F83" w:rsidRDefault="00305933" w:rsidP="00305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D6F83">
        <w:rPr>
          <w:bCs/>
          <w:sz w:val="28"/>
          <w:szCs w:val="28"/>
        </w:rPr>
        <w:t>Лабораторные принадлежности и лабораторная посуда</w:t>
      </w:r>
      <w:r>
        <w:rPr>
          <w:bCs/>
          <w:sz w:val="28"/>
          <w:szCs w:val="28"/>
        </w:rPr>
        <w:t>;</w:t>
      </w:r>
      <w:r w:rsidRPr="009D6F83">
        <w:rPr>
          <w:bCs/>
          <w:sz w:val="28"/>
          <w:szCs w:val="28"/>
        </w:rPr>
        <w:t xml:space="preserve"> </w:t>
      </w:r>
    </w:p>
    <w:p w14:paraId="7C2B55EE" w14:textId="77777777" w:rsidR="00305933" w:rsidRDefault="00305933" w:rsidP="00305933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Диагностические наборы для определения биохимических показателей крови и мочи,</w:t>
      </w:r>
    </w:p>
    <w:p w14:paraId="258C897E" w14:textId="77777777" w:rsidR="00305933" w:rsidRDefault="00305933" w:rsidP="00305933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Реализация программы модуля предполагает обязательную производственную практику (по профилю специальности).</w:t>
      </w:r>
    </w:p>
    <w:p w14:paraId="1B836E55" w14:textId="77777777" w:rsidR="00305933" w:rsidRPr="00830C69" w:rsidRDefault="00305933" w:rsidP="00305933"/>
    <w:p w14:paraId="1C2C7844" w14:textId="77777777" w:rsidR="00305933" w:rsidRDefault="00305933" w:rsidP="00305933">
      <w:pPr>
        <w:pStyle w:val="1"/>
        <w:tabs>
          <w:tab w:val="clear" w:pos="432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4.2. Информационное обеспечение обучения</w:t>
      </w:r>
    </w:p>
    <w:p w14:paraId="710E83D2" w14:textId="77777777" w:rsidR="00305933" w:rsidRDefault="00305933" w:rsidP="00305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54E3F531" w14:textId="77777777" w:rsidR="00305933" w:rsidRDefault="00305933" w:rsidP="00305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  <w:u w:val="single"/>
        </w:rPr>
      </w:pPr>
    </w:p>
    <w:p w14:paraId="484233D7" w14:textId="77777777" w:rsidR="00305933" w:rsidRPr="00F01621" w:rsidRDefault="00305933" w:rsidP="00305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  <w:r w:rsidRPr="00F01621">
        <w:rPr>
          <w:bCs/>
          <w:sz w:val="28"/>
          <w:szCs w:val="28"/>
          <w:u w:val="single"/>
        </w:rPr>
        <w:t>Основные источники:</w:t>
      </w:r>
    </w:p>
    <w:p w14:paraId="2ECB8D2F" w14:textId="77777777" w:rsidR="00305933" w:rsidRPr="00FB1FC9" w:rsidRDefault="00305933" w:rsidP="00B05989">
      <w:pPr>
        <w:pStyle w:val="afb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B1FC9">
        <w:rPr>
          <w:rFonts w:ascii="Times New Roman" w:hAnsi="Times New Roman"/>
          <w:color w:val="000000"/>
          <w:sz w:val="28"/>
          <w:szCs w:val="28"/>
        </w:rPr>
        <w:t>В.С. Камышников Методы клиническ</w:t>
      </w:r>
      <w:r w:rsidR="00FB1FC9" w:rsidRPr="00FB1FC9">
        <w:rPr>
          <w:rFonts w:ascii="Times New Roman" w:hAnsi="Times New Roman"/>
          <w:color w:val="000000"/>
          <w:sz w:val="28"/>
          <w:szCs w:val="28"/>
        </w:rPr>
        <w:t xml:space="preserve">их лабораторных </w:t>
      </w:r>
      <w:proofErr w:type="gramStart"/>
      <w:r w:rsidR="00FB1FC9" w:rsidRPr="00FB1FC9">
        <w:rPr>
          <w:rFonts w:ascii="Times New Roman" w:hAnsi="Times New Roman"/>
          <w:color w:val="000000"/>
          <w:sz w:val="28"/>
          <w:szCs w:val="28"/>
        </w:rPr>
        <w:t>исследований.-</w:t>
      </w:r>
      <w:proofErr w:type="gramEnd"/>
      <w:r w:rsidR="00FB1FC9" w:rsidRPr="00FB1FC9">
        <w:rPr>
          <w:rFonts w:ascii="Times New Roman" w:hAnsi="Times New Roman"/>
          <w:color w:val="000000"/>
          <w:sz w:val="28"/>
          <w:szCs w:val="28"/>
        </w:rPr>
        <w:t xml:space="preserve"> 5</w:t>
      </w:r>
      <w:r w:rsidRPr="00FB1FC9">
        <w:rPr>
          <w:rFonts w:ascii="Times New Roman" w:hAnsi="Times New Roman"/>
          <w:color w:val="000000"/>
          <w:sz w:val="28"/>
          <w:szCs w:val="28"/>
        </w:rPr>
        <w:t>-</w:t>
      </w:r>
      <w:r w:rsidR="00FB1FC9" w:rsidRPr="00FB1FC9">
        <w:rPr>
          <w:rFonts w:ascii="Times New Roman" w:hAnsi="Times New Roman"/>
          <w:color w:val="000000"/>
          <w:sz w:val="28"/>
          <w:szCs w:val="28"/>
        </w:rPr>
        <w:t xml:space="preserve">е </w:t>
      </w:r>
      <w:proofErr w:type="spellStart"/>
      <w:r w:rsidR="00FB1FC9" w:rsidRPr="00FB1FC9">
        <w:rPr>
          <w:rFonts w:ascii="Times New Roman" w:hAnsi="Times New Roman"/>
          <w:color w:val="000000"/>
          <w:sz w:val="28"/>
          <w:szCs w:val="28"/>
        </w:rPr>
        <w:t>зд</w:t>
      </w:r>
      <w:proofErr w:type="spellEnd"/>
      <w:r w:rsidR="00FB1FC9" w:rsidRPr="00FB1FC9">
        <w:rPr>
          <w:rFonts w:ascii="Times New Roman" w:hAnsi="Times New Roman"/>
          <w:color w:val="000000"/>
          <w:sz w:val="28"/>
          <w:szCs w:val="28"/>
        </w:rPr>
        <w:t xml:space="preserve">.-М.: </w:t>
      </w:r>
      <w:proofErr w:type="spellStart"/>
      <w:r w:rsidR="00FB1FC9" w:rsidRPr="00FB1FC9">
        <w:rPr>
          <w:rFonts w:ascii="Times New Roman" w:hAnsi="Times New Roman"/>
          <w:color w:val="000000"/>
          <w:sz w:val="28"/>
          <w:szCs w:val="28"/>
        </w:rPr>
        <w:t>МЕДпресс-информ</w:t>
      </w:r>
      <w:proofErr w:type="spellEnd"/>
      <w:r w:rsidR="00FB1FC9" w:rsidRPr="00FB1FC9">
        <w:rPr>
          <w:rFonts w:ascii="Times New Roman" w:hAnsi="Times New Roman"/>
          <w:color w:val="000000"/>
          <w:sz w:val="28"/>
          <w:szCs w:val="28"/>
        </w:rPr>
        <w:t>, 20</w:t>
      </w:r>
      <w:r w:rsidR="00585764">
        <w:rPr>
          <w:rFonts w:ascii="Times New Roman" w:hAnsi="Times New Roman"/>
          <w:color w:val="000000"/>
          <w:sz w:val="28"/>
          <w:szCs w:val="28"/>
        </w:rPr>
        <w:t>20</w:t>
      </w:r>
      <w:r w:rsidRPr="00FB1FC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51F401E4" w14:textId="77777777" w:rsidR="00E43AB3" w:rsidRDefault="00FB1FC9" w:rsidP="00E43AB3">
      <w:pPr>
        <w:rPr>
          <w:sz w:val="28"/>
        </w:rPr>
      </w:pPr>
      <w:r>
        <w:rPr>
          <w:sz w:val="28"/>
          <w:szCs w:val="28"/>
        </w:rPr>
        <w:t>2.</w:t>
      </w:r>
      <w:r w:rsidR="00E43AB3" w:rsidRPr="00E43AB3">
        <w:rPr>
          <w:sz w:val="28"/>
        </w:rPr>
        <w:t xml:space="preserve"> </w:t>
      </w:r>
      <w:proofErr w:type="spellStart"/>
      <w:r w:rsidR="00A07BD0" w:rsidRPr="003E35D5">
        <w:rPr>
          <w:sz w:val="28"/>
        </w:rPr>
        <w:t>Кишкун</w:t>
      </w:r>
      <w:proofErr w:type="spellEnd"/>
      <w:r w:rsidR="00A07BD0" w:rsidRPr="003E35D5">
        <w:rPr>
          <w:sz w:val="28"/>
        </w:rPr>
        <w:t xml:space="preserve"> А.А. </w:t>
      </w:r>
      <w:r w:rsidR="00E43AB3" w:rsidRPr="003E35D5">
        <w:rPr>
          <w:sz w:val="28"/>
        </w:rPr>
        <w:t xml:space="preserve">Клиническая лабораторная диагностика, </w:t>
      </w:r>
      <w:r w:rsidR="00E43AB3">
        <w:rPr>
          <w:sz w:val="28"/>
        </w:rPr>
        <w:t>«ГЭОТАР-Медиа», 2019.</w:t>
      </w:r>
    </w:p>
    <w:p w14:paraId="18F95C0D" w14:textId="77777777" w:rsidR="004E6511" w:rsidRDefault="00E43AB3" w:rsidP="004E6511">
      <w:pPr>
        <w:rPr>
          <w:sz w:val="28"/>
        </w:rPr>
      </w:pPr>
      <w:r>
        <w:rPr>
          <w:sz w:val="28"/>
        </w:rPr>
        <w:t xml:space="preserve">3. </w:t>
      </w:r>
      <w:r w:rsidR="004E6511">
        <w:rPr>
          <w:sz w:val="28"/>
        </w:rPr>
        <w:t>Любимова Н.В., Бабкина И.В., Тимофеев Ю.С.</w:t>
      </w:r>
      <w:r w:rsidR="00FB1FC9">
        <w:rPr>
          <w:sz w:val="28"/>
          <w:szCs w:val="28"/>
        </w:rPr>
        <w:t xml:space="preserve"> </w:t>
      </w:r>
      <w:r w:rsidR="004E6511">
        <w:rPr>
          <w:sz w:val="28"/>
        </w:rPr>
        <w:t>Теория и практика лабораторных биохимических исследований. «ГЭОТАР-Медиа», 2019.</w:t>
      </w:r>
    </w:p>
    <w:p w14:paraId="314D187E" w14:textId="77777777" w:rsidR="00305933" w:rsidRPr="00E43AB3" w:rsidRDefault="00FB1FC9" w:rsidP="004E6511">
      <w:pPr>
        <w:rPr>
          <w:sz w:val="28"/>
        </w:rPr>
      </w:pPr>
      <w:r>
        <w:rPr>
          <w:sz w:val="28"/>
          <w:szCs w:val="28"/>
        </w:rPr>
        <w:t xml:space="preserve"> </w:t>
      </w:r>
    </w:p>
    <w:p w14:paraId="75B17555" w14:textId="77777777" w:rsidR="00305933" w:rsidRDefault="00305933" w:rsidP="00305933">
      <w:pPr>
        <w:jc w:val="both"/>
        <w:rPr>
          <w:sz w:val="28"/>
          <w:szCs w:val="28"/>
          <w:u w:val="single"/>
        </w:rPr>
      </w:pPr>
      <w:r w:rsidRPr="00F01621">
        <w:rPr>
          <w:sz w:val="28"/>
          <w:szCs w:val="28"/>
          <w:u w:val="single"/>
        </w:rPr>
        <w:t>Дополнительные источники:</w:t>
      </w:r>
    </w:p>
    <w:p w14:paraId="7BF9BFB3" w14:textId="77777777" w:rsidR="00B05989" w:rsidRDefault="00B05989" w:rsidP="00B05989">
      <w:pPr>
        <w:pStyle w:val="afb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1.</w:t>
      </w:r>
      <w:r w:rsidRPr="00011A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Л.М.</w:t>
      </w:r>
      <w:r w:rsidRPr="00B739A0">
        <w:rPr>
          <w:rFonts w:ascii="Times New Roman" w:hAnsi="Times New Roman"/>
          <w:sz w:val="28"/>
          <w:szCs w:val="28"/>
        </w:rPr>
        <w:t xml:space="preserve"> Пустовалова</w:t>
      </w:r>
      <w:r>
        <w:rPr>
          <w:rFonts w:ascii="Times New Roman" w:hAnsi="Times New Roman"/>
          <w:sz w:val="28"/>
          <w:szCs w:val="28"/>
        </w:rPr>
        <w:t xml:space="preserve"> Теория лабораторных биохимических исследований</w:t>
      </w:r>
      <w:r w:rsidRPr="00B739A0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основы биохимии</w:t>
      </w:r>
      <w:r w:rsidRPr="00B739A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  <w:r w:rsidRPr="00B739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B739A0">
        <w:rPr>
          <w:rFonts w:ascii="Times New Roman" w:hAnsi="Times New Roman"/>
          <w:sz w:val="28"/>
          <w:szCs w:val="28"/>
        </w:rPr>
        <w:t>Ростов</w:t>
      </w:r>
      <w:r w:rsidRPr="00B739A0"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t>-</w:t>
      </w:r>
      <w:r w:rsidRPr="00B739A0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>-</w:t>
      </w:r>
      <w:proofErr w:type="gramStart"/>
      <w:r w:rsidRPr="00B739A0">
        <w:rPr>
          <w:rFonts w:ascii="Times New Roman" w:hAnsi="Times New Roman"/>
          <w:sz w:val="28"/>
          <w:szCs w:val="28"/>
        </w:rPr>
        <w:t>Дону:Феникс</w:t>
      </w:r>
      <w:proofErr w:type="spellEnd"/>
      <w:proofErr w:type="gramEnd"/>
      <w:r w:rsidRPr="00B739A0">
        <w:rPr>
          <w:rFonts w:ascii="Times New Roman" w:hAnsi="Times New Roman"/>
          <w:sz w:val="28"/>
          <w:szCs w:val="28"/>
        </w:rPr>
        <w:t>, 20</w:t>
      </w:r>
      <w:r>
        <w:rPr>
          <w:rFonts w:ascii="Times New Roman" w:hAnsi="Times New Roman"/>
          <w:sz w:val="28"/>
          <w:szCs w:val="28"/>
        </w:rPr>
        <w:t>16 - (Среднее профессиональное начальное образование).</w:t>
      </w:r>
    </w:p>
    <w:p w14:paraId="373C3A34" w14:textId="77777777" w:rsidR="00B05989" w:rsidRDefault="00B05989" w:rsidP="00B05989">
      <w:pPr>
        <w:pStyle w:val="afb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Л.М.</w:t>
      </w:r>
      <w:r w:rsidRPr="00B739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Пустовалова Практика лабораторных биохимических исследований. </w:t>
      </w:r>
      <w:proofErr w:type="spellStart"/>
      <w:r w:rsidRPr="00B739A0">
        <w:rPr>
          <w:rFonts w:ascii="Times New Roman" w:hAnsi="Times New Roman"/>
          <w:sz w:val="28"/>
          <w:szCs w:val="28"/>
        </w:rPr>
        <w:t>Ростов</w:t>
      </w:r>
      <w:proofErr w:type="spellEnd"/>
      <w:r>
        <w:rPr>
          <w:rFonts w:ascii="Times New Roman" w:hAnsi="Times New Roman"/>
          <w:sz w:val="28"/>
          <w:szCs w:val="28"/>
        </w:rPr>
        <w:t xml:space="preserve">- </w:t>
      </w:r>
      <w:r w:rsidRPr="00B739A0">
        <w:rPr>
          <w:rFonts w:ascii="Times New Roman" w:hAnsi="Times New Roman"/>
          <w:sz w:val="28"/>
          <w:szCs w:val="28"/>
        </w:rPr>
        <w:softHyphen/>
        <w:t>на</w:t>
      </w:r>
      <w:r>
        <w:rPr>
          <w:rFonts w:ascii="Times New Roman" w:hAnsi="Times New Roman"/>
          <w:sz w:val="28"/>
          <w:szCs w:val="28"/>
        </w:rPr>
        <w:t xml:space="preserve">- </w:t>
      </w:r>
      <w:r w:rsidRPr="00B739A0">
        <w:rPr>
          <w:rFonts w:ascii="Times New Roman" w:hAnsi="Times New Roman"/>
          <w:sz w:val="28"/>
          <w:szCs w:val="28"/>
        </w:rPr>
        <w:t>Дону: Феникс, 20</w:t>
      </w:r>
      <w:r>
        <w:rPr>
          <w:rFonts w:ascii="Times New Roman" w:hAnsi="Times New Roman"/>
          <w:sz w:val="28"/>
          <w:szCs w:val="28"/>
        </w:rPr>
        <w:t>1</w:t>
      </w:r>
      <w:r w:rsidR="00C25FB0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– (Среднее профессиональное образование).</w:t>
      </w:r>
    </w:p>
    <w:p w14:paraId="1C91A041" w14:textId="77777777" w:rsidR="00305933" w:rsidRPr="00111143" w:rsidRDefault="00B05989" w:rsidP="00305933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05933">
        <w:rPr>
          <w:sz w:val="28"/>
          <w:szCs w:val="28"/>
        </w:rPr>
        <w:t xml:space="preserve">. А.И </w:t>
      </w:r>
      <w:proofErr w:type="spellStart"/>
      <w:r w:rsidR="00305933">
        <w:rPr>
          <w:sz w:val="28"/>
          <w:szCs w:val="28"/>
        </w:rPr>
        <w:t>Карпищенко</w:t>
      </w:r>
      <w:proofErr w:type="spellEnd"/>
      <w:r w:rsidR="00305933">
        <w:rPr>
          <w:sz w:val="28"/>
          <w:szCs w:val="28"/>
        </w:rPr>
        <w:t>. Медицинские лабораторные технологии: руководство по клинической лабораторной диагностике: в 2 т., Т2-М.: ГЭОТАР-Медиа, 201</w:t>
      </w:r>
      <w:r w:rsidR="00C25FB0">
        <w:rPr>
          <w:sz w:val="28"/>
          <w:szCs w:val="28"/>
        </w:rPr>
        <w:t>8</w:t>
      </w:r>
      <w:r w:rsidR="00305933">
        <w:rPr>
          <w:sz w:val="28"/>
          <w:szCs w:val="28"/>
        </w:rPr>
        <w:t>.</w:t>
      </w:r>
    </w:p>
    <w:p w14:paraId="19BD9C68" w14:textId="77777777" w:rsidR="00305933" w:rsidRDefault="00B05989" w:rsidP="00B311DE">
      <w:pPr>
        <w:jc w:val="both"/>
        <w:rPr>
          <w:rStyle w:val="afd"/>
          <w:b/>
          <w:i/>
          <w:color w:val="auto"/>
          <w:u w:val="none"/>
        </w:rPr>
      </w:pPr>
      <w:r>
        <w:rPr>
          <w:sz w:val="28"/>
          <w:szCs w:val="28"/>
        </w:rPr>
        <w:t>4</w:t>
      </w:r>
      <w:r w:rsidR="00E43AB3">
        <w:rPr>
          <w:sz w:val="28"/>
          <w:szCs w:val="28"/>
        </w:rPr>
        <w:t xml:space="preserve">. </w:t>
      </w:r>
      <w:proofErr w:type="spellStart"/>
      <w:r w:rsidR="00305933">
        <w:rPr>
          <w:rStyle w:val="b-serp-itemlinks-item"/>
          <w:sz w:val="28"/>
          <w:szCs w:val="28"/>
        </w:rPr>
        <w:t>А.Я.Любина</w:t>
      </w:r>
      <w:proofErr w:type="spellEnd"/>
      <w:r w:rsidR="00B311DE">
        <w:rPr>
          <w:rStyle w:val="b-serp-itemlinks-item"/>
          <w:sz w:val="28"/>
          <w:szCs w:val="28"/>
        </w:rPr>
        <w:t>.</w:t>
      </w:r>
      <w:r w:rsidR="00305933">
        <w:rPr>
          <w:rStyle w:val="b-serp-itemlinks-item"/>
          <w:sz w:val="28"/>
          <w:szCs w:val="28"/>
        </w:rPr>
        <w:t xml:space="preserve"> Клинические лабораторные исследования Стереотипное издание – М: Альянс 201</w:t>
      </w:r>
      <w:r w:rsidR="00C25FB0">
        <w:rPr>
          <w:rStyle w:val="b-serp-itemlinks-item"/>
          <w:sz w:val="28"/>
          <w:szCs w:val="28"/>
        </w:rPr>
        <w:t>8</w:t>
      </w:r>
      <w:r w:rsidR="00305933" w:rsidRPr="00455BF5">
        <w:rPr>
          <w:rStyle w:val="afd"/>
          <w:b/>
          <w:i/>
          <w:color w:val="auto"/>
          <w:u w:val="none"/>
        </w:rPr>
        <w:t>.</w:t>
      </w:r>
    </w:p>
    <w:p w14:paraId="1A25FD80" w14:textId="77777777" w:rsidR="004E6511" w:rsidRPr="00E9790D" w:rsidRDefault="004E6511" w:rsidP="00B311DE">
      <w:pPr>
        <w:jc w:val="both"/>
        <w:rPr>
          <w:rStyle w:val="afd"/>
          <w:color w:val="auto"/>
          <w:sz w:val="28"/>
          <w:szCs w:val="28"/>
          <w:u w:val="none"/>
        </w:rPr>
      </w:pPr>
    </w:p>
    <w:p w14:paraId="3E7AE86C" w14:textId="77777777" w:rsidR="00305933" w:rsidRPr="00B963B2" w:rsidRDefault="00305933" w:rsidP="00305933">
      <w:pPr>
        <w:tabs>
          <w:tab w:val="left" w:pos="993"/>
        </w:tabs>
        <w:suppressAutoHyphens w:val="0"/>
        <w:spacing w:line="360" w:lineRule="auto"/>
        <w:jc w:val="both"/>
        <w:rPr>
          <w:sz w:val="28"/>
          <w:szCs w:val="28"/>
          <w:u w:val="single"/>
        </w:rPr>
      </w:pPr>
      <w:r w:rsidRPr="00B963B2">
        <w:rPr>
          <w:sz w:val="28"/>
          <w:szCs w:val="28"/>
          <w:u w:val="single"/>
        </w:rPr>
        <w:t>Интернет-ресурсы:</w:t>
      </w:r>
    </w:p>
    <w:p w14:paraId="0C3357AC" w14:textId="77777777" w:rsidR="00305933" w:rsidRPr="00011A68" w:rsidRDefault="00305933" w:rsidP="00305933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</w:t>
      </w:r>
      <w:r w:rsidRPr="00011A68">
        <w:rPr>
          <w:color w:val="auto"/>
          <w:sz w:val="28"/>
          <w:szCs w:val="28"/>
        </w:rPr>
        <w:t>.Информационно-справочная и Поисковая система Консультант и/или Гарант (модуль «Здравоохранение»)</w:t>
      </w:r>
    </w:p>
    <w:p w14:paraId="28B70C32" w14:textId="77777777" w:rsidR="00B311DE" w:rsidRDefault="00305933" w:rsidP="006C187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2.Официальный сайт Министерства здравоохранения и социального развития РФ (</w:t>
      </w:r>
      <w:hyperlink r:id="rId15" w:history="1">
        <w:r w:rsidR="006C1870" w:rsidRPr="00A54179">
          <w:rPr>
            <w:rStyle w:val="afd"/>
            <w:sz w:val="28"/>
            <w:szCs w:val="28"/>
          </w:rPr>
          <w:t>www.minzdravsoc.ru</w:t>
        </w:r>
      </w:hyperlink>
      <w:r>
        <w:rPr>
          <w:color w:val="auto"/>
          <w:sz w:val="28"/>
          <w:szCs w:val="28"/>
        </w:rPr>
        <w:t>)</w:t>
      </w:r>
    </w:p>
    <w:p w14:paraId="77022CAE" w14:textId="77777777" w:rsidR="00B311DE" w:rsidRDefault="00B311DE" w:rsidP="00305933">
      <w:pPr>
        <w:pStyle w:val="1"/>
        <w:tabs>
          <w:tab w:val="clear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14:paraId="2978F75D" w14:textId="77777777" w:rsidR="00305933" w:rsidRDefault="00305933" w:rsidP="00305933">
      <w:pPr>
        <w:pStyle w:val="1"/>
        <w:tabs>
          <w:tab w:val="clear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4.3. Общие требования к организации образовательного процесса</w:t>
      </w:r>
    </w:p>
    <w:p w14:paraId="20B670D8" w14:textId="77777777" w:rsidR="00305933" w:rsidRDefault="00305933" w:rsidP="00305933">
      <w:pPr>
        <w:jc w:val="both"/>
      </w:pPr>
    </w:p>
    <w:p w14:paraId="1213E1F1" w14:textId="77777777" w:rsidR="00305933" w:rsidRDefault="00305933" w:rsidP="00305933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Образовательный процесс должен быть ориентирован на формирование профессиональных компетенций, освоение которых является результатом обучения по профессиональному модулю. Перед началом обучения студенты получают необходимые разъяснения о содержании профессионального модуля, входящих в него междисциплинарных курсов, формируемых общих и профессиональных компетенциях и ожидаемых результатах после их освоения.</w:t>
      </w:r>
    </w:p>
    <w:p w14:paraId="1FCF9B5E" w14:textId="77777777" w:rsidR="00305933" w:rsidRDefault="00305933" w:rsidP="00305933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образовательном процессе могут быть использованы разнообразные технологии обучения по профессиональному модулю:</w:t>
      </w:r>
    </w:p>
    <w:p w14:paraId="7A881D31" w14:textId="77777777" w:rsidR="00305933" w:rsidRDefault="00305933" w:rsidP="00305933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деятельностные, ориентированные на овладение способами профессиональной и учебной деятельности (контекстное обучение, моделирование профессиональной деятельности в учебном процессе);</w:t>
      </w:r>
    </w:p>
    <w:p w14:paraId="52D4DBE8" w14:textId="77777777" w:rsidR="00305933" w:rsidRDefault="00305933" w:rsidP="00305933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личностно-ориентированные, направленные на развитие личности, в частности, на формирование активности личности в образовательном процессе;</w:t>
      </w:r>
    </w:p>
    <w:p w14:paraId="4B053DE7" w14:textId="77777777" w:rsidR="00305933" w:rsidRDefault="00305933" w:rsidP="00305933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мыслительные, направленные на развитие интеллектуальных функций обучающихся, овладение обучающимися принципами системного подхода к решению проблем (проблемный метод, метод решения проблем);</w:t>
      </w:r>
    </w:p>
    <w:p w14:paraId="2324B2F7" w14:textId="77777777" w:rsidR="00305933" w:rsidRDefault="00305933" w:rsidP="00305933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  информационно-коммуникационные, позволяющие овладеть методами сбора, размещения, хранения, накопления, преобразования и передачи данных в профессионально-ориентированных информационных системах.</w:t>
      </w:r>
    </w:p>
    <w:p w14:paraId="51F284B9" w14:textId="77777777" w:rsidR="00305933" w:rsidRDefault="00305933" w:rsidP="003059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</w:t>
      </w:r>
      <w:proofErr w:type="gramStart"/>
      <w:r>
        <w:rPr>
          <w:sz w:val="28"/>
          <w:szCs w:val="28"/>
        </w:rPr>
        <w:t>общепрофессиональных  дисциплин</w:t>
      </w:r>
      <w:proofErr w:type="gramEnd"/>
      <w:r>
        <w:rPr>
          <w:sz w:val="28"/>
          <w:szCs w:val="28"/>
        </w:rPr>
        <w:t xml:space="preserve">: анатомия и физиология человека, основы патологии, химия, физико-химические методы исследования и техника лабораторных работ </w:t>
      </w:r>
      <w:proofErr w:type="gramStart"/>
      <w:r>
        <w:rPr>
          <w:sz w:val="28"/>
          <w:szCs w:val="28"/>
        </w:rPr>
        <w:t>предшествует  освоению</w:t>
      </w:r>
      <w:proofErr w:type="gramEnd"/>
      <w:r>
        <w:rPr>
          <w:sz w:val="28"/>
          <w:szCs w:val="28"/>
        </w:rPr>
        <w:t xml:space="preserve"> профессионального модуля ПМ.03. Проведение лабораторных биохимических исследований.</w:t>
      </w:r>
    </w:p>
    <w:p w14:paraId="5FDA82A0" w14:textId="77777777" w:rsidR="00305933" w:rsidRDefault="00305933" w:rsidP="00305933">
      <w:pPr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Теоретические занятия по профессиональному модулю ПМ.03 проводятся в учебных аудиториях колледжа.</w:t>
      </w:r>
    </w:p>
    <w:p w14:paraId="5CD210A9" w14:textId="77777777" w:rsidR="00305933" w:rsidRDefault="00305933" w:rsidP="003059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Практические занятия проводятся в лаборатории биохимических исследований, </w:t>
      </w:r>
      <w:proofErr w:type="spellStart"/>
      <w:r w:rsidRPr="00FC0480">
        <w:rPr>
          <w:sz w:val="28"/>
          <w:szCs w:val="28"/>
        </w:rPr>
        <w:t>коагулологических</w:t>
      </w:r>
      <w:proofErr w:type="spellEnd"/>
      <w:r w:rsidRPr="00FC0480">
        <w:rPr>
          <w:sz w:val="28"/>
          <w:szCs w:val="28"/>
        </w:rPr>
        <w:t xml:space="preserve"> исследований</w:t>
      </w:r>
      <w:r>
        <w:rPr>
          <w:sz w:val="28"/>
          <w:szCs w:val="28"/>
        </w:rPr>
        <w:t xml:space="preserve"> колледжа, где находятся зоны модулирования профессиональной деятельности.</w:t>
      </w:r>
    </w:p>
    <w:p w14:paraId="01D609C0" w14:textId="77777777" w:rsidR="00305933" w:rsidRPr="008518E9" w:rsidRDefault="00305933" w:rsidP="003059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каждого раздела программы проводится учебная </w:t>
      </w:r>
      <w:proofErr w:type="gramStart"/>
      <w:r>
        <w:rPr>
          <w:sz w:val="28"/>
          <w:szCs w:val="28"/>
        </w:rPr>
        <w:t>практика  под</w:t>
      </w:r>
      <w:proofErr w:type="gramEnd"/>
      <w:r>
        <w:rPr>
          <w:sz w:val="28"/>
          <w:szCs w:val="28"/>
        </w:rPr>
        <w:t xml:space="preserve"> руководством п</w:t>
      </w:r>
      <w:r w:rsidRPr="00553F88">
        <w:rPr>
          <w:sz w:val="28"/>
          <w:szCs w:val="28"/>
        </w:rPr>
        <w:t>реподавател</w:t>
      </w:r>
      <w:r>
        <w:rPr>
          <w:sz w:val="28"/>
          <w:szCs w:val="28"/>
        </w:rPr>
        <w:t>я</w:t>
      </w:r>
      <w:r w:rsidRPr="00553F88">
        <w:rPr>
          <w:sz w:val="28"/>
          <w:szCs w:val="28"/>
        </w:rPr>
        <w:t xml:space="preserve"> междисциплинарного</w:t>
      </w:r>
      <w:r>
        <w:rPr>
          <w:sz w:val="32"/>
          <w:szCs w:val="32"/>
        </w:rPr>
        <w:t xml:space="preserve"> курса.</w:t>
      </w:r>
    </w:p>
    <w:p w14:paraId="0B40C2E0" w14:textId="77777777" w:rsidR="00305933" w:rsidRPr="00927879" w:rsidRDefault="00305933" w:rsidP="00305933">
      <w:pPr>
        <w:shd w:val="clear" w:color="auto" w:fill="FFFFFF"/>
        <w:spacing w:line="295" w:lineRule="exact"/>
        <w:jc w:val="both"/>
        <w:rPr>
          <w:sz w:val="28"/>
          <w:szCs w:val="28"/>
        </w:rPr>
      </w:pPr>
      <w:r w:rsidRPr="00C71141">
        <w:rPr>
          <w:sz w:val="28"/>
          <w:szCs w:val="28"/>
        </w:rPr>
        <w:t>Производственная практика</w:t>
      </w:r>
      <w:r w:rsidRPr="00927879">
        <w:rPr>
          <w:sz w:val="28"/>
          <w:szCs w:val="28"/>
        </w:rPr>
        <w:t xml:space="preserve"> (по профилю специальности) проводится на базе биохимическ</w:t>
      </w:r>
      <w:r>
        <w:rPr>
          <w:sz w:val="28"/>
          <w:szCs w:val="28"/>
        </w:rPr>
        <w:t>их</w:t>
      </w:r>
      <w:r w:rsidRPr="009278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лабораторий медицинских </w:t>
      </w:r>
      <w:r w:rsidRPr="00FC0480">
        <w:rPr>
          <w:sz w:val="28"/>
          <w:szCs w:val="28"/>
        </w:rPr>
        <w:t>организаци</w:t>
      </w:r>
      <w:r>
        <w:rPr>
          <w:sz w:val="28"/>
          <w:szCs w:val="28"/>
        </w:rPr>
        <w:t>й</w:t>
      </w:r>
      <w:r w:rsidRPr="00FC0480">
        <w:rPr>
          <w:sz w:val="28"/>
          <w:szCs w:val="28"/>
        </w:rPr>
        <w:t>,</w:t>
      </w:r>
      <w:r w:rsidRPr="00927879">
        <w:rPr>
          <w:sz w:val="28"/>
          <w:szCs w:val="28"/>
        </w:rPr>
        <w:t xml:space="preserve"> </w:t>
      </w:r>
      <w:r w:rsidRPr="00927879">
        <w:rPr>
          <w:color w:val="000000"/>
          <w:spacing w:val="1"/>
          <w:sz w:val="28"/>
          <w:szCs w:val="28"/>
        </w:rPr>
        <w:t>в котор</w:t>
      </w:r>
      <w:r>
        <w:rPr>
          <w:color w:val="000000"/>
          <w:spacing w:val="1"/>
          <w:sz w:val="28"/>
          <w:szCs w:val="28"/>
        </w:rPr>
        <w:t>ых</w:t>
      </w:r>
      <w:r w:rsidRPr="00927879">
        <w:rPr>
          <w:color w:val="000000"/>
          <w:spacing w:val="1"/>
          <w:sz w:val="28"/>
          <w:szCs w:val="28"/>
        </w:rPr>
        <w:t xml:space="preserve"> оснащение</w:t>
      </w:r>
      <w:r w:rsidRPr="00927879">
        <w:rPr>
          <w:i/>
          <w:color w:val="000000"/>
          <w:spacing w:val="1"/>
          <w:sz w:val="28"/>
          <w:szCs w:val="28"/>
        </w:rPr>
        <w:t xml:space="preserve">, </w:t>
      </w:r>
      <w:r w:rsidRPr="00927879">
        <w:rPr>
          <w:color w:val="000000"/>
          <w:spacing w:val="1"/>
          <w:sz w:val="28"/>
          <w:szCs w:val="28"/>
        </w:rPr>
        <w:t xml:space="preserve">объем работы и квалификация </w:t>
      </w:r>
      <w:r w:rsidRPr="00927879">
        <w:rPr>
          <w:color w:val="000000"/>
          <w:spacing w:val="-2"/>
          <w:sz w:val="28"/>
          <w:szCs w:val="28"/>
        </w:rPr>
        <w:t xml:space="preserve">руководителей-специалистов позволяет обеспечить </w:t>
      </w:r>
      <w:r w:rsidRPr="00927879">
        <w:rPr>
          <w:color w:val="000000"/>
          <w:spacing w:val="-1"/>
          <w:sz w:val="28"/>
          <w:szCs w:val="28"/>
        </w:rPr>
        <w:t>рабочее место для самостоятельной работы и полное выполнение программы практики</w:t>
      </w:r>
      <w:r>
        <w:rPr>
          <w:color w:val="000000"/>
          <w:spacing w:val="-1"/>
          <w:sz w:val="28"/>
          <w:szCs w:val="28"/>
        </w:rPr>
        <w:t>.</w:t>
      </w:r>
    </w:p>
    <w:p w14:paraId="4E80C0BA" w14:textId="77777777" w:rsidR="00305933" w:rsidRPr="00652CFA" w:rsidRDefault="00305933" w:rsidP="00305933">
      <w:pPr>
        <w:shd w:val="clear" w:color="auto" w:fill="FFFFFF"/>
        <w:tabs>
          <w:tab w:val="left" w:pos="814"/>
        </w:tabs>
        <w:spacing w:line="295" w:lineRule="exact"/>
        <w:jc w:val="both"/>
        <w:rPr>
          <w:sz w:val="28"/>
          <w:szCs w:val="28"/>
        </w:rPr>
      </w:pPr>
      <w:r w:rsidRPr="00170528">
        <w:rPr>
          <w:sz w:val="28"/>
          <w:szCs w:val="28"/>
        </w:rPr>
        <w:t>Руководители</w:t>
      </w:r>
      <w:r w:rsidRPr="00652C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практики от медицинских организаций </w:t>
      </w:r>
      <w:r w:rsidRPr="00652CFA">
        <w:rPr>
          <w:sz w:val="28"/>
          <w:szCs w:val="28"/>
        </w:rPr>
        <w:t xml:space="preserve">выделяются из </w:t>
      </w:r>
      <w:r w:rsidRPr="00652CFA">
        <w:rPr>
          <w:spacing w:val="1"/>
          <w:sz w:val="28"/>
          <w:szCs w:val="28"/>
        </w:rPr>
        <w:t xml:space="preserve">числа специалистов с высшим образованием или из </w:t>
      </w:r>
      <w:r w:rsidRPr="00652CFA">
        <w:rPr>
          <w:sz w:val="28"/>
          <w:szCs w:val="28"/>
        </w:rPr>
        <w:t xml:space="preserve">опытного среднего медицинского </w:t>
      </w:r>
      <w:r w:rsidRPr="00652CFA">
        <w:rPr>
          <w:sz w:val="28"/>
          <w:szCs w:val="28"/>
        </w:rPr>
        <w:lastRenderedPageBreak/>
        <w:t>персонала</w:t>
      </w:r>
      <w:r>
        <w:rPr>
          <w:sz w:val="28"/>
          <w:szCs w:val="28"/>
        </w:rPr>
        <w:t xml:space="preserve">, </w:t>
      </w:r>
      <w:r w:rsidRPr="00652CFA">
        <w:rPr>
          <w:sz w:val="28"/>
          <w:szCs w:val="28"/>
        </w:rPr>
        <w:t>рабо</w:t>
      </w:r>
      <w:r w:rsidRPr="00652CFA">
        <w:rPr>
          <w:sz w:val="28"/>
          <w:szCs w:val="28"/>
        </w:rPr>
        <w:softHyphen/>
      </w:r>
      <w:r w:rsidRPr="00652CFA">
        <w:rPr>
          <w:spacing w:val="-2"/>
          <w:sz w:val="28"/>
          <w:szCs w:val="28"/>
        </w:rPr>
        <w:t>тающих в лаборатории. Они ведут учет явки и ухо</w:t>
      </w:r>
      <w:r w:rsidRPr="00652CFA">
        <w:rPr>
          <w:spacing w:val="-2"/>
          <w:sz w:val="28"/>
          <w:szCs w:val="28"/>
        </w:rPr>
        <w:softHyphen/>
      </w:r>
      <w:r w:rsidRPr="00652CFA">
        <w:rPr>
          <w:sz w:val="28"/>
          <w:szCs w:val="28"/>
        </w:rPr>
        <w:t>да с работы студентов в соответствии с утвер</w:t>
      </w:r>
      <w:r w:rsidRPr="00652CFA">
        <w:rPr>
          <w:sz w:val="28"/>
          <w:szCs w:val="28"/>
        </w:rPr>
        <w:softHyphen/>
      </w:r>
      <w:r w:rsidRPr="00652CFA">
        <w:rPr>
          <w:spacing w:val="-1"/>
          <w:sz w:val="28"/>
          <w:szCs w:val="28"/>
        </w:rPr>
        <w:t xml:space="preserve">жденным </w:t>
      </w:r>
      <w:proofErr w:type="gramStart"/>
      <w:r w:rsidRPr="00652CFA">
        <w:rPr>
          <w:spacing w:val="-1"/>
          <w:sz w:val="28"/>
          <w:szCs w:val="28"/>
        </w:rPr>
        <w:t>графиком  работы</w:t>
      </w:r>
      <w:proofErr w:type="gramEnd"/>
      <w:r>
        <w:rPr>
          <w:spacing w:val="-1"/>
          <w:sz w:val="28"/>
          <w:szCs w:val="28"/>
        </w:rPr>
        <w:t xml:space="preserve">, </w:t>
      </w:r>
      <w:r w:rsidRPr="00652CFA">
        <w:rPr>
          <w:spacing w:val="-1"/>
          <w:sz w:val="28"/>
          <w:szCs w:val="28"/>
        </w:rPr>
        <w:t>обеспечивают овладе</w:t>
      </w:r>
      <w:r w:rsidRPr="00652CFA">
        <w:rPr>
          <w:spacing w:val="1"/>
          <w:sz w:val="28"/>
          <w:szCs w:val="28"/>
        </w:rPr>
        <w:t>ние каждым студентом в полном объеме практиче</w:t>
      </w:r>
      <w:r w:rsidRPr="00652CFA">
        <w:rPr>
          <w:spacing w:val="1"/>
          <w:sz w:val="28"/>
          <w:szCs w:val="28"/>
        </w:rPr>
        <w:softHyphen/>
      </w:r>
      <w:r w:rsidRPr="00652CFA">
        <w:rPr>
          <w:sz w:val="28"/>
          <w:szCs w:val="28"/>
        </w:rPr>
        <w:t>скими навыками</w:t>
      </w:r>
      <w:r>
        <w:rPr>
          <w:sz w:val="28"/>
          <w:szCs w:val="28"/>
        </w:rPr>
        <w:t xml:space="preserve">, </w:t>
      </w:r>
      <w:r w:rsidRPr="00652CFA">
        <w:rPr>
          <w:sz w:val="28"/>
          <w:szCs w:val="28"/>
        </w:rPr>
        <w:t xml:space="preserve">манипуляциями и лабораторными </w:t>
      </w:r>
      <w:proofErr w:type="gramStart"/>
      <w:r w:rsidRPr="00652CFA">
        <w:rPr>
          <w:spacing w:val="-4"/>
          <w:sz w:val="28"/>
          <w:szCs w:val="28"/>
        </w:rPr>
        <w:t>методами,  предусмотренными</w:t>
      </w:r>
      <w:proofErr w:type="gramEnd"/>
      <w:r w:rsidRPr="00652CFA">
        <w:rPr>
          <w:spacing w:val="-4"/>
          <w:sz w:val="28"/>
          <w:szCs w:val="28"/>
        </w:rPr>
        <w:t xml:space="preserve"> программой практики, </w:t>
      </w:r>
      <w:r w:rsidRPr="00652CFA">
        <w:rPr>
          <w:spacing w:val="1"/>
          <w:sz w:val="28"/>
          <w:szCs w:val="28"/>
        </w:rPr>
        <w:t xml:space="preserve">контролируют оформление дневников практики студентами. К </w:t>
      </w:r>
      <w:r w:rsidRPr="00652CFA">
        <w:rPr>
          <w:spacing w:val="-1"/>
          <w:sz w:val="28"/>
          <w:szCs w:val="28"/>
        </w:rPr>
        <w:t>моменту окончания практики составляют характери</w:t>
      </w:r>
      <w:r w:rsidRPr="00652CFA">
        <w:rPr>
          <w:spacing w:val="-1"/>
          <w:sz w:val="28"/>
          <w:szCs w:val="28"/>
        </w:rPr>
        <w:softHyphen/>
        <w:t>стику на каждого студента о его работе.</w:t>
      </w:r>
    </w:p>
    <w:p w14:paraId="3C6E76A1" w14:textId="77777777" w:rsidR="00305933" w:rsidRDefault="00305933" w:rsidP="00305933">
      <w:pPr>
        <w:shd w:val="clear" w:color="auto" w:fill="FFFFFF"/>
        <w:spacing w:line="295" w:lineRule="exact"/>
        <w:ind w:left="7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В период производственной практики сту</w:t>
      </w:r>
      <w:r>
        <w:rPr>
          <w:color w:val="000000"/>
          <w:spacing w:val="-2"/>
          <w:sz w:val="28"/>
          <w:szCs w:val="28"/>
        </w:rPr>
        <w:softHyphen/>
      </w:r>
      <w:r>
        <w:rPr>
          <w:color w:val="000000"/>
          <w:spacing w:val="1"/>
          <w:sz w:val="28"/>
          <w:szCs w:val="28"/>
        </w:rPr>
        <w:t xml:space="preserve">денты обязаны подчиняться правилам внутреннего </w:t>
      </w:r>
      <w:r>
        <w:rPr>
          <w:color w:val="000000"/>
          <w:spacing w:val="-2"/>
          <w:sz w:val="28"/>
          <w:szCs w:val="28"/>
        </w:rPr>
        <w:t xml:space="preserve">распорядка </w:t>
      </w:r>
      <w:r>
        <w:rPr>
          <w:sz w:val="28"/>
          <w:szCs w:val="28"/>
        </w:rPr>
        <w:t xml:space="preserve">медицинской </w:t>
      </w:r>
      <w:r w:rsidRPr="00FC0480">
        <w:rPr>
          <w:sz w:val="28"/>
          <w:szCs w:val="28"/>
        </w:rPr>
        <w:t>организации</w:t>
      </w:r>
      <w:r>
        <w:rPr>
          <w:color w:val="000000"/>
          <w:spacing w:val="-2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должны ежедневно вести днев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-4"/>
          <w:sz w:val="28"/>
          <w:szCs w:val="28"/>
        </w:rPr>
        <w:t>ник, где записывается вся проводимая работа.</w:t>
      </w:r>
    </w:p>
    <w:p w14:paraId="74C9CB96" w14:textId="77777777" w:rsidR="00305933" w:rsidRDefault="00305933" w:rsidP="00305933">
      <w:pPr>
        <w:shd w:val="clear" w:color="auto" w:fill="FFFFFF"/>
        <w:spacing w:line="295" w:lineRule="exact"/>
        <w:ind w:left="22" w:hanging="22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По окончании производственной </w:t>
      </w:r>
      <w:proofErr w:type="gramStart"/>
      <w:r>
        <w:rPr>
          <w:color w:val="000000"/>
          <w:spacing w:val="-1"/>
          <w:sz w:val="28"/>
          <w:szCs w:val="28"/>
        </w:rPr>
        <w:t>практики  студенты</w:t>
      </w:r>
      <w:proofErr w:type="gramEnd"/>
      <w:r>
        <w:rPr>
          <w:color w:val="000000"/>
          <w:spacing w:val="-1"/>
          <w:sz w:val="28"/>
          <w:szCs w:val="28"/>
        </w:rPr>
        <w:t xml:space="preserve"> представляют замес</w:t>
      </w:r>
      <w:r>
        <w:rPr>
          <w:color w:val="000000"/>
          <w:spacing w:val="-1"/>
          <w:sz w:val="28"/>
          <w:szCs w:val="28"/>
        </w:rPr>
        <w:softHyphen/>
      </w:r>
      <w:r>
        <w:rPr>
          <w:color w:val="000000"/>
          <w:sz w:val="28"/>
          <w:szCs w:val="28"/>
        </w:rPr>
        <w:t>тителю директора по практическому обучению отчетную документацию:</w:t>
      </w:r>
    </w:p>
    <w:p w14:paraId="7C94362B" w14:textId="77777777" w:rsidR="00305933" w:rsidRPr="002523C4" w:rsidRDefault="00305933" w:rsidP="00305933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2523C4">
        <w:rPr>
          <w:color w:val="000000"/>
          <w:spacing w:val="-2"/>
          <w:sz w:val="28"/>
          <w:szCs w:val="28"/>
        </w:rPr>
        <w:t>- дневник</w:t>
      </w:r>
      <w:r w:rsidRPr="002523C4">
        <w:rPr>
          <w:sz w:val="28"/>
          <w:szCs w:val="28"/>
          <w:lang w:eastAsia="ru-RU"/>
        </w:rPr>
        <w:t xml:space="preserve"> практик</w:t>
      </w:r>
      <w:r>
        <w:rPr>
          <w:sz w:val="28"/>
          <w:szCs w:val="28"/>
          <w:lang w:eastAsia="ru-RU"/>
        </w:rPr>
        <w:t>и</w:t>
      </w:r>
      <w:r w:rsidRPr="002523C4">
        <w:rPr>
          <w:sz w:val="28"/>
          <w:szCs w:val="28"/>
          <w:lang w:eastAsia="ru-RU"/>
        </w:rPr>
        <w:t xml:space="preserve"> (по </w:t>
      </w:r>
      <w:proofErr w:type="gramStart"/>
      <w:r w:rsidRPr="002523C4">
        <w:rPr>
          <w:sz w:val="28"/>
          <w:szCs w:val="28"/>
          <w:lang w:eastAsia="ru-RU"/>
        </w:rPr>
        <w:t>профилю  специальности</w:t>
      </w:r>
      <w:proofErr w:type="gramEnd"/>
      <w:r w:rsidRPr="002523C4">
        <w:rPr>
          <w:sz w:val="28"/>
          <w:szCs w:val="28"/>
          <w:lang w:eastAsia="ru-RU"/>
        </w:rPr>
        <w:t>)</w:t>
      </w:r>
      <w:r>
        <w:rPr>
          <w:sz w:val="28"/>
          <w:szCs w:val="28"/>
          <w:lang w:eastAsia="ru-RU"/>
        </w:rPr>
        <w:t>;</w:t>
      </w:r>
    </w:p>
    <w:p w14:paraId="5CEF196A" w14:textId="77777777" w:rsidR="00305933" w:rsidRDefault="00305933" w:rsidP="00305933">
      <w:pPr>
        <w:shd w:val="clear" w:color="auto" w:fill="FFFFFF"/>
        <w:spacing w:line="295" w:lineRule="exact"/>
        <w:ind w:left="22" w:hanging="22"/>
        <w:jc w:val="both"/>
        <w:rPr>
          <w:sz w:val="28"/>
          <w:szCs w:val="28"/>
          <w:lang w:eastAsia="ru-RU"/>
        </w:rPr>
      </w:pPr>
      <w:r w:rsidRPr="002523C4">
        <w:rPr>
          <w:color w:val="000000"/>
          <w:spacing w:val="-3"/>
          <w:sz w:val="28"/>
          <w:szCs w:val="28"/>
        </w:rPr>
        <w:t>- о</w:t>
      </w:r>
      <w:r w:rsidRPr="002523C4">
        <w:rPr>
          <w:sz w:val="28"/>
          <w:szCs w:val="28"/>
          <w:lang w:eastAsia="ru-RU"/>
        </w:rPr>
        <w:t xml:space="preserve">тчет </w:t>
      </w:r>
      <w:proofErr w:type="gramStart"/>
      <w:r w:rsidRPr="002523C4">
        <w:rPr>
          <w:sz w:val="28"/>
          <w:szCs w:val="28"/>
          <w:lang w:eastAsia="ru-RU"/>
        </w:rPr>
        <w:t>по  практике</w:t>
      </w:r>
      <w:proofErr w:type="gramEnd"/>
      <w:r w:rsidRPr="002523C4">
        <w:rPr>
          <w:sz w:val="28"/>
          <w:szCs w:val="28"/>
          <w:lang w:eastAsia="ru-RU"/>
        </w:rPr>
        <w:t xml:space="preserve"> (по </w:t>
      </w:r>
      <w:proofErr w:type="gramStart"/>
      <w:r w:rsidRPr="002523C4">
        <w:rPr>
          <w:sz w:val="28"/>
          <w:szCs w:val="28"/>
          <w:lang w:eastAsia="ru-RU"/>
        </w:rPr>
        <w:t>профилю  специальности</w:t>
      </w:r>
      <w:proofErr w:type="gramEnd"/>
      <w:r w:rsidRPr="002523C4">
        <w:rPr>
          <w:sz w:val="28"/>
          <w:szCs w:val="28"/>
          <w:lang w:eastAsia="ru-RU"/>
        </w:rPr>
        <w:t>)</w:t>
      </w:r>
    </w:p>
    <w:p w14:paraId="5BAED2D8" w14:textId="77777777" w:rsidR="00305933" w:rsidRDefault="00305933" w:rsidP="00305933">
      <w:pPr>
        <w:shd w:val="clear" w:color="auto" w:fill="FFFFFF"/>
        <w:spacing w:line="295" w:lineRule="exact"/>
        <w:ind w:left="22" w:hanging="2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характеристику с места прохождения практики;</w:t>
      </w:r>
    </w:p>
    <w:p w14:paraId="5CDB926A" w14:textId="77777777" w:rsidR="00305933" w:rsidRPr="00F05856" w:rsidRDefault="00305933" w:rsidP="00305933">
      <w:pPr>
        <w:shd w:val="clear" w:color="auto" w:fill="FFFFFF"/>
        <w:spacing w:line="295" w:lineRule="exact"/>
        <w:ind w:left="14" w:hanging="14"/>
        <w:jc w:val="both"/>
        <w:rPr>
          <w:color w:val="000000"/>
          <w:spacing w:val="-23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Все вышеперечисленные документы должны быть подписаны </w:t>
      </w:r>
      <w:r w:rsidRPr="002523C4">
        <w:rPr>
          <w:color w:val="000000"/>
          <w:spacing w:val="1"/>
          <w:sz w:val="28"/>
          <w:szCs w:val="28"/>
        </w:rPr>
        <w:t>р</w:t>
      </w:r>
      <w:r w:rsidRPr="002523C4">
        <w:rPr>
          <w:bCs/>
          <w:sz w:val="28"/>
          <w:szCs w:val="28"/>
          <w:lang w:eastAsia="ru-RU"/>
        </w:rPr>
        <w:t>уководител</w:t>
      </w:r>
      <w:r>
        <w:rPr>
          <w:bCs/>
          <w:sz w:val="28"/>
          <w:szCs w:val="28"/>
          <w:lang w:eastAsia="ru-RU"/>
        </w:rPr>
        <w:t>ем</w:t>
      </w:r>
      <w:r w:rsidRPr="002523C4">
        <w:rPr>
          <w:bCs/>
          <w:sz w:val="28"/>
          <w:szCs w:val="28"/>
          <w:lang w:eastAsia="ru-RU"/>
        </w:rPr>
        <w:t xml:space="preserve"> </w:t>
      </w:r>
      <w:proofErr w:type="gramStart"/>
      <w:r w:rsidRPr="002523C4">
        <w:rPr>
          <w:bCs/>
          <w:sz w:val="28"/>
          <w:szCs w:val="28"/>
          <w:lang w:eastAsia="ru-RU"/>
        </w:rPr>
        <w:t>практики  от</w:t>
      </w:r>
      <w:proofErr w:type="gramEnd"/>
      <w:r w:rsidRPr="002523C4">
        <w:rPr>
          <w:bCs/>
          <w:sz w:val="28"/>
          <w:szCs w:val="28"/>
          <w:lang w:eastAsia="ru-RU"/>
        </w:rPr>
        <w:t xml:space="preserve"> медицинской </w:t>
      </w:r>
      <w:r w:rsidRPr="00F05856">
        <w:rPr>
          <w:bCs/>
          <w:sz w:val="28"/>
          <w:szCs w:val="28"/>
          <w:lang w:eastAsia="ru-RU"/>
        </w:rPr>
        <w:t xml:space="preserve">организации </w:t>
      </w:r>
      <w:r w:rsidRPr="00F05856">
        <w:rPr>
          <w:bCs/>
          <w:szCs w:val="28"/>
          <w:lang w:eastAsia="ru-RU"/>
        </w:rPr>
        <w:t xml:space="preserve">  </w:t>
      </w:r>
      <w:r w:rsidRPr="00F05856">
        <w:rPr>
          <w:color w:val="000000"/>
          <w:spacing w:val="-2"/>
          <w:sz w:val="28"/>
          <w:szCs w:val="28"/>
        </w:rPr>
        <w:t>и заверены печатью медицинской организации.</w:t>
      </w:r>
    </w:p>
    <w:p w14:paraId="6E8CE690" w14:textId="77777777" w:rsidR="00305933" w:rsidRPr="00F05856" w:rsidRDefault="00305933" w:rsidP="00305933">
      <w:pPr>
        <w:shd w:val="clear" w:color="auto" w:fill="FFFFFF"/>
        <w:spacing w:before="7" w:line="295" w:lineRule="exact"/>
        <w:ind w:left="14"/>
        <w:jc w:val="both"/>
        <w:rPr>
          <w:color w:val="000000"/>
          <w:spacing w:val="-2"/>
          <w:sz w:val="28"/>
          <w:szCs w:val="28"/>
        </w:rPr>
      </w:pPr>
      <w:r w:rsidRPr="00F05856">
        <w:rPr>
          <w:color w:val="000000"/>
          <w:spacing w:val="1"/>
          <w:sz w:val="28"/>
          <w:szCs w:val="28"/>
        </w:rPr>
        <w:t>Производственная практика по ПМ. 03</w:t>
      </w:r>
      <w:r w:rsidRPr="00F05856">
        <w:rPr>
          <w:color w:val="000000"/>
          <w:spacing w:val="-3"/>
          <w:sz w:val="28"/>
          <w:szCs w:val="28"/>
        </w:rPr>
        <w:t>, проводимая руково</w:t>
      </w:r>
      <w:r w:rsidRPr="00F05856">
        <w:rPr>
          <w:color w:val="000000"/>
          <w:spacing w:val="-3"/>
          <w:sz w:val="28"/>
          <w:szCs w:val="28"/>
        </w:rPr>
        <w:softHyphen/>
      </w:r>
      <w:r w:rsidRPr="00F05856">
        <w:rPr>
          <w:color w:val="000000"/>
          <w:spacing w:val="-1"/>
          <w:sz w:val="28"/>
          <w:szCs w:val="28"/>
        </w:rPr>
        <w:t>дителем от медицинской организации и руководителем от образовательной организации</w:t>
      </w:r>
      <w:r w:rsidRPr="00F05856">
        <w:rPr>
          <w:i/>
          <w:color w:val="000000"/>
          <w:spacing w:val="-2"/>
          <w:sz w:val="28"/>
          <w:szCs w:val="28"/>
        </w:rPr>
        <w:t xml:space="preserve"> </w:t>
      </w:r>
      <w:r w:rsidRPr="00F05856">
        <w:rPr>
          <w:color w:val="000000"/>
          <w:spacing w:val="-2"/>
          <w:sz w:val="28"/>
          <w:szCs w:val="28"/>
        </w:rPr>
        <w:t>завершается зачетом.</w:t>
      </w:r>
    </w:p>
    <w:p w14:paraId="2E761E65" w14:textId="77777777" w:rsidR="00305933" w:rsidRDefault="00305933" w:rsidP="00305933">
      <w:pPr>
        <w:shd w:val="clear" w:color="auto" w:fill="FFFFFF"/>
        <w:spacing w:before="7" w:line="295" w:lineRule="exact"/>
        <w:ind w:left="14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>Консультационная помощь обучающимся осуществляется путем проведения групповых, индивидуальных, письменных и устных консультаций</w:t>
      </w:r>
    </w:p>
    <w:p w14:paraId="0478DABE" w14:textId="77777777" w:rsidR="00305933" w:rsidRDefault="00305933" w:rsidP="00305933">
      <w:pPr>
        <w:rPr>
          <w:sz w:val="28"/>
          <w:szCs w:val="28"/>
        </w:rPr>
      </w:pPr>
    </w:p>
    <w:p w14:paraId="2B6C5A88" w14:textId="77777777" w:rsidR="00305933" w:rsidRDefault="00305933" w:rsidP="00305933">
      <w:pPr>
        <w:pStyle w:val="1"/>
        <w:tabs>
          <w:tab w:val="clear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4.4. Кадровое обеспечение образовательного процесса</w:t>
      </w:r>
    </w:p>
    <w:p w14:paraId="1C9B532C" w14:textId="77777777" w:rsidR="00305933" w:rsidRPr="004457C2" w:rsidRDefault="00305933" w:rsidP="00305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57C2">
        <w:rPr>
          <w:bCs/>
          <w:sz w:val="28"/>
          <w:szCs w:val="28"/>
        </w:rPr>
        <w:t>Требования к квалификации педагогических кадров, обеспечивающих обучение по</w:t>
      </w:r>
      <w:r>
        <w:rPr>
          <w:bCs/>
          <w:sz w:val="28"/>
          <w:szCs w:val="28"/>
        </w:rPr>
        <w:t xml:space="preserve"> междисциплинарному курсу МДК 03</w:t>
      </w:r>
      <w:r w:rsidRPr="004457C2">
        <w:rPr>
          <w:bCs/>
          <w:sz w:val="28"/>
          <w:szCs w:val="28"/>
        </w:rPr>
        <w:t>.01 Теория и</w:t>
      </w:r>
      <w:r>
        <w:rPr>
          <w:bCs/>
          <w:sz w:val="28"/>
          <w:szCs w:val="28"/>
        </w:rPr>
        <w:t xml:space="preserve"> практика лабораторных биохими</w:t>
      </w:r>
      <w:r w:rsidRPr="004457C2">
        <w:rPr>
          <w:bCs/>
          <w:sz w:val="28"/>
          <w:szCs w:val="28"/>
        </w:rPr>
        <w:t xml:space="preserve">ческих исследований. Реализация программы подготовки специалистов среднего звена среднего профессионального образования обеспечивается педагогическими кадрами, имеющими высшее образование по специальности с последующей стажировкой в профильной организации по специальности не реже 1 раза в 3 года.  </w:t>
      </w:r>
    </w:p>
    <w:p w14:paraId="0DD2795B" w14:textId="77777777" w:rsidR="00305933" w:rsidRPr="004457C2" w:rsidRDefault="00305933" w:rsidP="00305933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57C2">
        <w:rPr>
          <w:bCs/>
          <w:sz w:val="28"/>
          <w:szCs w:val="28"/>
        </w:rPr>
        <w:t xml:space="preserve">     Требования к квалификации педагогических кадров, осуществляющих руководство практикой:</w:t>
      </w:r>
    </w:p>
    <w:p w14:paraId="5E865EA4" w14:textId="77777777" w:rsidR="00305933" w:rsidRPr="004457C2" w:rsidRDefault="00305933" w:rsidP="00305933">
      <w:pPr>
        <w:shd w:val="clear" w:color="auto" w:fill="FFFFFF"/>
        <w:ind w:left="7" w:firstLine="338"/>
        <w:jc w:val="both"/>
        <w:rPr>
          <w:color w:val="000000"/>
          <w:spacing w:val="-1"/>
          <w:sz w:val="28"/>
          <w:szCs w:val="28"/>
        </w:rPr>
      </w:pPr>
      <w:r w:rsidRPr="004457C2">
        <w:rPr>
          <w:color w:val="000000"/>
          <w:spacing w:val="-2"/>
          <w:sz w:val="28"/>
          <w:szCs w:val="28"/>
        </w:rPr>
        <w:t>руководство возлагается на одного из ве</w:t>
      </w:r>
      <w:r w:rsidRPr="004457C2">
        <w:rPr>
          <w:color w:val="000000"/>
          <w:spacing w:val="-1"/>
          <w:sz w:val="28"/>
          <w:szCs w:val="28"/>
        </w:rPr>
        <w:t xml:space="preserve">дущих специалистов медицинской организации, </w:t>
      </w:r>
      <w:r w:rsidRPr="004457C2">
        <w:rPr>
          <w:color w:val="000000"/>
          <w:spacing w:val="-2"/>
          <w:sz w:val="28"/>
          <w:szCs w:val="28"/>
        </w:rPr>
        <w:t>обладающего необходимыми организационными навыка</w:t>
      </w:r>
      <w:r w:rsidRPr="004457C2">
        <w:rPr>
          <w:color w:val="000000"/>
          <w:spacing w:val="-5"/>
          <w:sz w:val="28"/>
          <w:szCs w:val="28"/>
        </w:rPr>
        <w:t>ми и опытом профессиональной деятельности (заве</w:t>
      </w:r>
      <w:r w:rsidRPr="004457C2">
        <w:rPr>
          <w:color w:val="000000"/>
          <w:spacing w:val="-1"/>
          <w:sz w:val="28"/>
          <w:szCs w:val="28"/>
        </w:rPr>
        <w:t>дующий клинической лабораторией).</w:t>
      </w:r>
    </w:p>
    <w:p w14:paraId="63E99776" w14:textId="77777777" w:rsidR="00305933" w:rsidRPr="004457C2" w:rsidRDefault="00305933" w:rsidP="00305933">
      <w:pPr>
        <w:shd w:val="clear" w:color="auto" w:fill="FFFFFF"/>
        <w:ind w:left="353"/>
        <w:jc w:val="both"/>
        <w:rPr>
          <w:color w:val="000000"/>
          <w:sz w:val="28"/>
          <w:szCs w:val="28"/>
        </w:rPr>
      </w:pPr>
      <w:r w:rsidRPr="004457C2">
        <w:rPr>
          <w:color w:val="000000"/>
          <w:sz w:val="28"/>
          <w:szCs w:val="28"/>
        </w:rPr>
        <w:t>В обязанности руководителя входит:</w:t>
      </w:r>
    </w:p>
    <w:p w14:paraId="13647A90" w14:textId="77777777" w:rsidR="00305933" w:rsidRPr="004457C2" w:rsidRDefault="00305933" w:rsidP="00305933">
      <w:pPr>
        <w:shd w:val="clear" w:color="auto" w:fill="FFFFFF"/>
        <w:tabs>
          <w:tab w:val="left" w:pos="648"/>
        </w:tabs>
        <w:spacing w:before="22"/>
        <w:ind w:left="187"/>
        <w:jc w:val="both"/>
        <w:rPr>
          <w:color w:val="000000"/>
          <w:spacing w:val="-4"/>
          <w:sz w:val="28"/>
          <w:szCs w:val="28"/>
        </w:rPr>
      </w:pPr>
      <w:r w:rsidRPr="004457C2">
        <w:rPr>
          <w:color w:val="000000"/>
          <w:spacing w:val="-2"/>
          <w:sz w:val="28"/>
          <w:szCs w:val="28"/>
        </w:rPr>
        <w:t>- контроль за работой руководи</w:t>
      </w:r>
      <w:r w:rsidRPr="004457C2">
        <w:rPr>
          <w:color w:val="000000"/>
          <w:spacing w:val="-4"/>
          <w:sz w:val="28"/>
          <w:szCs w:val="28"/>
        </w:rPr>
        <w:t>телей практики;</w:t>
      </w:r>
    </w:p>
    <w:p w14:paraId="10BEA0FC" w14:textId="77777777" w:rsidR="00305933" w:rsidRPr="004457C2" w:rsidRDefault="00305933" w:rsidP="00305933">
      <w:pPr>
        <w:shd w:val="clear" w:color="auto" w:fill="FFFFFF"/>
        <w:tabs>
          <w:tab w:val="left" w:pos="648"/>
        </w:tabs>
        <w:spacing w:before="29"/>
        <w:ind w:left="187"/>
        <w:jc w:val="both"/>
        <w:rPr>
          <w:color w:val="000000"/>
          <w:spacing w:val="-8"/>
          <w:sz w:val="28"/>
          <w:szCs w:val="28"/>
        </w:rPr>
      </w:pPr>
      <w:r w:rsidRPr="004457C2">
        <w:rPr>
          <w:color w:val="000000"/>
          <w:spacing w:val="-2"/>
          <w:sz w:val="28"/>
          <w:szCs w:val="28"/>
        </w:rPr>
        <w:t>- составление графика прохождения практики сту</w:t>
      </w:r>
      <w:r w:rsidRPr="004457C2">
        <w:rPr>
          <w:color w:val="000000"/>
          <w:spacing w:val="-8"/>
          <w:sz w:val="28"/>
          <w:szCs w:val="28"/>
        </w:rPr>
        <w:t>дентами;</w:t>
      </w:r>
    </w:p>
    <w:p w14:paraId="7C329FA3" w14:textId="77777777" w:rsidR="00305933" w:rsidRPr="004457C2" w:rsidRDefault="00305933" w:rsidP="00305933">
      <w:pPr>
        <w:shd w:val="clear" w:color="auto" w:fill="FFFFFF"/>
        <w:spacing w:before="14"/>
        <w:ind w:left="187"/>
        <w:jc w:val="both"/>
        <w:rPr>
          <w:color w:val="000000"/>
          <w:spacing w:val="-7"/>
          <w:sz w:val="28"/>
          <w:szCs w:val="28"/>
        </w:rPr>
      </w:pPr>
      <w:r w:rsidRPr="004457C2">
        <w:rPr>
          <w:color w:val="000000"/>
          <w:spacing w:val="-7"/>
          <w:sz w:val="28"/>
          <w:szCs w:val="28"/>
        </w:rPr>
        <w:t>- обеспечение рабочих мест студентам;</w:t>
      </w:r>
    </w:p>
    <w:p w14:paraId="3D2323FB" w14:textId="77777777" w:rsidR="00305933" w:rsidRPr="004457C2" w:rsidRDefault="00305933" w:rsidP="00305933">
      <w:pPr>
        <w:shd w:val="clear" w:color="auto" w:fill="FFFFFF"/>
        <w:tabs>
          <w:tab w:val="left" w:pos="814"/>
        </w:tabs>
        <w:spacing w:before="29"/>
        <w:ind w:left="346" w:hanging="158"/>
        <w:jc w:val="both"/>
        <w:rPr>
          <w:color w:val="000000"/>
          <w:spacing w:val="-3"/>
          <w:sz w:val="28"/>
          <w:szCs w:val="28"/>
        </w:rPr>
      </w:pPr>
      <w:r w:rsidRPr="004457C2">
        <w:rPr>
          <w:color w:val="000000"/>
          <w:sz w:val="28"/>
          <w:szCs w:val="28"/>
        </w:rPr>
        <w:t xml:space="preserve">- </w:t>
      </w:r>
      <w:r w:rsidRPr="004457C2">
        <w:rPr>
          <w:color w:val="000000"/>
          <w:spacing w:val="-3"/>
          <w:sz w:val="28"/>
          <w:szCs w:val="28"/>
        </w:rPr>
        <w:t>оформление документации по окончании практики.</w:t>
      </w:r>
    </w:p>
    <w:p w14:paraId="08282017" w14:textId="77777777" w:rsidR="00305933" w:rsidRPr="0003064F" w:rsidRDefault="00305933" w:rsidP="00305933">
      <w:pPr>
        <w:shd w:val="clear" w:color="auto" w:fill="FFFFFF"/>
        <w:tabs>
          <w:tab w:val="left" w:pos="0"/>
        </w:tabs>
        <w:spacing w:before="29"/>
        <w:jc w:val="both"/>
        <w:rPr>
          <w:color w:val="000000"/>
          <w:spacing w:val="-1"/>
          <w:sz w:val="28"/>
          <w:szCs w:val="28"/>
        </w:rPr>
      </w:pPr>
      <w:r w:rsidRPr="004457C2">
        <w:rPr>
          <w:color w:val="000000"/>
          <w:spacing w:val="-3"/>
          <w:sz w:val="28"/>
          <w:szCs w:val="28"/>
          <w:vertAlign w:val="subscript"/>
        </w:rPr>
        <w:lastRenderedPageBreak/>
        <w:tab/>
      </w:r>
      <w:r w:rsidRPr="004457C2">
        <w:rPr>
          <w:color w:val="000000"/>
          <w:sz w:val="28"/>
          <w:szCs w:val="28"/>
        </w:rPr>
        <w:t>Руководители от медицинской организации выделяются из</w:t>
      </w:r>
      <w:r w:rsidRPr="004457C2">
        <w:rPr>
          <w:sz w:val="28"/>
          <w:szCs w:val="28"/>
        </w:rPr>
        <w:t xml:space="preserve"> </w:t>
      </w:r>
      <w:r w:rsidRPr="004457C2">
        <w:rPr>
          <w:color w:val="000000"/>
          <w:spacing w:val="1"/>
          <w:sz w:val="28"/>
          <w:szCs w:val="28"/>
        </w:rPr>
        <w:t xml:space="preserve">числа специалистов с высшим образованием или из </w:t>
      </w:r>
      <w:r w:rsidRPr="004457C2">
        <w:rPr>
          <w:color w:val="000000"/>
          <w:sz w:val="28"/>
          <w:szCs w:val="28"/>
        </w:rPr>
        <w:t xml:space="preserve">опытного среднего медицинского </w:t>
      </w:r>
      <w:proofErr w:type="gramStart"/>
      <w:r w:rsidRPr="004457C2">
        <w:rPr>
          <w:color w:val="000000"/>
          <w:sz w:val="28"/>
          <w:szCs w:val="28"/>
        </w:rPr>
        <w:t>персонала</w:t>
      </w:r>
      <w:r w:rsidRPr="004457C2">
        <w:rPr>
          <w:i/>
          <w:color w:val="000000"/>
          <w:sz w:val="28"/>
          <w:szCs w:val="28"/>
          <w:vertAlign w:val="subscript"/>
        </w:rPr>
        <w:t xml:space="preserve">, </w:t>
      </w:r>
      <w:r w:rsidRPr="004457C2">
        <w:rPr>
          <w:i/>
          <w:color w:val="000000"/>
          <w:sz w:val="28"/>
          <w:szCs w:val="28"/>
        </w:rPr>
        <w:t xml:space="preserve"> </w:t>
      </w:r>
      <w:r w:rsidRPr="004457C2">
        <w:rPr>
          <w:color w:val="000000"/>
          <w:sz w:val="28"/>
          <w:szCs w:val="28"/>
        </w:rPr>
        <w:t>рабо</w:t>
      </w:r>
      <w:r w:rsidRPr="004457C2">
        <w:rPr>
          <w:color w:val="000000"/>
          <w:spacing w:val="-2"/>
          <w:sz w:val="28"/>
          <w:szCs w:val="28"/>
        </w:rPr>
        <w:t>тающих</w:t>
      </w:r>
      <w:proofErr w:type="gramEnd"/>
      <w:r w:rsidRPr="004457C2">
        <w:rPr>
          <w:color w:val="000000"/>
          <w:spacing w:val="-2"/>
          <w:sz w:val="28"/>
          <w:szCs w:val="28"/>
        </w:rPr>
        <w:t xml:space="preserve"> в лаборатории. Они ведут учет явки и ухо</w:t>
      </w:r>
      <w:r w:rsidRPr="004457C2">
        <w:rPr>
          <w:color w:val="000000"/>
          <w:sz w:val="28"/>
          <w:szCs w:val="28"/>
        </w:rPr>
        <w:t>да с работы студентов в соответствии с утвер</w:t>
      </w:r>
      <w:r w:rsidRPr="004457C2">
        <w:rPr>
          <w:color w:val="000000"/>
          <w:spacing w:val="-1"/>
          <w:sz w:val="28"/>
          <w:szCs w:val="28"/>
        </w:rPr>
        <w:t>жденным графиком их работ, обеспечивают овладе</w:t>
      </w:r>
      <w:r w:rsidRPr="004457C2">
        <w:rPr>
          <w:color w:val="000000"/>
          <w:spacing w:val="1"/>
          <w:sz w:val="28"/>
          <w:szCs w:val="28"/>
        </w:rPr>
        <w:t>ние каждым студентом в полном объеме практиче</w:t>
      </w:r>
      <w:r w:rsidRPr="004457C2">
        <w:rPr>
          <w:color w:val="000000"/>
          <w:sz w:val="28"/>
          <w:szCs w:val="28"/>
        </w:rPr>
        <w:t xml:space="preserve">скими навыками, манипуляциями и лабораторными </w:t>
      </w:r>
      <w:r w:rsidRPr="004457C2">
        <w:rPr>
          <w:color w:val="000000"/>
          <w:spacing w:val="-4"/>
          <w:sz w:val="28"/>
          <w:szCs w:val="28"/>
        </w:rPr>
        <w:t xml:space="preserve">методами, предусмотренными программой практики, </w:t>
      </w:r>
      <w:r w:rsidRPr="004457C2">
        <w:rPr>
          <w:color w:val="000000"/>
          <w:spacing w:val="1"/>
          <w:sz w:val="28"/>
          <w:szCs w:val="28"/>
        </w:rPr>
        <w:t xml:space="preserve">контролируют оформление дневников практики студентами. К </w:t>
      </w:r>
      <w:r w:rsidRPr="004457C2">
        <w:rPr>
          <w:color w:val="000000"/>
          <w:spacing w:val="-1"/>
          <w:sz w:val="28"/>
          <w:szCs w:val="28"/>
        </w:rPr>
        <w:t>моменту окончания практики составляют характеристику на каждого студента о его работе.</w:t>
      </w:r>
    </w:p>
    <w:p w14:paraId="0663C5E9" w14:textId="77777777" w:rsidR="00305933" w:rsidRDefault="00305933" w:rsidP="00305933">
      <w:pPr>
        <w:pStyle w:val="Default"/>
        <w:rPr>
          <w:color w:val="auto"/>
          <w:sz w:val="28"/>
          <w:szCs w:val="28"/>
        </w:rPr>
      </w:pPr>
    </w:p>
    <w:p w14:paraId="3CAC2DEC" w14:textId="77777777" w:rsidR="00305933" w:rsidRDefault="00305933" w:rsidP="00305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5. Контроль и оценка результатов освоения профессионального модуля (вида профессиональной деятельности)</w:t>
      </w:r>
    </w:p>
    <w:p w14:paraId="346A8C01" w14:textId="77777777" w:rsidR="00305933" w:rsidRDefault="00305933" w:rsidP="00305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990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667"/>
        <w:gridCol w:w="3807"/>
        <w:gridCol w:w="2430"/>
      </w:tblGrid>
      <w:tr w:rsidR="00305933" w14:paraId="7CBBCFCC" w14:textId="77777777" w:rsidTr="00305933"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689D0F6" w14:textId="77777777" w:rsidR="00305933" w:rsidRDefault="00305933" w:rsidP="00305933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</w:t>
            </w:r>
          </w:p>
          <w:p w14:paraId="20225BF7" w14:textId="77777777" w:rsidR="00305933" w:rsidRDefault="00305933" w:rsidP="003059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80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612ECA1A" w14:textId="77777777" w:rsidR="00305933" w:rsidRDefault="00305933" w:rsidP="0030593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0C2A33" w14:textId="77777777" w:rsidR="00305933" w:rsidRDefault="00305933" w:rsidP="0030593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Формы и методы контроля и оценки </w:t>
            </w:r>
          </w:p>
        </w:tc>
      </w:tr>
      <w:tr w:rsidR="00305933" w:rsidRPr="00392B56" w14:paraId="2FE9BDAF" w14:textId="77777777" w:rsidTr="00305933">
        <w:trPr>
          <w:trHeight w:val="2956"/>
        </w:trPr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4C1FCD2E" w14:textId="77777777" w:rsidR="00305933" w:rsidRPr="00392B56" w:rsidRDefault="00305933" w:rsidP="00305933">
            <w:pPr>
              <w:snapToGrid w:val="0"/>
              <w:jc w:val="both"/>
            </w:pPr>
            <w:r w:rsidRPr="00392B56">
              <w:t>ПК 3.1. Готовить рабочее место для проведения лабораторных биохимических исследований.</w:t>
            </w:r>
          </w:p>
        </w:tc>
        <w:tc>
          <w:tcPr>
            <w:tcW w:w="380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7B0F3227" w14:textId="77777777" w:rsidR="00305933" w:rsidRPr="00392B56" w:rsidRDefault="00305933" w:rsidP="00305933">
            <w:pPr>
              <w:snapToGrid w:val="0"/>
            </w:pPr>
            <w:r w:rsidRPr="00392B56">
              <w:t xml:space="preserve">- готовит документацию, раскладывает бланки </w:t>
            </w:r>
            <w:proofErr w:type="gramStart"/>
            <w:r w:rsidRPr="00392B56">
              <w:t>анализов  на</w:t>
            </w:r>
            <w:proofErr w:type="gramEnd"/>
            <w:r w:rsidRPr="00392B56">
              <w:t xml:space="preserve"> рабочем месте;</w:t>
            </w:r>
          </w:p>
          <w:p w14:paraId="1103F736" w14:textId="77777777" w:rsidR="00305933" w:rsidRPr="00392B56" w:rsidRDefault="00305933" w:rsidP="00305933">
            <w:pPr>
              <w:snapToGrid w:val="0"/>
            </w:pPr>
            <w:r w:rsidRPr="00392B56">
              <w:t xml:space="preserve">- оснащает рабочее место оборудованием, реактивами, приборами </w:t>
            </w:r>
            <w:proofErr w:type="gramStart"/>
            <w:r w:rsidRPr="00392B56">
              <w:t>с  соблюдением</w:t>
            </w:r>
            <w:proofErr w:type="gramEnd"/>
            <w:r w:rsidRPr="00392B56">
              <w:t xml:space="preserve"> правил техники безопасности и санитарно-эпидемического режима при работе в биохимической лаборатории</w:t>
            </w:r>
          </w:p>
          <w:p w14:paraId="602F7B9A" w14:textId="77777777" w:rsidR="00305933" w:rsidRPr="00392B56" w:rsidRDefault="00305933" w:rsidP="00305933">
            <w:pPr>
              <w:snapToGrid w:val="0"/>
              <w:rPr>
                <w:bCs/>
              </w:rPr>
            </w:pPr>
            <w:r w:rsidRPr="00392B56">
              <w:rPr>
                <w:bCs/>
              </w:rPr>
              <w:t>в соответствии с инструкцией (критериями).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A5AA80" w14:textId="77777777" w:rsidR="00305933" w:rsidRPr="00392B56" w:rsidRDefault="00305933" w:rsidP="00305933">
            <w:pPr>
              <w:rPr>
                <w:bCs/>
              </w:rPr>
            </w:pPr>
            <w:r w:rsidRPr="00392B56">
              <w:rPr>
                <w:bCs/>
              </w:rPr>
              <w:t>При выполнении практического зад</w:t>
            </w:r>
            <w:r w:rsidR="00645EE3">
              <w:rPr>
                <w:bCs/>
              </w:rPr>
              <w:t>ания на учебной и производственной практике путём формализован</w:t>
            </w:r>
            <w:r w:rsidRPr="00392B56">
              <w:rPr>
                <w:bCs/>
              </w:rPr>
              <w:t>ного наблюдения с заполнением листа наблюдения.</w:t>
            </w:r>
          </w:p>
          <w:p w14:paraId="268AA507" w14:textId="77777777" w:rsidR="00305933" w:rsidRPr="00392B56" w:rsidRDefault="00305933" w:rsidP="00305933">
            <w:pPr>
              <w:jc w:val="both"/>
              <w:rPr>
                <w:bCs/>
                <w:i/>
              </w:rPr>
            </w:pPr>
          </w:p>
        </w:tc>
      </w:tr>
      <w:tr w:rsidR="00305933" w:rsidRPr="00392B56" w14:paraId="7F10DBC4" w14:textId="77777777" w:rsidTr="00305933">
        <w:trPr>
          <w:trHeight w:val="2684"/>
        </w:trPr>
        <w:tc>
          <w:tcPr>
            <w:tcW w:w="36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51EA8A2" w14:textId="77777777" w:rsidR="00305933" w:rsidRPr="00392B56" w:rsidRDefault="00305933" w:rsidP="00305933">
            <w:pPr>
              <w:snapToGrid w:val="0"/>
            </w:pPr>
            <w:r w:rsidRPr="00392B56">
              <w:t>ПК.3.2. Проводить лабораторные биохимические исследования биологических материалов, участвовать в контроле качества.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382252" w14:textId="77777777" w:rsidR="00305933" w:rsidRPr="00392B56" w:rsidRDefault="00305933" w:rsidP="00305933">
            <w:pPr>
              <w:snapToGrid w:val="0"/>
            </w:pPr>
            <w:r w:rsidRPr="00392B56">
              <w:t xml:space="preserve">- </w:t>
            </w:r>
            <w:proofErr w:type="gramStart"/>
            <w:r w:rsidRPr="00392B56">
              <w:t>соблюдает  правила</w:t>
            </w:r>
            <w:proofErr w:type="gramEnd"/>
            <w:r w:rsidRPr="00392B56">
              <w:t>, методы подготовки клинического материала к биохимическим исследованиям;</w:t>
            </w:r>
          </w:p>
          <w:p w14:paraId="28898AF8" w14:textId="77777777" w:rsidR="00305933" w:rsidRPr="00392B56" w:rsidRDefault="00305933" w:rsidP="00305933">
            <w:r w:rsidRPr="00392B56">
              <w:t xml:space="preserve">- </w:t>
            </w:r>
            <w:proofErr w:type="gramStart"/>
            <w:r w:rsidRPr="00392B56">
              <w:t>соблюдает  правила</w:t>
            </w:r>
            <w:proofErr w:type="gramEnd"/>
            <w:r w:rsidRPr="00392B56">
              <w:t xml:space="preserve"> техники безопасности и санитарно-эпидемического режима при работе в биохимической лаборатории в соответствии с </w:t>
            </w:r>
            <w:proofErr w:type="spellStart"/>
            <w:r w:rsidRPr="00392B56">
              <w:t>Сан.Пином</w:t>
            </w:r>
            <w:proofErr w:type="spellEnd"/>
            <w:r w:rsidRPr="00392B56">
              <w:t xml:space="preserve"> и инструкциями по технике безопасности;</w:t>
            </w:r>
          </w:p>
          <w:p w14:paraId="3FA50437" w14:textId="77777777" w:rsidR="00305933" w:rsidRPr="00392B56" w:rsidRDefault="00305933" w:rsidP="00305933">
            <w:r w:rsidRPr="00392B56">
              <w:t xml:space="preserve">- </w:t>
            </w:r>
            <w:proofErr w:type="gramStart"/>
            <w:r w:rsidRPr="00392B56">
              <w:t>обосновывает  выбор</w:t>
            </w:r>
            <w:proofErr w:type="gramEnd"/>
            <w:r w:rsidRPr="00392B56">
              <w:t xml:space="preserve"> вида и объёма лабораторных и инструментальных методов </w:t>
            </w:r>
            <w:proofErr w:type="gramStart"/>
            <w:r w:rsidRPr="00392B56">
              <w:t>исследования  в</w:t>
            </w:r>
            <w:proofErr w:type="gramEnd"/>
            <w:r w:rsidRPr="00392B56">
              <w:t xml:space="preserve"> соответствии с унифицированными </w:t>
            </w:r>
            <w:proofErr w:type="gramStart"/>
            <w:r w:rsidRPr="00392B56">
              <w:t>методиками  проведения</w:t>
            </w:r>
            <w:proofErr w:type="gramEnd"/>
            <w:r w:rsidRPr="00392B56">
              <w:t xml:space="preserve"> лабораторных </w:t>
            </w:r>
            <w:r w:rsidRPr="00392B56">
              <w:lastRenderedPageBreak/>
              <w:t>биохимических исследований;</w:t>
            </w:r>
          </w:p>
          <w:p w14:paraId="389F8DB2" w14:textId="77777777" w:rsidR="00305933" w:rsidRPr="00392B56" w:rsidRDefault="00305933" w:rsidP="00305933">
            <w:r w:rsidRPr="00392B56">
              <w:t>-</w:t>
            </w:r>
            <w:proofErr w:type="gramStart"/>
            <w:r w:rsidRPr="00392B56">
              <w:t>проводит  лабораторные</w:t>
            </w:r>
            <w:proofErr w:type="gramEnd"/>
            <w:r w:rsidRPr="00392B56">
              <w:t xml:space="preserve"> биохимические исследования в соответствии с выбранной методикой;</w:t>
            </w:r>
          </w:p>
          <w:p w14:paraId="5C0BA5BA" w14:textId="77777777" w:rsidR="00305933" w:rsidRPr="00392B56" w:rsidRDefault="00305933" w:rsidP="00305933">
            <w:r w:rsidRPr="00392B56">
              <w:t xml:space="preserve">- участвует в проведение контроля качества </w:t>
            </w:r>
            <w:proofErr w:type="gramStart"/>
            <w:r w:rsidRPr="00392B56">
              <w:t>выполняемых  биохимических</w:t>
            </w:r>
            <w:proofErr w:type="gramEnd"/>
            <w:r w:rsidRPr="00392B56">
              <w:t xml:space="preserve"> исследований.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E1B606" w14:textId="77777777" w:rsidR="00305933" w:rsidRPr="00392B56" w:rsidRDefault="00305933" w:rsidP="00305933">
            <w:r w:rsidRPr="00392B56">
              <w:rPr>
                <w:bCs/>
              </w:rPr>
              <w:lastRenderedPageBreak/>
              <w:t>При выполнении практического задания на производственной практике путём экспертной оценки на основании методики проведения биохимических исследований.</w:t>
            </w:r>
          </w:p>
        </w:tc>
      </w:tr>
      <w:tr w:rsidR="00305933" w:rsidRPr="00392B56" w14:paraId="136F5472" w14:textId="77777777" w:rsidTr="00305933">
        <w:trPr>
          <w:trHeight w:val="3534"/>
        </w:trPr>
        <w:tc>
          <w:tcPr>
            <w:tcW w:w="36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4CBFB5E" w14:textId="77777777" w:rsidR="00305933" w:rsidRPr="00392B56" w:rsidRDefault="00305933" w:rsidP="00305933">
            <w:pPr>
              <w:snapToGrid w:val="0"/>
            </w:pPr>
            <w:r w:rsidRPr="00392B56">
              <w:t xml:space="preserve">ПК 3.3.  </w:t>
            </w:r>
            <w:proofErr w:type="gramStart"/>
            <w:r w:rsidRPr="00392B56">
              <w:t>Регистрировать  результаты</w:t>
            </w:r>
            <w:proofErr w:type="gramEnd"/>
            <w:r w:rsidRPr="00392B56">
              <w:t xml:space="preserve"> лабораторных биохимических исследований.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772714" w14:textId="77777777" w:rsidR="00305933" w:rsidRPr="00392B56" w:rsidRDefault="00305933" w:rsidP="00305933">
            <w:pPr>
              <w:pStyle w:val="Default"/>
            </w:pPr>
            <w:r w:rsidRPr="00392B56">
              <w:t xml:space="preserve">- заполняет медицинскую </w:t>
            </w:r>
            <w:proofErr w:type="gramStart"/>
            <w:r w:rsidRPr="00392B56">
              <w:t>документацию  по</w:t>
            </w:r>
            <w:proofErr w:type="gramEnd"/>
            <w:r w:rsidRPr="00392B56">
              <w:t xml:space="preserve"> результатам лабораторных биохимических исследований в соответствии с утвержденными формами.</w:t>
            </w:r>
          </w:p>
          <w:p w14:paraId="5623139D" w14:textId="77777777" w:rsidR="00305933" w:rsidRPr="00392B56" w:rsidRDefault="00305933" w:rsidP="00305933"/>
        </w:tc>
        <w:tc>
          <w:tcPr>
            <w:tcW w:w="24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56B6" w14:textId="77777777" w:rsidR="00305933" w:rsidRPr="00392B56" w:rsidRDefault="00305933" w:rsidP="00305933">
            <w:r w:rsidRPr="00392B56">
              <w:rPr>
                <w:bCs/>
              </w:rPr>
              <w:t>При выполнении практического задания на производственной практике путём экспертной оценки на основании правил оформления документации стандартного образца.</w:t>
            </w:r>
          </w:p>
        </w:tc>
      </w:tr>
      <w:tr w:rsidR="00305933" w:rsidRPr="00392B56" w14:paraId="12589BB7" w14:textId="77777777" w:rsidTr="00305933">
        <w:trPr>
          <w:trHeight w:val="1975"/>
        </w:trPr>
        <w:tc>
          <w:tcPr>
            <w:tcW w:w="3667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14:paraId="3107421A" w14:textId="77777777" w:rsidR="00305933" w:rsidRPr="00392B56" w:rsidRDefault="00305933" w:rsidP="00305933">
            <w:pPr>
              <w:snapToGrid w:val="0"/>
            </w:pPr>
            <w:r w:rsidRPr="00392B56">
              <w:t>ПК 3.4. Проводить утилизацию отработанного материала, дезинфекцию и стерилизацию использованной лабораторной посуды, инструментария, средств защиты.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E7FAB1F" w14:textId="77777777" w:rsidR="00305933" w:rsidRPr="00392B56" w:rsidRDefault="00305933" w:rsidP="00305933">
            <w:pPr>
              <w:snapToGrid w:val="0"/>
            </w:pPr>
            <w:r w:rsidRPr="00392B56">
              <w:t xml:space="preserve">-проводит последовательно утилизацию отработанного материала в соответствии с </w:t>
            </w:r>
            <w:proofErr w:type="spellStart"/>
            <w:r w:rsidRPr="00392B56">
              <w:t>Сан.Пином</w:t>
            </w:r>
            <w:proofErr w:type="spellEnd"/>
            <w:r w:rsidRPr="00392B56">
              <w:t>;</w:t>
            </w:r>
          </w:p>
          <w:p w14:paraId="02D4AFA3" w14:textId="77777777" w:rsidR="00305933" w:rsidRPr="00392B56" w:rsidRDefault="00305933" w:rsidP="00305933">
            <w:pPr>
              <w:snapToGrid w:val="0"/>
            </w:pPr>
            <w:r w:rsidRPr="00392B56">
              <w:t xml:space="preserve">-проводит дезинфекцию и стерилизацию использованной лабораторной посуды, инструментария, средств защиты в соответствии с </w:t>
            </w:r>
            <w:proofErr w:type="spellStart"/>
            <w:r w:rsidRPr="00392B56">
              <w:t>Сан.Пином</w:t>
            </w:r>
            <w:proofErr w:type="spellEnd"/>
            <w:r w:rsidRPr="00392B56">
              <w:t>;</w:t>
            </w:r>
          </w:p>
          <w:p w14:paraId="3462BEEE" w14:textId="77777777" w:rsidR="00305933" w:rsidRPr="00392B56" w:rsidRDefault="00305933" w:rsidP="00305933">
            <w:pPr>
              <w:snapToGrid w:val="0"/>
            </w:pPr>
            <w:r w:rsidRPr="00392B56">
              <w:t>-оформляет документации по формам установленного образца.</w:t>
            </w:r>
          </w:p>
          <w:p w14:paraId="4B438B93" w14:textId="77777777" w:rsidR="00305933" w:rsidRPr="00392B56" w:rsidRDefault="00305933" w:rsidP="00305933"/>
        </w:tc>
        <w:tc>
          <w:tcPr>
            <w:tcW w:w="24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E7272" w14:textId="77777777" w:rsidR="00305933" w:rsidRPr="00392B56" w:rsidRDefault="00305933" w:rsidP="00305933">
            <w:pPr>
              <w:rPr>
                <w:bCs/>
              </w:rPr>
            </w:pPr>
            <w:r w:rsidRPr="00392B56">
              <w:rPr>
                <w:bCs/>
              </w:rPr>
              <w:t>При выполнении практического задания на учебной и производственной практике путём формализованного наблюдения с заполнением листа наблюдения.</w:t>
            </w:r>
          </w:p>
          <w:p w14:paraId="51897CC5" w14:textId="77777777" w:rsidR="00305933" w:rsidRPr="00392B56" w:rsidRDefault="00305933" w:rsidP="00305933">
            <w:pPr>
              <w:rPr>
                <w:bCs/>
              </w:rPr>
            </w:pPr>
            <w:r w:rsidRPr="00392B56">
              <w:rPr>
                <w:bCs/>
              </w:rPr>
              <w:t xml:space="preserve">При выполнении практического задания на производственной практике путём экспертной оценки на основании правил техники безопасности и </w:t>
            </w:r>
          </w:p>
          <w:p w14:paraId="22846710" w14:textId="77777777" w:rsidR="00305933" w:rsidRPr="00392B56" w:rsidRDefault="00305933" w:rsidP="00305933">
            <w:r w:rsidRPr="00392B56">
              <w:t>санитарно-эпидемического режима при работе в биохимической лаборатории.</w:t>
            </w:r>
          </w:p>
          <w:p w14:paraId="4C728DF4" w14:textId="77777777" w:rsidR="00305933" w:rsidRPr="00392B56" w:rsidRDefault="00602620" w:rsidP="00305933">
            <w:pPr>
              <w:rPr>
                <w:i/>
              </w:rPr>
            </w:pPr>
            <w:r>
              <w:rPr>
                <w:i/>
              </w:rPr>
              <w:t xml:space="preserve">Промежуточный </w:t>
            </w:r>
            <w:r w:rsidR="00305933" w:rsidRPr="00392B56">
              <w:rPr>
                <w:i/>
              </w:rPr>
              <w:t>контроль:</w:t>
            </w:r>
          </w:p>
          <w:p w14:paraId="61BCABDF" w14:textId="77777777" w:rsidR="00305933" w:rsidRPr="00392B56" w:rsidRDefault="00602620" w:rsidP="00305933">
            <w:r>
              <w:t xml:space="preserve">1 </w:t>
            </w:r>
            <w:proofErr w:type="gramStart"/>
            <w:r>
              <w:t xml:space="preserve">зачет, </w:t>
            </w:r>
            <w:r w:rsidR="00305933" w:rsidRPr="00392B56">
              <w:t xml:space="preserve"> </w:t>
            </w:r>
            <w:r>
              <w:t>2</w:t>
            </w:r>
            <w:proofErr w:type="gramEnd"/>
            <w:r>
              <w:t xml:space="preserve"> </w:t>
            </w:r>
            <w:r>
              <w:lastRenderedPageBreak/>
              <w:t xml:space="preserve">дифференцированных зачета, </w:t>
            </w:r>
          </w:p>
          <w:p w14:paraId="1E1A68E0" w14:textId="77777777" w:rsidR="00305933" w:rsidRDefault="00602620" w:rsidP="00602620">
            <w:r>
              <w:t>1 экзамен</w:t>
            </w:r>
            <w:r w:rsidRPr="00392B56">
              <w:t xml:space="preserve"> </w:t>
            </w:r>
            <w:r>
              <w:t>квалификационный</w:t>
            </w:r>
            <w:r w:rsidR="00305933" w:rsidRPr="00392B56">
              <w:t xml:space="preserve">. </w:t>
            </w:r>
          </w:p>
          <w:p w14:paraId="76360B33" w14:textId="77777777" w:rsidR="00602620" w:rsidRPr="00392B56" w:rsidRDefault="00602620" w:rsidP="00602620"/>
        </w:tc>
      </w:tr>
    </w:tbl>
    <w:p w14:paraId="6C5A7C71" w14:textId="77777777" w:rsidR="00305933" w:rsidRPr="00392B56" w:rsidRDefault="00305933" w:rsidP="00305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</w:pPr>
    </w:p>
    <w:p w14:paraId="6664E765" w14:textId="77777777" w:rsidR="00305933" w:rsidRPr="006733FD" w:rsidRDefault="00305933" w:rsidP="00305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20"/>
        <w:jc w:val="both"/>
        <w:rPr>
          <w:sz w:val="28"/>
          <w:szCs w:val="28"/>
        </w:rPr>
      </w:pPr>
      <w:r w:rsidRPr="006733FD">
        <w:rPr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14:paraId="480E00B5" w14:textId="77777777" w:rsidR="00305933" w:rsidRPr="00392B56" w:rsidRDefault="00305933" w:rsidP="00305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20"/>
        <w:jc w:val="both"/>
      </w:pPr>
    </w:p>
    <w:tbl>
      <w:tblPr>
        <w:tblW w:w="10188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525"/>
        <w:gridCol w:w="3544"/>
        <w:gridCol w:w="3119"/>
      </w:tblGrid>
      <w:tr w:rsidR="00602620" w:rsidRPr="002F5FBB" w14:paraId="3631586D" w14:textId="77777777" w:rsidTr="00571D9D"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C3DF2A0" w14:textId="77777777" w:rsidR="00602620" w:rsidRPr="002F5FBB" w:rsidRDefault="00602620" w:rsidP="006733FD">
            <w:pPr>
              <w:snapToGrid w:val="0"/>
              <w:jc w:val="center"/>
              <w:rPr>
                <w:b/>
                <w:bCs/>
              </w:rPr>
            </w:pPr>
            <w:r w:rsidRPr="002F5FBB">
              <w:rPr>
                <w:b/>
                <w:bCs/>
              </w:rPr>
              <w:t xml:space="preserve">Результаты </w:t>
            </w:r>
          </w:p>
          <w:p w14:paraId="4F91B9EB" w14:textId="77777777" w:rsidR="00602620" w:rsidRPr="002F5FBB" w:rsidRDefault="00602620" w:rsidP="006733FD">
            <w:pPr>
              <w:jc w:val="center"/>
              <w:rPr>
                <w:b/>
                <w:bCs/>
              </w:rPr>
            </w:pPr>
            <w:r w:rsidRPr="002F5FBB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24964563" w14:textId="77777777" w:rsidR="00602620" w:rsidRPr="002F5FBB" w:rsidRDefault="00602620" w:rsidP="006733FD">
            <w:pPr>
              <w:snapToGrid w:val="0"/>
              <w:jc w:val="center"/>
              <w:rPr>
                <w:b/>
              </w:rPr>
            </w:pPr>
            <w:r w:rsidRPr="002F5FBB">
              <w:rPr>
                <w:b/>
              </w:rPr>
              <w:t>Основные показатели оценки результата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F0B8B6" w14:textId="77777777" w:rsidR="00602620" w:rsidRPr="002F5FBB" w:rsidRDefault="00602620" w:rsidP="006733FD">
            <w:pPr>
              <w:snapToGrid w:val="0"/>
              <w:jc w:val="center"/>
              <w:rPr>
                <w:b/>
              </w:rPr>
            </w:pPr>
            <w:r w:rsidRPr="002F5FBB">
              <w:rPr>
                <w:b/>
              </w:rPr>
              <w:t xml:space="preserve">Формы и методы контроля </w:t>
            </w:r>
          </w:p>
          <w:p w14:paraId="34EAFE7A" w14:textId="77777777" w:rsidR="00602620" w:rsidRPr="002F5FBB" w:rsidRDefault="00602620" w:rsidP="006733FD">
            <w:pPr>
              <w:snapToGrid w:val="0"/>
              <w:jc w:val="center"/>
              <w:rPr>
                <w:b/>
              </w:rPr>
            </w:pPr>
            <w:r w:rsidRPr="002F5FBB">
              <w:rPr>
                <w:b/>
              </w:rPr>
              <w:t xml:space="preserve">и оценки </w:t>
            </w:r>
          </w:p>
        </w:tc>
      </w:tr>
      <w:tr w:rsidR="00602620" w:rsidRPr="002F5FBB" w14:paraId="640C5CD0" w14:textId="77777777" w:rsidTr="00571D9D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1A19BA" w14:textId="77777777" w:rsidR="00602620" w:rsidRPr="002F5FBB" w:rsidRDefault="00602620" w:rsidP="006733FD">
            <w:pPr>
              <w:snapToGrid w:val="0"/>
            </w:pPr>
            <w:r w:rsidRPr="002F5FBB">
              <w:rPr>
                <w:bCs/>
              </w:rPr>
              <w:t>ОК 1.</w:t>
            </w:r>
            <w:r w:rsidRPr="002F5FBB">
              <w:t xml:space="preserve"> Понимать сущность и социальную значимость своей будущей профессии, проявлять к ней устойчивый интерес</w:t>
            </w:r>
            <w:r>
              <w:t>.</w:t>
            </w:r>
          </w:p>
          <w:p w14:paraId="6A59BD06" w14:textId="77777777" w:rsidR="00602620" w:rsidRPr="002F5FBB" w:rsidRDefault="00602620" w:rsidP="006733FD">
            <w:pPr>
              <w:jc w:val="both"/>
              <w:rPr>
                <w:bCs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0FB581D3" w14:textId="77777777" w:rsidR="00602620" w:rsidRPr="002F5FBB" w:rsidRDefault="00602620" w:rsidP="006733FD">
            <w:pPr>
              <w:snapToGrid w:val="0"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>- О</w:t>
            </w:r>
            <w:r w:rsidRPr="002F5FBB">
              <w:rPr>
                <w:bCs/>
                <w:color w:val="000000"/>
              </w:rPr>
              <w:t xml:space="preserve">бъяснение </w:t>
            </w:r>
            <w:r w:rsidRPr="002F5FBB">
              <w:rPr>
                <w:color w:val="000000"/>
              </w:rPr>
              <w:t>социальной значимости профессии медицинского лабораторного техника</w:t>
            </w:r>
            <w:r>
              <w:rPr>
                <w:color w:val="000000"/>
              </w:rPr>
              <w:t xml:space="preserve"> (технолога)</w:t>
            </w:r>
            <w:r w:rsidRPr="002F5FBB">
              <w:rPr>
                <w:color w:val="000000"/>
              </w:rPr>
              <w:t xml:space="preserve">; </w:t>
            </w:r>
          </w:p>
          <w:p w14:paraId="41422BAE" w14:textId="77777777" w:rsidR="00602620" w:rsidRPr="002F5FBB" w:rsidRDefault="00602620" w:rsidP="006733FD">
            <w:pPr>
              <w:jc w:val="both"/>
              <w:rPr>
                <w:color w:val="000000"/>
              </w:rPr>
            </w:pPr>
            <w:r w:rsidRPr="002F5FBB">
              <w:rPr>
                <w:color w:val="000000"/>
              </w:rPr>
              <w:t>- формирования точности, аккуратности, внимательности при</w:t>
            </w:r>
            <w:r w:rsidRPr="002F5FBB">
              <w:t xml:space="preserve"> проведении общего анализа крови и дополнительных гематологических исследований</w:t>
            </w:r>
            <w:r w:rsidRPr="002F5FBB">
              <w:rPr>
                <w:color w:val="000000"/>
              </w:rPr>
              <w:t>;</w:t>
            </w:r>
          </w:p>
          <w:p w14:paraId="22929C9C" w14:textId="77777777" w:rsidR="00602620" w:rsidRPr="002F5FBB" w:rsidRDefault="00602620" w:rsidP="006733FD">
            <w:pPr>
              <w:jc w:val="both"/>
              <w:rPr>
                <w:color w:val="000000"/>
              </w:rPr>
            </w:pPr>
            <w:r w:rsidRPr="002F5FBB">
              <w:rPr>
                <w:color w:val="000000"/>
              </w:rPr>
              <w:t>- иметь положительные отзывы с производственной практики</w:t>
            </w:r>
            <w:r>
              <w:rPr>
                <w:color w:val="000000"/>
              </w:rPr>
              <w:t>.</w:t>
            </w:r>
          </w:p>
          <w:p w14:paraId="6D8EE3D0" w14:textId="77777777" w:rsidR="00602620" w:rsidRPr="002F5FBB" w:rsidRDefault="00602620" w:rsidP="006733FD">
            <w:pPr>
              <w:jc w:val="both"/>
              <w:rPr>
                <w:bCs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1DC685EB" w14:textId="77777777" w:rsidR="00602620" w:rsidRPr="002F5FBB" w:rsidRDefault="00602620" w:rsidP="006733FD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2F5FBB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  <w:r>
              <w:rPr>
                <w:bCs/>
              </w:rPr>
              <w:t>.</w:t>
            </w:r>
          </w:p>
        </w:tc>
      </w:tr>
      <w:tr w:rsidR="00602620" w:rsidRPr="002F5FBB" w14:paraId="215776F2" w14:textId="77777777" w:rsidTr="00571D9D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9518C9A" w14:textId="77777777" w:rsidR="00602620" w:rsidRPr="002F5FBB" w:rsidRDefault="00602620" w:rsidP="006733FD">
            <w:pPr>
              <w:snapToGrid w:val="0"/>
            </w:pPr>
            <w:r>
              <w:rPr>
                <w:bCs/>
              </w:rPr>
              <w:t xml:space="preserve">ОК </w:t>
            </w:r>
            <w:r w:rsidRPr="002F5FBB">
              <w:rPr>
                <w:bCs/>
              </w:rPr>
              <w:t>2.</w:t>
            </w:r>
            <w:r>
              <w:rPr>
                <w:bCs/>
              </w:rPr>
              <w:t xml:space="preserve"> </w:t>
            </w:r>
            <w:r w:rsidRPr="002F5FBB">
              <w:t>Организов</w:t>
            </w:r>
            <w:r>
              <w:t>ыв</w:t>
            </w:r>
            <w:r w:rsidRPr="002F5FBB">
              <w:t xml:space="preserve">ать собственную деятельность, выбирать типовые методы и способы выполнения профессиональных задач, оценивать их </w:t>
            </w:r>
            <w:proofErr w:type="gramStart"/>
            <w:r w:rsidRPr="002F5FBB">
              <w:t>эффективность  и</w:t>
            </w:r>
            <w:proofErr w:type="gramEnd"/>
            <w:r w:rsidRPr="002F5FBB">
              <w:t xml:space="preserve"> качество</w:t>
            </w:r>
            <w:r>
              <w:t>.</w:t>
            </w:r>
          </w:p>
          <w:p w14:paraId="588BBF25" w14:textId="77777777" w:rsidR="00602620" w:rsidRPr="002F5FBB" w:rsidRDefault="00602620" w:rsidP="006733FD"/>
          <w:p w14:paraId="0430C80F" w14:textId="77777777" w:rsidR="00602620" w:rsidRPr="002F5FBB" w:rsidRDefault="00602620" w:rsidP="006733FD">
            <w:pPr>
              <w:jc w:val="both"/>
              <w:rPr>
                <w:bCs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5E77A437" w14:textId="77777777" w:rsidR="00602620" w:rsidRPr="002F5FBB" w:rsidRDefault="00602620" w:rsidP="006733FD">
            <w:pPr>
              <w:snapToGrid w:val="0"/>
              <w:jc w:val="both"/>
            </w:pPr>
            <w:r>
              <w:t>- О</w:t>
            </w:r>
            <w:r w:rsidRPr="002F5FBB">
              <w:t>боснованность выбора типовых методов и способов выполнения профессиональных задач;</w:t>
            </w:r>
          </w:p>
          <w:p w14:paraId="710C7465" w14:textId="3FA49E7D" w:rsidR="00602620" w:rsidRPr="006733FD" w:rsidRDefault="00602620" w:rsidP="006733FD">
            <w:pPr>
              <w:jc w:val="both"/>
            </w:pPr>
            <w:r w:rsidRPr="002F5FBB">
              <w:t xml:space="preserve">- оценка эффективности и качества </w:t>
            </w:r>
            <w:proofErr w:type="gramStart"/>
            <w:r w:rsidRPr="002F5FBB">
              <w:t>приготовления  препаратов</w:t>
            </w:r>
            <w:proofErr w:type="gramEnd"/>
            <w:r>
              <w:t xml:space="preserve"> крови для диагностического </w:t>
            </w:r>
            <w:proofErr w:type="spellStart"/>
            <w:r w:rsidRPr="002F5FBB">
              <w:t>иссле</w:t>
            </w:r>
            <w:r>
              <w:t>-</w:t>
            </w:r>
            <w:r w:rsidRPr="002F5FBB">
              <w:t>дования</w:t>
            </w:r>
            <w:proofErr w:type="spellEnd"/>
            <w: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05DA4360" w14:textId="77777777" w:rsidR="00602620" w:rsidRPr="002F5FBB" w:rsidRDefault="00602620" w:rsidP="006733FD">
            <w:pPr>
              <w:jc w:val="both"/>
            </w:pPr>
            <w:r>
              <w:t xml:space="preserve">- </w:t>
            </w:r>
            <w:r w:rsidRPr="002F5FBB">
              <w:t>Проверка конкретных результатов обучения, выявление степени овладения обучающегося системой знаний, умений, навыков</w:t>
            </w:r>
            <w:r>
              <w:t>.</w:t>
            </w:r>
          </w:p>
        </w:tc>
      </w:tr>
      <w:tr w:rsidR="00602620" w:rsidRPr="002F5FBB" w14:paraId="1E5F7A69" w14:textId="77777777" w:rsidTr="00571D9D">
        <w:trPr>
          <w:trHeight w:val="1566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7AD6D1" w14:textId="77777777" w:rsidR="00602620" w:rsidRPr="00371B43" w:rsidRDefault="00602620" w:rsidP="006733FD">
            <w:pPr>
              <w:shd w:val="clear" w:color="auto" w:fill="FFFFFF"/>
              <w:snapToGrid w:val="0"/>
              <w:rPr>
                <w:color w:val="000000"/>
                <w:spacing w:val="5"/>
              </w:rPr>
            </w:pPr>
            <w:r w:rsidRPr="002F5FBB">
              <w:rPr>
                <w:bCs/>
              </w:rPr>
              <w:t>ОК 3.</w:t>
            </w:r>
            <w:r w:rsidRPr="002F5FBB">
              <w:rPr>
                <w:color w:val="000000"/>
                <w:spacing w:val="5"/>
              </w:rPr>
              <w:t xml:space="preserve"> Принимать решения в стандартных и нестандартных ситуациях </w:t>
            </w:r>
            <w:proofErr w:type="gramStart"/>
            <w:r w:rsidRPr="002F5FBB">
              <w:rPr>
                <w:color w:val="000000"/>
                <w:spacing w:val="5"/>
              </w:rPr>
              <w:t>и</w:t>
            </w:r>
            <w:r>
              <w:rPr>
                <w:color w:val="000000"/>
                <w:spacing w:val="5"/>
              </w:rPr>
              <w:t xml:space="preserve">  </w:t>
            </w:r>
            <w:r w:rsidRPr="002F5FBB">
              <w:rPr>
                <w:color w:val="000000"/>
              </w:rPr>
              <w:t>нести</w:t>
            </w:r>
            <w:proofErr w:type="gramEnd"/>
            <w:r w:rsidRPr="002F5FBB">
              <w:rPr>
                <w:color w:val="000000"/>
              </w:rPr>
              <w:t xml:space="preserve"> за них ответственность</w:t>
            </w:r>
            <w:r>
              <w:rPr>
                <w:color w:val="000000"/>
              </w:rPr>
              <w:t>.</w:t>
            </w:r>
            <w:r w:rsidRPr="002F5FBB">
              <w:rPr>
                <w:color w:val="000000"/>
              </w:rPr>
              <w:t xml:space="preserve">                                                                   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0A8FCC8C" w14:textId="77777777" w:rsidR="00602620" w:rsidRPr="002F5FBB" w:rsidRDefault="00602620" w:rsidP="006733FD">
            <w:pPr>
              <w:snapToGrid w:val="0"/>
              <w:jc w:val="both"/>
            </w:pPr>
            <w:r>
              <w:rPr>
                <w:bCs/>
              </w:rPr>
              <w:t>- Т</w:t>
            </w:r>
            <w:r w:rsidRPr="002F5FBB">
              <w:rPr>
                <w:bCs/>
              </w:rPr>
              <w:t xml:space="preserve">очная и быстрая </w:t>
            </w:r>
            <w:proofErr w:type="gramStart"/>
            <w:r w:rsidRPr="002F5FBB">
              <w:rPr>
                <w:bCs/>
              </w:rPr>
              <w:t>оценка  ситуации</w:t>
            </w:r>
            <w:proofErr w:type="gramEnd"/>
            <w:r w:rsidRPr="002F5FBB">
              <w:rPr>
                <w:bCs/>
              </w:rPr>
              <w:t xml:space="preserve"> и правильное </w:t>
            </w:r>
            <w:proofErr w:type="gramStart"/>
            <w:r w:rsidRPr="002F5FBB">
              <w:rPr>
                <w:bCs/>
              </w:rPr>
              <w:t>принятие  решения</w:t>
            </w:r>
            <w:proofErr w:type="gramEnd"/>
            <w:r w:rsidRPr="002F5FBB">
              <w:rPr>
                <w:bCs/>
              </w:rPr>
              <w:t xml:space="preserve"> в </w:t>
            </w:r>
            <w:r w:rsidRPr="002F5FBB">
              <w:t>стандартных и нестандартных ситуациях</w:t>
            </w:r>
            <w: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49A6C850" w14:textId="77777777" w:rsidR="00602620" w:rsidRPr="002F5FBB" w:rsidRDefault="00602620" w:rsidP="006733FD">
            <w:r>
              <w:t xml:space="preserve">- </w:t>
            </w:r>
            <w:r w:rsidRPr="002F5FBB">
              <w:t>Проверка конкретных результатов обучения, выявление степени овладения обучающегося системой знаний, умений, навыков, позволяющих принять правильное решение в стандартных и нестандартных ситуациях.</w:t>
            </w:r>
          </w:p>
        </w:tc>
      </w:tr>
      <w:tr w:rsidR="00602620" w:rsidRPr="002F5FBB" w14:paraId="5EC186F1" w14:textId="77777777" w:rsidTr="00571D9D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E7BD59" w14:textId="77777777" w:rsidR="00602620" w:rsidRPr="002F5FBB" w:rsidRDefault="00602620" w:rsidP="006733FD">
            <w:pPr>
              <w:shd w:val="clear" w:color="auto" w:fill="FFFFFF"/>
              <w:snapToGrid w:val="0"/>
              <w:rPr>
                <w:color w:val="000000"/>
              </w:rPr>
            </w:pPr>
            <w:r w:rsidRPr="002F5FBB">
              <w:rPr>
                <w:bCs/>
              </w:rPr>
              <w:lastRenderedPageBreak/>
              <w:t>ОК 4.</w:t>
            </w:r>
            <w:r w:rsidRPr="002F5FBB">
              <w:rPr>
                <w:color w:val="000000"/>
                <w:spacing w:val="4"/>
              </w:rPr>
              <w:t xml:space="preserve"> Осуществлять поиск и использование информации, необходимой</w:t>
            </w:r>
            <w:r w:rsidRPr="002F5FBB">
              <w:t xml:space="preserve"> </w:t>
            </w:r>
            <w:r>
              <w:rPr>
                <w:color w:val="000000"/>
                <w:spacing w:val="1"/>
              </w:rPr>
              <w:t xml:space="preserve">для эффективного </w:t>
            </w:r>
            <w:r w:rsidRPr="002F5FBB">
              <w:rPr>
                <w:color w:val="000000"/>
                <w:spacing w:val="1"/>
              </w:rPr>
              <w:t>выполн</w:t>
            </w:r>
            <w:r>
              <w:rPr>
                <w:color w:val="000000"/>
                <w:spacing w:val="1"/>
              </w:rPr>
              <w:t xml:space="preserve">ения профессиональных </w:t>
            </w:r>
            <w:r w:rsidRPr="002F5FBB">
              <w:rPr>
                <w:color w:val="000000"/>
                <w:spacing w:val="1"/>
              </w:rPr>
              <w:t>задач,</w:t>
            </w:r>
            <w:r w:rsidRPr="002F5FBB">
              <w:t xml:space="preserve"> </w:t>
            </w:r>
            <w:r w:rsidRPr="002F5FBB">
              <w:rPr>
                <w:color w:val="000000"/>
              </w:rPr>
              <w:t>профессионального и личностного развития</w:t>
            </w:r>
            <w:r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0857E9CF" w14:textId="77777777" w:rsidR="00602620" w:rsidRPr="00401776" w:rsidRDefault="00602620" w:rsidP="006733FD">
            <w:pPr>
              <w:tabs>
                <w:tab w:val="left" w:pos="252"/>
              </w:tabs>
              <w:snapToGrid w:val="0"/>
              <w:jc w:val="both"/>
              <w:rPr>
                <w:color w:val="000000"/>
              </w:rPr>
            </w:pPr>
            <w:r>
              <w:rPr>
                <w:bCs/>
              </w:rPr>
              <w:t>- Н</w:t>
            </w:r>
            <w:r w:rsidRPr="002F5FBB">
              <w:rPr>
                <w:bCs/>
              </w:rPr>
              <w:t>ахождение</w:t>
            </w:r>
            <w:r>
              <w:rPr>
                <w:bCs/>
              </w:rPr>
              <w:t xml:space="preserve"> и </w:t>
            </w:r>
            <w:proofErr w:type="gramStart"/>
            <w:r>
              <w:rPr>
                <w:bCs/>
              </w:rPr>
              <w:t>использование  необходимой</w:t>
            </w:r>
            <w:proofErr w:type="gramEnd"/>
            <w:r>
              <w:rPr>
                <w:bCs/>
              </w:rPr>
              <w:t xml:space="preserve"> </w:t>
            </w:r>
            <w:r w:rsidRPr="002F5FBB">
              <w:rPr>
                <w:bCs/>
              </w:rPr>
              <w:t xml:space="preserve">информации </w:t>
            </w:r>
            <w:proofErr w:type="gramStart"/>
            <w:r>
              <w:rPr>
                <w:color w:val="000000"/>
                <w:spacing w:val="1"/>
              </w:rPr>
              <w:t>для  эффективного</w:t>
            </w:r>
            <w:proofErr w:type="gramEnd"/>
            <w:r>
              <w:rPr>
                <w:color w:val="000000"/>
                <w:spacing w:val="1"/>
              </w:rPr>
              <w:t xml:space="preserve"> </w:t>
            </w:r>
            <w:r w:rsidRPr="002F5FBB">
              <w:rPr>
                <w:color w:val="000000"/>
                <w:spacing w:val="1"/>
              </w:rPr>
              <w:t>выпол</w:t>
            </w:r>
            <w:r>
              <w:rPr>
                <w:color w:val="000000"/>
                <w:spacing w:val="1"/>
              </w:rPr>
              <w:t>нения    профессиональных</w:t>
            </w:r>
            <w:r w:rsidRPr="002F5FBB">
              <w:rPr>
                <w:color w:val="000000"/>
                <w:spacing w:val="1"/>
              </w:rPr>
              <w:t xml:space="preserve"> задач,</w:t>
            </w:r>
            <w:r w:rsidRPr="002F5FBB">
              <w:t xml:space="preserve"> </w:t>
            </w:r>
            <w:r w:rsidRPr="002F5FBB">
              <w:rPr>
                <w:color w:val="000000"/>
              </w:rPr>
              <w:t>профессионального и личностного развития</w:t>
            </w:r>
            <w:r>
              <w:rPr>
                <w:color w:val="000000"/>
              </w:rPr>
              <w:t>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FB161F2" w14:textId="77777777" w:rsidR="00602620" w:rsidRDefault="00602620" w:rsidP="006733FD"/>
          <w:p w14:paraId="43076026" w14:textId="77777777" w:rsidR="00602620" w:rsidRDefault="00602620" w:rsidP="006733FD"/>
          <w:p w14:paraId="0D00667A" w14:textId="77777777" w:rsidR="00602620" w:rsidRDefault="00602620" w:rsidP="006733FD"/>
          <w:p w14:paraId="63681389" w14:textId="77777777" w:rsidR="00602620" w:rsidRDefault="00602620" w:rsidP="006733FD"/>
          <w:p w14:paraId="2AC257F8" w14:textId="77777777" w:rsidR="00602620" w:rsidRDefault="00602620" w:rsidP="006733FD"/>
          <w:p w14:paraId="7CB59FD4" w14:textId="77777777" w:rsidR="00602620" w:rsidRPr="002F5FBB" w:rsidRDefault="00602620" w:rsidP="006733FD">
            <w: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  <w:tr w:rsidR="00602620" w:rsidRPr="002F5FBB" w14:paraId="530D5F8C" w14:textId="77777777" w:rsidTr="00571D9D">
        <w:trPr>
          <w:trHeight w:val="637"/>
        </w:trPr>
        <w:tc>
          <w:tcPr>
            <w:tcW w:w="35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14:paraId="4162C05D" w14:textId="77777777" w:rsidR="00602620" w:rsidRPr="002F5FBB" w:rsidRDefault="00602620" w:rsidP="006733FD">
            <w:pPr>
              <w:shd w:val="clear" w:color="auto" w:fill="FFFFFF"/>
              <w:snapToGrid w:val="0"/>
              <w:rPr>
                <w:color w:val="000000"/>
              </w:rPr>
            </w:pPr>
            <w:r>
              <w:rPr>
                <w:bCs/>
              </w:rPr>
              <w:t>ОК</w:t>
            </w:r>
            <w:r w:rsidRPr="002F5FBB">
              <w:rPr>
                <w:bCs/>
              </w:rPr>
              <w:t>5.</w:t>
            </w:r>
            <w:r w:rsidRPr="002F5FBB">
              <w:rPr>
                <w:color w:val="000000"/>
                <w:spacing w:val="5"/>
              </w:rPr>
              <w:t xml:space="preserve"> Использовать информационно-коммуникационные технологии в</w:t>
            </w:r>
            <w:r w:rsidRPr="002F5FBB">
              <w:t xml:space="preserve"> </w:t>
            </w:r>
            <w:r w:rsidRPr="002F5FBB">
              <w:rPr>
                <w:color w:val="000000"/>
              </w:rPr>
              <w:t>профессиональной деятельности</w:t>
            </w:r>
            <w:r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</w:tcBorders>
          </w:tcPr>
          <w:p w14:paraId="047A9072" w14:textId="77777777" w:rsidR="00602620" w:rsidRPr="004E7AA3" w:rsidRDefault="00602620" w:rsidP="006733FD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В</w:t>
            </w:r>
            <w:r w:rsidRPr="002F5FBB">
              <w:rPr>
                <w:bCs/>
              </w:rPr>
              <w:t xml:space="preserve">ладение персональным        компьютером и </w:t>
            </w:r>
            <w:r>
              <w:rPr>
                <w:bCs/>
              </w:rPr>
              <w:t>и</w:t>
            </w:r>
            <w:r w:rsidRPr="002F5FBB">
              <w:rPr>
                <w:bCs/>
              </w:rPr>
              <w:t xml:space="preserve">спользование компьютерных технологий </w:t>
            </w:r>
            <w:r w:rsidRPr="002F5FBB">
              <w:rPr>
                <w:color w:val="000000"/>
                <w:spacing w:val="5"/>
              </w:rPr>
              <w:t>в</w:t>
            </w:r>
            <w:r w:rsidRPr="002F5FBB">
              <w:t xml:space="preserve"> </w:t>
            </w:r>
            <w:r w:rsidRPr="002F5FBB">
              <w:rPr>
                <w:color w:val="000000"/>
              </w:rPr>
              <w:t>профессиональной деятельности</w:t>
            </w:r>
            <w:r>
              <w:rPr>
                <w:color w:val="000000"/>
              </w:rPr>
              <w:t>.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6D042507" w14:textId="77777777" w:rsidR="00602620" w:rsidRPr="002F5FBB" w:rsidRDefault="00602620" w:rsidP="006733FD"/>
        </w:tc>
      </w:tr>
      <w:tr w:rsidR="00602620" w:rsidRPr="002F5FBB" w14:paraId="270B2F68" w14:textId="77777777" w:rsidTr="00571D9D">
        <w:trPr>
          <w:trHeight w:val="2246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</w:tcBorders>
          </w:tcPr>
          <w:p w14:paraId="43176E2D" w14:textId="77777777" w:rsidR="00602620" w:rsidRPr="002F5FBB" w:rsidRDefault="00602620" w:rsidP="006733FD">
            <w:pPr>
              <w:shd w:val="clear" w:color="auto" w:fill="FFFFFF"/>
              <w:snapToGrid w:val="0"/>
              <w:rPr>
                <w:color w:val="000000"/>
              </w:rPr>
            </w:pPr>
            <w:r w:rsidRPr="002F5FBB">
              <w:rPr>
                <w:bCs/>
              </w:rPr>
              <w:t>ОК 6.</w:t>
            </w:r>
            <w:r>
              <w:rPr>
                <w:color w:val="000000"/>
                <w:spacing w:val="13"/>
              </w:rPr>
              <w:t xml:space="preserve"> </w:t>
            </w:r>
            <w:proofErr w:type="gramStart"/>
            <w:r>
              <w:rPr>
                <w:color w:val="000000"/>
                <w:spacing w:val="13"/>
              </w:rPr>
              <w:t>Работать  в</w:t>
            </w:r>
            <w:proofErr w:type="gramEnd"/>
            <w:r>
              <w:rPr>
                <w:color w:val="000000"/>
                <w:spacing w:val="13"/>
              </w:rPr>
              <w:t xml:space="preserve"> коллективе </w:t>
            </w:r>
            <w:proofErr w:type="gramStart"/>
            <w:r>
              <w:rPr>
                <w:color w:val="000000"/>
                <w:spacing w:val="13"/>
              </w:rPr>
              <w:t xml:space="preserve">и </w:t>
            </w:r>
            <w:r w:rsidRPr="002F5FBB">
              <w:rPr>
                <w:color w:val="000000"/>
                <w:spacing w:val="13"/>
              </w:rPr>
              <w:t xml:space="preserve"> команде,  эффективно</w:t>
            </w:r>
            <w:proofErr w:type="gramEnd"/>
            <w:r w:rsidRPr="002F5FBB">
              <w:rPr>
                <w:color w:val="000000"/>
                <w:spacing w:val="13"/>
              </w:rPr>
              <w:t xml:space="preserve"> общаться с</w:t>
            </w:r>
            <w:r w:rsidRPr="002F5FBB">
              <w:t xml:space="preserve"> </w:t>
            </w:r>
            <w:r w:rsidRPr="002F5FBB">
              <w:rPr>
                <w:color w:val="000000"/>
              </w:rPr>
              <w:t>коллегами, руководством, пациентами</w:t>
            </w:r>
            <w:r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</w:tcBorders>
          </w:tcPr>
          <w:p w14:paraId="74EA98E6" w14:textId="77777777" w:rsidR="00602620" w:rsidRPr="002F5FBB" w:rsidRDefault="00602620" w:rsidP="006733FD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Э</w:t>
            </w:r>
            <w:r w:rsidRPr="002F5FBB">
              <w:rPr>
                <w:bCs/>
              </w:rPr>
              <w:t>ффективное взаимодействие и общение с коллегами и руководством лаборатории (больницы)</w:t>
            </w:r>
            <w:r>
              <w:rPr>
                <w:bCs/>
              </w:rPr>
              <w:t>;</w:t>
            </w:r>
          </w:p>
          <w:p w14:paraId="66F8A69D" w14:textId="77777777" w:rsidR="00602620" w:rsidRPr="002F5FBB" w:rsidRDefault="00602620" w:rsidP="006733FD">
            <w:pPr>
              <w:jc w:val="both"/>
              <w:rPr>
                <w:bCs/>
              </w:rPr>
            </w:pPr>
            <w:r w:rsidRPr="002F5FBB">
              <w:rPr>
                <w:bCs/>
              </w:rPr>
              <w:t xml:space="preserve"> - положительные отзывы с производственной практики</w:t>
            </w:r>
            <w:r>
              <w:rPr>
                <w:bCs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</w:tcPr>
          <w:p w14:paraId="6C1CC700" w14:textId="77777777" w:rsidR="00602620" w:rsidRPr="002F5FBB" w:rsidRDefault="00602620" w:rsidP="006733FD">
            <w: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  <w:tr w:rsidR="00602620" w:rsidRPr="002F5FBB" w14:paraId="513C41FF" w14:textId="77777777" w:rsidTr="00571D9D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266B8A" w14:textId="77777777" w:rsidR="00602620" w:rsidRPr="002F5FBB" w:rsidRDefault="00602620" w:rsidP="006733FD">
            <w:pPr>
              <w:shd w:val="clear" w:color="auto" w:fill="FFFFFF"/>
              <w:snapToGrid w:val="0"/>
              <w:rPr>
                <w:color w:val="000000"/>
              </w:rPr>
            </w:pPr>
            <w:r w:rsidRPr="002F5FBB">
              <w:rPr>
                <w:bCs/>
              </w:rPr>
              <w:t>ОК 7.</w:t>
            </w:r>
            <w:r w:rsidRPr="002F5FBB">
              <w:rPr>
                <w:color w:val="000000"/>
              </w:rPr>
              <w:t xml:space="preserve"> Брать ответственность за </w:t>
            </w:r>
            <w:proofErr w:type="gramStart"/>
            <w:r w:rsidRPr="002F5FBB">
              <w:rPr>
                <w:color w:val="000000"/>
              </w:rPr>
              <w:t xml:space="preserve">работу </w:t>
            </w:r>
            <w:r>
              <w:rPr>
                <w:color w:val="000000"/>
              </w:rPr>
              <w:t xml:space="preserve"> </w:t>
            </w:r>
            <w:r w:rsidRPr="002F5FBB">
              <w:rPr>
                <w:color w:val="000000"/>
              </w:rPr>
              <w:t>членов</w:t>
            </w:r>
            <w:proofErr w:type="gramEnd"/>
            <w:r w:rsidRPr="002F5FB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 </w:t>
            </w:r>
            <w:r w:rsidRPr="002F5FBB">
              <w:rPr>
                <w:color w:val="000000"/>
              </w:rPr>
              <w:t>команды (подчиненных</w:t>
            </w:r>
            <w:proofErr w:type="gramStart"/>
            <w:r w:rsidRPr="002F5FBB">
              <w:rPr>
                <w:color w:val="000000"/>
              </w:rPr>
              <w:t xml:space="preserve">), </w:t>
            </w:r>
            <w:r>
              <w:rPr>
                <w:color w:val="000000"/>
              </w:rPr>
              <w:t xml:space="preserve"> </w:t>
            </w:r>
            <w:r w:rsidRPr="002F5FBB">
              <w:rPr>
                <w:color w:val="000000"/>
              </w:rPr>
              <w:t>за</w:t>
            </w:r>
            <w:proofErr w:type="gramEnd"/>
            <w:r w:rsidRPr="002F5FBB">
              <w:t xml:space="preserve"> </w:t>
            </w:r>
            <w:r>
              <w:t xml:space="preserve"> </w:t>
            </w:r>
            <w:r w:rsidRPr="002F5FBB">
              <w:rPr>
                <w:color w:val="000000"/>
              </w:rPr>
              <w:t xml:space="preserve">результат выполнения </w:t>
            </w:r>
            <w:r>
              <w:rPr>
                <w:color w:val="000000"/>
              </w:rPr>
              <w:t xml:space="preserve">  </w:t>
            </w:r>
            <w:r w:rsidRPr="002F5FBB">
              <w:rPr>
                <w:color w:val="000000"/>
              </w:rPr>
              <w:t>заданий</w:t>
            </w:r>
            <w:r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23F88745" w14:textId="77777777" w:rsidR="00602620" w:rsidRPr="002F5FBB" w:rsidRDefault="00602620" w:rsidP="006733FD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О</w:t>
            </w:r>
            <w:r w:rsidRPr="002F5FBB">
              <w:rPr>
                <w:bCs/>
              </w:rPr>
              <w:t>тветственное отношение к результатам выполнения своих профессиональных обязанностей</w:t>
            </w:r>
            <w:r>
              <w:rPr>
                <w:bCs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106A188B" w14:textId="77777777" w:rsidR="00602620" w:rsidRPr="002F5FBB" w:rsidRDefault="00602620" w:rsidP="006733FD">
            <w: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  <w:tr w:rsidR="00602620" w:rsidRPr="002F5FBB" w14:paraId="323CDBBC" w14:textId="77777777" w:rsidTr="00571D9D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BCA1A4" w14:textId="77777777" w:rsidR="00602620" w:rsidRPr="002F5FBB" w:rsidRDefault="00602620" w:rsidP="006733FD">
            <w:pPr>
              <w:shd w:val="clear" w:color="auto" w:fill="FFFFFF"/>
              <w:snapToGrid w:val="0"/>
              <w:rPr>
                <w:color w:val="000000"/>
              </w:rPr>
            </w:pPr>
            <w:r w:rsidRPr="002F5FBB">
              <w:rPr>
                <w:bCs/>
              </w:rPr>
              <w:t>ОК 8.</w:t>
            </w:r>
            <w:r w:rsidRPr="002F5FBB">
              <w:rPr>
                <w:color w:val="000000"/>
              </w:rPr>
              <w:t xml:space="preserve"> Самостоятельно определять задачи профессионального и</w:t>
            </w:r>
          </w:p>
          <w:p w14:paraId="5291C76D" w14:textId="77777777" w:rsidR="00602620" w:rsidRPr="002F5FBB" w:rsidRDefault="00602620" w:rsidP="006733FD">
            <w:pPr>
              <w:shd w:val="clear" w:color="auto" w:fill="FFFFFF"/>
              <w:rPr>
                <w:color w:val="000000"/>
              </w:rPr>
            </w:pPr>
            <w:r w:rsidRPr="002F5FBB">
              <w:rPr>
                <w:color w:val="000000"/>
              </w:rPr>
              <w:t>личностного развития, заниматься самообразованием, осознанно</w:t>
            </w:r>
            <w:r w:rsidRPr="002F5FBB">
              <w:t xml:space="preserve"> </w:t>
            </w:r>
            <w:r w:rsidRPr="002F5FBB">
              <w:rPr>
                <w:color w:val="000000"/>
              </w:rPr>
              <w:t>планировать повышение квалификации</w:t>
            </w:r>
            <w:r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3D9C78F0" w14:textId="77777777" w:rsidR="00602620" w:rsidRPr="002F5FBB" w:rsidRDefault="00602620" w:rsidP="006733FD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Э</w:t>
            </w:r>
            <w:r w:rsidRPr="002F5FBB">
              <w:rPr>
                <w:bCs/>
              </w:rPr>
              <w:t xml:space="preserve">ффективное </w:t>
            </w:r>
            <w:proofErr w:type="gramStart"/>
            <w:r w:rsidRPr="002F5FBB">
              <w:rPr>
                <w:bCs/>
              </w:rPr>
              <w:t>планирование  повышения</w:t>
            </w:r>
            <w:proofErr w:type="gramEnd"/>
            <w:r w:rsidRPr="002F5FBB">
              <w:rPr>
                <w:bCs/>
              </w:rPr>
              <w:t xml:space="preserve"> своего личностного и профессионального уровня развития;</w:t>
            </w:r>
          </w:p>
          <w:p w14:paraId="36D86EF2" w14:textId="77777777" w:rsidR="00602620" w:rsidRPr="002F5FBB" w:rsidRDefault="00602620" w:rsidP="006733FD">
            <w:pPr>
              <w:jc w:val="both"/>
              <w:rPr>
                <w:bCs/>
              </w:rPr>
            </w:pPr>
            <w:r w:rsidRPr="002F5FBB">
              <w:rPr>
                <w:bCs/>
              </w:rPr>
              <w:t>- планирование и своевременное прохождение повышения квалификации</w:t>
            </w:r>
            <w:r>
              <w:rPr>
                <w:bCs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28251900" w14:textId="77777777" w:rsidR="00602620" w:rsidRPr="002F5FBB" w:rsidRDefault="00602620" w:rsidP="006733FD">
            <w: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  <w:tr w:rsidR="00602620" w:rsidRPr="002F5FBB" w14:paraId="7C554621" w14:textId="77777777" w:rsidTr="00571D9D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3C680C1" w14:textId="77777777" w:rsidR="00602620" w:rsidRPr="002F5FBB" w:rsidRDefault="00602620" w:rsidP="006733FD">
            <w:pPr>
              <w:shd w:val="clear" w:color="auto" w:fill="FFFFFF"/>
              <w:snapToGrid w:val="0"/>
              <w:rPr>
                <w:color w:val="000000"/>
              </w:rPr>
            </w:pPr>
            <w:r w:rsidRPr="002F5FBB">
              <w:rPr>
                <w:bCs/>
              </w:rPr>
              <w:t>ОК 9.</w:t>
            </w:r>
            <w:r w:rsidRPr="002F5FBB">
              <w:rPr>
                <w:color w:val="000000"/>
                <w:spacing w:val="2"/>
              </w:rPr>
              <w:t xml:space="preserve"> Ориентироваться в условиях смены технологий в</w:t>
            </w:r>
            <w:r w:rsidRPr="002F5FBB">
              <w:t xml:space="preserve"> </w:t>
            </w:r>
            <w:r w:rsidRPr="002F5FBB">
              <w:rPr>
                <w:color w:val="000000"/>
              </w:rPr>
              <w:t>профессиональной деятельности</w:t>
            </w:r>
            <w:r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51465490" w14:textId="77777777" w:rsidR="00602620" w:rsidRPr="002F5FBB" w:rsidRDefault="00602620" w:rsidP="006733FD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Р</w:t>
            </w:r>
            <w:r w:rsidRPr="002F5FBB">
              <w:rPr>
                <w:bCs/>
              </w:rPr>
              <w:t>ациональное использование современных технологий при проведении</w:t>
            </w:r>
            <w:r w:rsidRPr="002F5FBB">
              <w:rPr>
                <w:color w:val="000000"/>
              </w:rPr>
              <w:t xml:space="preserve"> </w:t>
            </w:r>
            <w:r w:rsidRPr="002F5FBB">
              <w:t>общего анализа крови и дополнительных гематологических исследований</w:t>
            </w:r>
            <w:r>
              <w:rPr>
                <w:color w:val="000000"/>
              </w:rPr>
              <w:t>.</w:t>
            </w:r>
            <w:r w:rsidRPr="002F5FBB">
              <w:rPr>
                <w:bCs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1226FA19" w14:textId="77777777" w:rsidR="00602620" w:rsidRPr="002F5FBB" w:rsidRDefault="00602620" w:rsidP="006733FD">
            <w: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  <w:tr w:rsidR="00602620" w:rsidRPr="002F5FBB" w14:paraId="60CDA885" w14:textId="77777777" w:rsidTr="00571D9D">
        <w:trPr>
          <w:trHeight w:val="2160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14:paraId="6E7050E7" w14:textId="77777777" w:rsidR="00602620" w:rsidRPr="00371B43" w:rsidRDefault="00602620" w:rsidP="006733FD">
            <w:pPr>
              <w:shd w:val="clear" w:color="auto" w:fill="FFFFFF"/>
              <w:snapToGrid w:val="0"/>
              <w:rPr>
                <w:color w:val="000000"/>
              </w:rPr>
            </w:pPr>
            <w:r w:rsidRPr="002F5FBB">
              <w:rPr>
                <w:bCs/>
              </w:rPr>
              <w:t>ОК 10.</w:t>
            </w:r>
            <w:r w:rsidRPr="002F5FBB">
              <w:rPr>
                <w:color w:val="000000"/>
                <w:spacing w:val="7"/>
              </w:rPr>
              <w:t xml:space="preserve"> Бережно относиться к историческому наследию и </w:t>
            </w:r>
            <w:proofErr w:type="gramStart"/>
            <w:r w:rsidRPr="002F5FBB">
              <w:rPr>
                <w:color w:val="000000"/>
                <w:spacing w:val="7"/>
              </w:rPr>
              <w:t>культурным</w:t>
            </w:r>
            <w:r w:rsidRPr="002F5FBB">
              <w:t xml:space="preserve">  </w:t>
            </w:r>
            <w:r>
              <w:rPr>
                <w:color w:val="000000"/>
              </w:rPr>
              <w:t>традициям</w:t>
            </w:r>
            <w:proofErr w:type="gramEnd"/>
            <w:r>
              <w:rPr>
                <w:color w:val="000000"/>
              </w:rPr>
              <w:t xml:space="preserve"> </w:t>
            </w:r>
            <w:r w:rsidRPr="002F5FBB">
              <w:rPr>
                <w:color w:val="000000"/>
              </w:rPr>
              <w:t>н</w:t>
            </w:r>
            <w:r>
              <w:rPr>
                <w:color w:val="000000"/>
              </w:rPr>
              <w:t xml:space="preserve">арода, уважать социальные, культурные и </w:t>
            </w:r>
            <w:r w:rsidRPr="002F5FBB">
              <w:rPr>
                <w:color w:val="000000"/>
              </w:rPr>
              <w:t>религиозные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3"/>
              </w:rPr>
              <w:t>р</w:t>
            </w:r>
            <w:r w:rsidRPr="002F5FBB">
              <w:rPr>
                <w:color w:val="000000"/>
                <w:spacing w:val="-3"/>
              </w:rPr>
              <w:t>азличи</w:t>
            </w:r>
            <w:r>
              <w:rPr>
                <w:color w:val="000000"/>
                <w:spacing w:val="-3"/>
              </w:rPr>
              <w:t>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</w:tcPr>
          <w:p w14:paraId="65DCA3EE" w14:textId="77777777" w:rsidR="00602620" w:rsidRDefault="00602620" w:rsidP="006733FD">
            <w:pPr>
              <w:snapToGrid w:val="0"/>
              <w:jc w:val="both"/>
            </w:pPr>
            <w:r>
              <w:t>- Б</w:t>
            </w:r>
            <w:r w:rsidRPr="002F5FBB">
              <w:t>ережное отношение к историческому наследию и культурным традициям народа;</w:t>
            </w:r>
          </w:p>
          <w:p w14:paraId="5C89BE98" w14:textId="77777777" w:rsidR="00602620" w:rsidRPr="002F5FBB" w:rsidRDefault="00602620" w:rsidP="006733FD">
            <w:pPr>
              <w:snapToGrid w:val="0"/>
              <w:jc w:val="both"/>
              <w:rPr>
                <w:bCs/>
              </w:rPr>
            </w:pPr>
            <w:r w:rsidRPr="002F5FBB">
              <w:t>- толерантное отношение к представителям социальных, культурных и религиозных общностей</w:t>
            </w:r>
            <w: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2B61C4F5" w14:textId="77777777" w:rsidR="00602620" w:rsidRPr="002F5FBB" w:rsidRDefault="00602620" w:rsidP="006733FD">
            <w: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  <w:tr w:rsidR="00602620" w:rsidRPr="002F5FBB" w14:paraId="543B1D57" w14:textId="77777777" w:rsidTr="00571D9D">
        <w:trPr>
          <w:trHeight w:val="1595"/>
        </w:trPr>
        <w:tc>
          <w:tcPr>
            <w:tcW w:w="3525" w:type="dxa"/>
            <w:tcBorders>
              <w:top w:val="single" w:sz="4" w:space="0" w:color="auto"/>
              <w:left w:val="single" w:sz="8" w:space="0" w:color="000000"/>
            </w:tcBorders>
          </w:tcPr>
          <w:p w14:paraId="4CC6D506" w14:textId="77777777" w:rsidR="00602620" w:rsidRPr="002F5FBB" w:rsidRDefault="00602620" w:rsidP="006733FD">
            <w:pPr>
              <w:shd w:val="clear" w:color="auto" w:fill="FFFFFF"/>
              <w:snapToGrid w:val="0"/>
              <w:rPr>
                <w:bCs/>
              </w:rPr>
            </w:pPr>
            <w:r w:rsidRPr="002F5FBB">
              <w:rPr>
                <w:bCs/>
              </w:rPr>
              <w:lastRenderedPageBreak/>
              <w:t>ОК 11.</w:t>
            </w:r>
            <w:r w:rsidRPr="002F5FBB">
              <w:rPr>
                <w:color w:val="000000"/>
                <w:spacing w:val="11"/>
              </w:rPr>
              <w:t xml:space="preserve"> Быть готовым брать на себя нравственные обязательства по</w:t>
            </w:r>
            <w:r>
              <w:rPr>
                <w:color w:val="000000"/>
                <w:spacing w:val="11"/>
              </w:rPr>
              <w:t xml:space="preserve"> </w:t>
            </w:r>
            <w:r w:rsidRPr="002F5FBB">
              <w:rPr>
                <w:color w:val="000000"/>
              </w:rPr>
              <w:t>отношению к природе, обществу и человеку</w:t>
            </w:r>
            <w:r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</w:tcBorders>
          </w:tcPr>
          <w:p w14:paraId="02E737CD" w14:textId="77777777" w:rsidR="00602620" w:rsidRPr="002F5FBB" w:rsidRDefault="00602620" w:rsidP="006733FD">
            <w:pPr>
              <w:snapToGrid w:val="0"/>
              <w:jc w:val="both"/>
            </w:pPr>
            <w:r>
              <w:t>- Б</w:t>
            </w:r>
            <w:r w:rsidRPr="002F5FBB">
              <w:t>ережное отношение к окружающей среде и соблюдение природоохранных мероприятий;</w:t>
            </w:r>
          </w:p>
          <w:p w14:paraId="7B54672B" w14:textId="77777777" w:rsidR="00602620" w:rsidRPr="002F5FBB" w:rsidRDefault="00602620" w:rsidP="006733FD">
            <w:pPr>
              <w:jc w:val="both"/>
            </w:pPr>
            <w:r w:rsidRPr="002F5FBB">
              <w:t>- соблюдение правил и норм взаимоотношений в обществе</w:t>
            </w:r>
            <w: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006E990" w14:textId="77777777" w:rsidR="00602620" w:rsidRPr="002F5FBB" w:rsidRDefault="00602620" w:rsidP="006733FD">
            <w: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  <w:tr w:rsidR="00602620" w:rsidRPr="002F5FBB" w14:paraId="52681CAA" w14:textId="77777777" w:rsidTr="00571D9D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AE17F53" w14:textId="77777777" w:rsidR="00602620" w:rsidRPr="002F5FBB" w:rsidRDefault="00602620" w:rsidP="006733FD">
            <w:pPr>
              <w:shd w:val="clear" w:color="auto" w:fill="FFFFFF"/>
              <w:snapToGrid w:val="0"/>
              <w:rPr>
                <w:color w:val="000000"/>
                <w:spacing w:val="-3"/>
              </w:rPr>
            </w:pPr>
            <w:r>
              <w:rPr>
                <w:color w:val="000000"/>
              </w:rPr>
              <w:t xml:space="preserve">ОК 12. Оказывать первую медицинскую помощь при </w:t>
            </w:r>
            <w:r w:rsidRPr="002F5FBB">
              <w:rPr>
                <w:color w:val="000000"/>
              </w:rPr>
              <w:t>неотложных</w:t>
            </w:r>
            <w:r w:rsidRPr="002F5FBB">
              <w:t xml:space="preserve"> </w:t>
            </w:r>
            <w:r w:rsidRPr="002F5FBB">
              <w:rPr>
                <w:color w:val="000000"/>
                <w:spacing w:val="-3"/>
              </w:rPr>
              <w:t>состояниях</w:t>
            </w:r>
            <w:r>
              <w:rPr>
                <w:color w:val="000000"/>
                <w:spacing w:val="-3"/>
              </w:rPr>
              <w:t>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37DE827F" w14:textId="77777777" w:rsidR="00602620" w:rsidRPr="002F5FBB" w:rsidRDefault="00602620" w:rsidP="006733FD">
            <w:pPr>
              <w:snapToGrid w:val="0"/>
              <w:jc w:val="both"/>
              <w:rPr>
                <w:bCs/>
              </w:rPr>
            </w:pPr>
            <w:r w:rsidRPr="002F5FBB">
              <w:rPr>
                <w:bCs/>
              </w:rPr>
              <w:t xml:space="preserve">- </w:t>
            </w:r>
            <w:r>
              <w:rPr>
                <w:bCs/>
              </w:rPr>
              <w:t>У</w:t>
            </w:r>
            <w:r w:rsidRPr="002F5FBB">
              <w:rPr>
                <w:bCs/>
              </w:rPr>
              <w:t>мелое оказание первой медицинской помощи при неотложных состояниях</w:t>
            </w:r>
            <w:r>
              <w:rPr>
                <w:bCs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6E4118FA" w14:textId="77777777" w:rsidR="00602620" w:rsidRPr="002F5FBB" w:rsidRDefault="00602620" w:rsidP="006733FD">
            <w: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  <w:tr w:rsidR="00602620" w:rsidRPr="002F5FBB" w14:paraId="60DBC048" w14:textId="77777777" w:rsidTr="00571D9D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208AAF" w14:textId="77777777" w:rsidR="00602620" w:rsidRPr="002F5FBB" w:rsidRDefault="00602620" w:rsidP="006733FD">
            <w:pPr>
              <w:shd w:val="clear" w:color="auto" w:fill="FFFFFF"/>
              <w:snapToGrid w:val="0"/>
              <w:rPr>
                <w:color w:val="000000"/>
                <w:spacing w:val="4"/>
              </w:rPr>
            </w:pPr>
            <w:r w:rsidRPr="002F5FBB">
              <w:rPr>
                <w:bCs/>
              </w:rPr>
              <w:t xml:space="preserve">ОК 13. </w:t>
            </w:r>
            <w:r w:rsidRPr="002F5FBB">
              <w:rPr>
                <w:color w:val="000000"/>
              </w:rPr>
              <w:t>Организовывать рабочее место с соблюдением требований охраны</w:t>
            </w:r>
            <w:r>
              <w:t xml:space="preserve"> </w:t>
            </w:r>
            <w:r w:rsidRPr="002F5FBB">
              <w:rPr>
                <w:color w:val="000000"/>
                <w:spacing w:val="4"/>
              </w:rPr>
              <w:t xml:space="preserve">труда, производственной санитарии, инфекционной и противопожарной </w:t>
            </w:r>
            <w:r w:rsidRPr="002F5FBB">
              <w:rPr>
                <w:color w:val="000000"/>
                <w:spacing w:val="-2"/>
              </w:rPr>
              <w:t>безопасности</w:t>
            </w:r>
            <w:r>
              <w:rPr>
                <w:color w:val="000000"/>
                <w:spacing w:val="-2"/>
              </w:rPr>
              <w:t>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1E754F1E" w14:textId="77777777" w:rsidR="00602620" w:rsidRPr="002F5FBB" w:rsidRDefault="00602620" w:rsidP="006733FD">
            <w:pPr>
              <w:shd w:val="clear" w:color="auto" w:fill="FFFFFF"/>
              <w:snapToGrid w:val="0"/>
              <w:jc w:val="both"/>
              <w:rPr>
                <w:color w:val="000000"/>
                <w:spacing w:val="4"/>
              </w:rPr>
            </w:pPr>
            <w:r>
              <w:rPr>
                <w:color w:val="000000"/>
              </w:rPr>
              <w:t xml:space="preserve">- </w:t>
            </w:r>
            <w:proofErr w:type="gramStart"/>
            <w:r>
              <w:rPr>
                <w:color w:val="000000"/>
              </w:rPr>
              <w:t>О</w:t>
            </w:r>
            <w:r w:rsidRPr="002F5FBB">
              <w:rPr>
                <w:color w:val="000000"/>
              </w:rPr>
              <w:t>рганизация  рабочего</w:t>
            </w:r>
            <w:proofErr w:type="gramEnd"/>
            <w:r w:rsidRPr="002F5FBB">
              <w:rPr>
                <w:color w:val="000000"/>
              </w:rPr>
              <w:t xml:space="preserve"> места с соблюдением требований </w:t>
            </w:r>
            <w:proofErr w:type="gramStart"/>
            <w:r w:rsidRPr="002F5FBB">
              <w:rPr>
                <w:color w:val="000000"/>
              </w:rPr>
              <w:t>охраны</w:t>
            </w:r>
            <w:r w:rsidRPr="002F5FBB">
              <w:t xml:space="preserve">  </w:t>
            </w:r>
            <w:r w:rsidRPr="002F5FBB">
              <w:rPr>
                <w:color w:val="000000"/>
                <w:spacing w:val="4"/>
              </w:rPr>
              <w:t>труда</w:t>
            </w:r>
            <w:proofErr w:type="gramEnd"/>
            <w:r w:rsidRPr="002F5FBB">
              <w:rPr>
                <w:color w:val="000000"/>
                <w:spacing w:val="4"/>
              </w:rPr>
              <w:t>, производственной санитарии, инфекционной и противопожарной</w:t>
            </w:r>
          </w:p>
          <w:p w14:paraId="1568E8F9" w14:textId="77777777" w:rsidR="00602620" w:rsidRPr="002F5FBB" w:rsidRDefault="00602620" w:rsidP="006733FD">
            <w:pPr>
              <w:jc w:val="both"/>
              <w:rPr>
                <w:color w:val="000000"/>
                <w:spacing w:val="-2"/>
              </w:rPr>
            </w:pPr>
            <w:r w:rsidRPr="002F5FBB">
              <w:rPr>
                <w:color w:val="000000"/>
                <w:spacing w:val="-2"/>
              </w:rPr>
              <w:t>безопасности;</w:t>
            </w:r>
          </w:p>
          <w:p w14:paraId="74BE5F56" w14:textId="77777777" w:rsidR="00602620" w:rsidRPr="002F5FBB" w:rsidRDefault="00602620" w:rsidP="006733FD">
            <w:pPr>
              <w:jc w:val="both"/>
              <w:rPr>
                <w:color w:val="000000"/>
                <w:spacing w:val="-2"/>
              </w:rPr>
            </w:pPr>
            <w:r w:rsidRPr="002F5FBB">
              <w:rPr>
                <w:color w:val="000000"/>
                <w:spacing w:val="-2"/>
              </w:rPr>
              <w:t>- соблюдение правил инфекционной и противопожарной безопасности</w:t>
            </w:r>
            <w:r>
              <w:rPr>
                <w:color w:val="000000"/>
                <w:spacing w:val="-2"/>
              </w:rPr>
              <w:t>.</w:t>
            </w:r>
            <w:r w:rsidRPr="002F5FBB">
              <w:rPr>
                <w:color w:val="000000"/>
                <w:spacing w:val="-2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465C6000" w14:textId="77777777" w:rsidR="00602620" w:rsidRPr="002F5FBB" w:rsidRDefault="00602620" w:rsidP="006733FD">
            <w: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  <w:tr w:rsidR="00602620" w:rsidRPr="002F5FBB" w14:paraId="23E4E1F6" w14:textId="77777777" w:rsidTr="00571D9D">
        <w:trPr>
          <w:trHeight w:val="637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96C73A7" w14:textId="77777777" w:rsidR="00602620" w:rsidRPr="002F5FBB" w:rsidRDefault="00602620" w:rsidP="006733FD">
            <w:pPr>
              <w:shd w:val="clear" w:color="auto" w:fill="FFFFFF"/>
              <w:snapToGrid w:val="0"/>
              <w:rPr>
                <w:color w:val="000000"/>
              </w:rPr>
            </w:pPr>
            <w:r w:rsidRPr="002F5FBB">
              <w:rPr>
                <w:bCs/>
              </w:rPr>
              <w:t xml:space="preserve">ОК 14. </w:t>
            </w:r>
            <w:r w:rsidRPr="002F5FBB">
              <w:rPr>
                <w:color w:val="000000"/>
                <w:spacing w:val="1"/>
              </w:rPr>
              <w:t>Вести здоровый образ жизни, заниматься физической культурой и</w:t>
            </w:r>
            <w:r w:rsidRPr="002F5FBB">
              <w:t xml:space="preserve"> </w:t>
            </w:r>
            <w:r w:rsidRPr="002F5FBB">
              <w:rPr>
                <w:color w:val="000000"/>
              </w:rPr>
              <w:t>спортом для укрепления здоровья, достижения жизненных и</w:t>
            </w:r>
            <w:r>
              <w:rPr>
                <w:color w:val="000000"/>
              </w:rPr>
              <w:t xml:space="preserve"> </w:t>
            </w:r>
            <w:r w:rsidRPr="002F5FBB">
              <w:rPr>
                <w:color w:val="000000"/>
              </w:rPr>
              <w:t>профессиональных целей</w:t>
            </w:r>
            <w:r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009DC449" w14:textId="77777777" w:rsidR="00602620" w:rsidRPr="002F5FBB" w:rsidRDefault="00602620" w:rsidP="006733FD">
            <w:pPr>
              <w:snapToGrid w:val="0"/>
              <w:jc w:val="both"/>
            </w:pPr>
            <w:r>
              <w:t>- П</w:t>
            </w:r>
            <w:r w:rsidRPr="002F5FBB">
              <w:t xml:space="preserve">ропаганда и ведение здорового образа жизни с целью укрепления </w:t>
            </w:r>
            <w:proofErr w:type="gramStart"/>
            <w:r w:rsidRPr="002F5FBB">
              <w:t>здоровья,  профилактики</w:t>
            </w:r>
            <w:proofErr w:type="gramEnd"/>
            <w:r w:rsidRPr="002F5FBB">
              <w:t xml:space="preserve">  заболеваний, достижения жизненных и профессиональных целей</w:t>
            </w:r>
            <w: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3F7FC63D" w14:textId="77777777" w:rsidR="00602620" w:rsidRPr="002F5FBB" w:rsidRDefault="00602620" w:rsidP="006733FD">
            <w: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</w:tbl>
    <w:p w14:paraId="63AA37BC" w14:textId="77777777" w:rsidR="006D0C51" w:rsidRDefault="006D0C51" w:rsidP="00602620">
      <w:pPr>
        <w:pStyle w:val="1"/>
        <w:tabs>
          <w:tab w:val="clear" w:pos="432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6D0C51" w:rsidSect="00DE7AC3">
      <w:footerReference w:type="even" r:id="rId16"/>
      <w:footerReference w:type="default" r:id="rId17"/>
      <w:footerReference w:type="first" r:id="rId18"/>
      <w:pgSz w:w="12242" w:h="15842" w:code="1"/>
      <w:pgMar w:top="1134" w:right="850" w:bottom="1134" w:left="1701" w:header="720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5C817" w14:textId="77777777" w:rsidR="001D030B" w:rsidRDefault="001D030B" w:rsidP="0033210B">
      <w:r>
        <w:separator/>
      </w:r>
    </w:p>
  </w:endnote>
  <w:endnote w:type="continuationSeparator" w:id="0">
    <w:p w14:paraId="489EB29D" w14:textId="77777777" w:rsidR="001D030B" w:rsidRDefault="001D030B" w:rsidP="00332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9214306"/>
      <w:docPartObj>
        <w:docPartGallery w:val="Page Numbers (Bottom of Page)"/>
        <w:docPartUnique/>
      </w:docPartObj>
    </w:sdtPr>
    <w:sdtContent>
      <w:p w14:paraId="1D073A2D" w14:textId="3E8BD8C4" w:rsidR="0048082D" w:rsidRDefault="0048082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8F72D7" w14:textId="77777777" w:rsidR="0048082D" w:rsidRDefault="0048082D">
    <w:pPr>
      <w:pStyle w:val="af"/>
      <w:ind w:right="36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59407" w14:textId="77777777" w:rsidR="0048082D" w:rsidRDefault="0048082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4D348" w14:textId="77777777" w:rsidR="0048082D" w:rsidRDefault="0048082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B65B" w14:textId="77777777" w:rsidR="0048082D" w:rsidRDefault="00000000">
    <w:pPr>
      <w:pStyle w:val="af"/>
      <w:ind w:right="360"/>
    </w:pPr>
    <w:r>
      <w:pict w14:anchorId="689E10BD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46.65pt;margin-top:.05pt;width:6pt;height:13.75pt;z-index:251658240;mso-wrap-distance-left:0;mso-wrap-distance-right:0;mso-position-horizontal-relative:page" stroked="f">
          <v:fill opacity="0" color2="black"/>
          <v:textbox style="mso-next-textbox:#_x0000_s1026" inset="0,0,0,0">
            <w:txbxContent>
              <w:p w14:paraId="5667E6F1" w14:textId="77777777" w:rsidR="0048082D" w:rsidRDefault="0048082D">
                <w:pPr>
                  <w:pStyle w:val="af"/>
                </w:pPr>
                <w:r>
                  <w:rPr>
                    <w:rStyle w:val="a6"/>
                  </w:rPr>
                  <w:fldChar w:fldCharType="begin"/>
                </w:r>
                <w:r>
                  <w:rPr>
                    <w:rStyle w:val="a6"/>
                  </w:rPr>
                  <w:instrText xml:space="preserve"> PAGE </w:instrText>
                </w:r>
                <w:r>
                  <w:rPr>
                    <w:rStyle w:val="a6"/>
                  </w:rPr>
                  <w:fldChar w:fldCharType="separate"/>
                </w:r>
                <w:r>
                  <w:rPr>
                    <w:rStyle w:val="a6"/>
                    <w:noProof/>
                  </w:rPr>
                  <w:t>6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CB35B" w14:textId="77777777" w:rsidR="0048082D" w:rsidRDefault="0048082D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6FA17" w14:textId="77777777" w:rsidR="0048082D" w:rsidRDefault="0048082D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0030782"/>
      <w:docPartObj>
        <w:docPartGallery w:val="Page Numbers (Bottom of Page)"/>
        <w:docPartUnique/>
      </w:docPartObj>
    </w:sdtPr>
    <w:sdtContent>
      <w:p w14:paraId="6BB73341" w14:textId="3387B143" w:rsidR="0048082D" w:rsidRDefault="0048082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6BD68A" w14:textId="3E26A5E6" w:rsidR="0048082D" w:rsidRDefault="0048082D">
    <w:pPr>
      <w:pStyle w:val="af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7B3A6" w14:textId="77777777" w:rsidR="0048082D" w:rsidRDefault="0048082D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2A065" w14:textId="77777777" w:rsidR="0048082D" w:rsidRDefault="0048082D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674789"/>
      <w:docPartObj>
        <w:docPartGallery w:val="Page Numbers (Bottom of Page)"/>
        <w:docPartUnique/>
      </w:docPartObj>
    </w:sdtPr>
    <w:sdtContent>
      <w:p w14:paraId="4909F444" w14:textId="1BC89DFB" w:rsidR="0048082D" w:rsidRDefault="0048082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E72D4D" w14:textId="2067CC01" w:rsidR="0048082D" w:rsidRDefault="0048082D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B9AF1" w14:textId="77777777" w:rsidR="001D030B" w:rsidRDefault="001D030B" w:rsidP="0033210B">
      <w:r>
        <w:separator/>
      </w:r>
    </w:p>
  </w:footnote>
  <w:footnote w:type="continuationSeparator" w:id="0">
    <w:p w14:paraId="4144A840" w14:textId="77777777" w:rsidR="001D030B" w:rsidRDefault="001D030B" w:rsidP="00332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CA97A5"/>
    <w:multiLevelType w:val="hybridMultilevel"/>
    <w:tmpl w:val="36562CE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4D59303"/>
    <w:multiLevelType w:val="hybridMultilevel"/>
    <w:tmpl w:val="0A66089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0C507F5"/>
    <w:multiLevelType w:val="hybridMultilevel"/>
    <w:tmpl w:val="6636935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4CE4579"/>
    <w:multiLevelType w:val="hybridMultilevel"/>
    <w:tmpl w:val="2310C0F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E68782B8"/>
    <w:multiLevelType w:val="hybridMultilevel"/>
    <w:tmpl w:val="CF5A3CC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0000004"/>
    <w:multiLevelType w:val="single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7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color w:val="auto"/>
      </w:rPr>
    </w:lvl>
  </w:abstractNum>
  <w:abstractNum w:abstractNumId="8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A"/>
    <w:multiLevelType w:val="single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04264E71"/>
    <w:multiLevelType w:val="multilevel"/>
    <w:tmpl w:val="FAB4940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968EE8A"/>
    <w:multiLevelType w:val="hybridMultilevel"/>
    <w:tmpl w:val="21D247E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CBE01E8"/>
    <w:multiLevelType w:val="hybridMultilevel"/>
    <w:tmpl w:val="1688E328"/>
    <w:lvl w:ilvl="0" w:tplc="3C4A613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F530D4E"/>
    <w:multiLevelType w:val="hybridMultilevel"/>
    <w:tmpl w:val="C4625E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0F5903AB"/>
    <w:multiLevelType w:val="multilevel"/>
    <w:tmpl w:val="DC3EB818"/>
    <w:lvl w:ilvl="0">
      <w:start w:val="6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29E6628"/>
    <w:multiLevelType w:val="hybridMultilevel"/>
    <w:tmpl w:val="C2FCDC0E"/>
    <w:lvl w:ilvl="0" w:tplc="FFFFFFFF">
      <w:start w:val="1"/>
      <w:numFmt w:val="decimal"/>
      <w:lvlText w:val=""/>
      <w:lvlJc w:val="left"/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36A777C"/>
    <w:multiLevelType w:val="multilevel"/>
    <w:tmpl w:val="3C14279E"/>
    <w:lvl w:ilvl="0">
      <w:start w:val="8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6B1486F"/>
    <w:multiLevelType w:val="hybridMultilevel"/>
    <w:tmpl w:val="255A7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0A1FB4"/>
    <w:multiLevelType w:val="hybridMultilevel"/>
    <w:tmpl w:val="CE588AC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1E3228CA"/>
    <w:multiLevelType w:val="hybridMultilevel"/>
    <w:tmpl w:val="D9762E3C"/>
    <w:lvl w:ilvl="0" w:tplc="07FE1496">
      <w:start w:val="1"/>
      <w:numFmt w:val="decimal"/>
      <w:lvlText w:val="%1."/>
      <w:lvlJc w:val="left"/>
      <w:pPr>
        <w:tabs>
          <w:tab w:val="num" w:pos="1245"/>
        </w:tabs>
        <w:ind w:left="124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2" w15:restartNumberingAfterBreak="0">
    <w:nsid w:val="20A80CD3"/>
    <w:multiLevelType w:val="hybridMultilevel"/>
    <w:tmpl w:val="67DA7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0DE209F"/>
    <w:multiLevelType w:val="hybridMultilevel"/>
    <w:tmpl w:val="1C7C1BB6"/>
    <w:lvl w:ilvl="0" w:tplc="3654AD26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4" w15:restartNumberingAfterBreak="0">
    <w:nsid w:val="221B2E75"/>
    <w:multiLevelType w:val="hybridMultilevel"/>
    <w:tmpl w:val="85EC5552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5" w15:restartNumberingAfterBreak="0">
    <w:nsid w:val="243F4623"/>
    <w:multiLevelType w:val="hybridMultilevel"/>
    <w:tmpl w:val="E04676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51136B4"/>
    <w:multiLevelType w:val="multilevel"/>
    <w:tmpl w:val="B5C8426A"/>
    <w:lvl w:ilvl="0">
      <w:start w:val="10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2595100F"/>
    <w:multiLevelType w:val="hybridMultilevel"/>
    <w:tmpl w:val="C284E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771662D"/>
    <w:multiLevelType w:val="hybridMultilevel"/>
    <w:tmpl w:val="15022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DB4130F"/>
    <w:multiLevelType w:val="hybridMultilevel"/>
    <w:tmpl w:val="E098D240"/>
    <w:lvl w:ilvl="0" w:tplc="0419000F">
      <w:start w:val="1"/>
      <w:numFmt w:val="decimal"/>
      <w:lvlText w:val="%1."/>
      <w:lvlJc w:val="left"/>
      <w:pPr>
        <w:tabs>
          <w:tab w:val="num" w:pos="1300"/>
        </w:tabs>
        <w:ind w:left="13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0"/>
        </w:tabs>
        <w:ind w:left="20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0"/>
        </w:tabs>
        <w:ind w:left="27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0"/>
        </w:tabs>
        <w:ind w:left="34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0"/>
        </w:tabs>
        <w:ind w:left="41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0"/>
        </w:tabs>
        <w:ind w:left="49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0"/>
        </w:tabs>
        <w:ind w:left="56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0"/>
        </w:tabs>
        <w:ind w:left="63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0"/>
        </w:tabs>
        <w:ind w:left="7060" w:hanging="180"/>
      </w:pPr>
    </w:lvl>
  </w:abstractNum>
  <w:abstractNum w:abstractNumId="31" w15:restartNumberingAfterBreak="0">
    <w:nsid w:val="2DEA2D15"/>
    <w:multiLevelType w:val="hybridMultilevel"/>
    <w:tmpl w:val="97680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2DB4063"/>
    <w:multiLevelType w:val="hybridMultilevel"/>
    <w:tmpl w:val="ED7C5BCA"/>
    <w:lvl w:ilvl="0" w:tplc="FFFFFFFF">
      <w:start w:val="1"/>
      <w:numFmt w:val="decimal"/>
      <w:lvlText w:val=""/>
      <w:lvlJc w:val="left"/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39B0779"/>
    <w:multiLevelType w:val="hybridMultilevel"/>
    <w:tmpl w:val="D9CAC4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1E1035B"/>
    <w:multiLevelType w:val="hybridMultilevel"/>
    <w:tmpl w:val="4F4CFEA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4B7E6B46"/>
    <w:multiLevelType w:val="hybridMultilevel"/>
    <w:tmpl w:val="3BCEE174"/>
    <w:lvl w:ilvl="0" w:tplc="F372F2DC">
      <w:start w:val="12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6" w15:restartNumberingAfterBreak="0">
    <w:nsid w:val="51A2034D"/>
    <w:multiLevelType w:val="hybridMultilevel"/>
    <w:tmpl w:val="85AA35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1E4DDEF"/>
    <w:multiLevelType w:val="hybridMultilevel"/>
    <w:tmpl w:val="576A97D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581A2666"/>
    <w:multiLevelType w:val="hybridMultilevel"/>
    <w:tmpl w:val="C6B242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9C1158"/>
    <w:multiLevelType w:val="multilevel"/>
    <w:tmpl w:val="2990DBF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67531B0D"/>
    <w:multiLevelType w:val="hybridMultilevel"/>
    <w:tmpl w:val="914A692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70083B44"/>
    <w:multiLevelType w:val="hybridMultilevel"/>
    <w:tmpl w:val="93F0DF36"/>
    <w:lvl w:ilvl="0" w:tplc="F372F2DC">
      <w:start w:val="12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3F0BCA"/>
    <w:multiLevelType w:val="hybridMultilevel"/>
    <w:tmpl w:val="458CEBD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77E15743"/>
    <w:multiLevelType w:val="hybridMultilevel"/>
    <w:tmpl w:val="3240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41008F"/>
    <w:multiLevelType w:val="hybridMultilevel"/>
    <w:tmpl w:val="92AF02B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7E69551E"/>
    <w:multiLevelType w:val="hybridMultilevel"/>
    <w:tmpl w:val="46EC23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5914F9"/>
    <w:multiLevelType w:val="hybridMultilevel"/>
    <w:tmpl w:val="9089ED6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474055727">
    <w:abstractNumId w:val="5"/>
  </w:num>
  <w:num w:numId="2" w16cid:durableId="1421832726">
    <w:abstractNumId w:val="6"/>
  </w:num>
  <w:num w:numId="3" w16cid:durableId="1356426075">
    <w:abstractNumId w:val="7"/>
  </w:num>
  <w:num w:numId="4" w16cid:durableId="290983947">
    <w:abstractNumId w:val="29"/>
  </w:num>
  <w:num w:numId="5" w16cid:durableId="1601715250">
    <w:abstractNumId w:val="21"/>
  </w:num>
  <w:num w:numId="6" w16cid:durableId="1100563427">
    <w:abstractNumId w:val="20"/>
  </w:num>
  <w:num w:numId="7" w16cid:durableId="13655402">
    <w:abstractNumId w:val="15"/>
  </w:num>
  <w:num w:numId="8" w16cid:durableId="1063722412">
    <w:abstractNumId w:val="40"/>
  </w:num>
  <w:num w:numId="9" w16cid:durableId="781999961">
    <w:abstractNumId w:val="24"/>
  </w:num>
  <w:num w:numId="10" w16cid:durableId="901133160">
    <w:abstractNumId w:val="4"/>
  </w:num>
  <w:num w:numId="11" w16cid:durableId="214049175">
    <w:abstractNumId w:val="32"/>
  </w:num>
  <w:num w:numId="12" w16cid:durableId="950939523">
    <w:abstractNumId w:val="17"/>
  </w:num>
  <w:num w:numId="13" w16cid:durableId="1305164581">
    <w:abstractNumId w:val="42"/>
  </w:num>
  <w:num w:numId="14" w16cid:durableId="427624948">
    <w:abstractNumId w:val="2"/>
  </w:num>
  <w:num w:numId="15" w16cid:durableId="12152085">
    <w:abstractNumId w:val="13"/>
  </w:num>
  <w:num w:numId="16" w16cid:durableId="283661867">
    <w:abstractNumId w:val="34"/>
  </w:num>
  <w:num w:numId="17" w16cid:durableId="827480948">
    <w:abstractNumId w:val="12"/>
  </w:num>
  <w:num w:numId="18" w16cid:durableId="886987882">
    <w:abstractNumId w:val="16"/>
  </w:num>
  <w:num w:numId="19" w16cid:durableId="819807525">
    <w:abstractNumId w:val="18"/>
  </w:num>
  <w:num w:numId="20" w16cid:durableId="2049065062">
    <w:abstractNumId w:val="26"/>
  </w:num>
  <w:num w:numId="21" w16cid:durableId="792285377">
    <w:abstractNumId w:val="44"/>
  </w:num>
  <w:num w:numId="22" w16cid:durableId="2036691347">
    <w:abstractNumId w:val="23"/>
  </w:num>
  <w:num w:numId="23" w16cid:durableId="20474636">
    <w:abstractNumId w:val="28"/>
  </w:num>
  <w:num w:numId="24" w16cid:durableId="526992861">
    <w:abstractNumId w:val="38"/>
  </w:num>
  <w:num w:numId="25" w16cid:durableId="1336495249">
    <w:abstractNumId w:val="30"/>
  </w:num>
  <w:num w:numId="26" w16cid:durableId="479157198">
    <w:abstractNumId w:val="8"/>
  </w:num>
  <w:num w:numId="27" w16cid:durableId="313533265">
    <w:abstractNumId w:val="9"/>
  </w:num>
  <w:num w:numId="28" w16cid:durableId="1602688340">
    <w:abstractNumId w:val="10"/>
  </w:num>
  <w:num w:numId="29" w16cid:durableId="834609729">
    <w:abstractNumId w:val="11"/>
  </w:num>
  <w:num w:numId="30" w16cid:durableId="1747259295">
    <w:abstractNumId w:val="45"/>
  </w:num>
  <w:num w:numId="31" w16cid:durableId="1775663050">
    <w:abstractNumId w:val="37"/>
  </w:num>
  <w:num w:numId="32" w16cid:durableId="602301587">
    <w:abstractNumId w:val="1"/>
  </w:num>
  <w:num w:numId="33" w16cid:durableId="938411068">
    <w:abstractNumId w:val="3"/>
  </w:num>
  <w:num w:numId="34" w16cid:durableId="746731890">
    <w:abstractNumId w:val="0"/>
  </w:num>
  <w:num w:numId="35" w16cid:durableId="1922719687">
    <w:abstractNumId w:val="39"/>
  </w:num>
  <w:num w:numId="36" w16cid:durableId="1851023722">
    <w:abstractNumId w:val="41"/>
  </w:num>
  <w:num w:numId="37" w16cid:durableId="1316956851">
    <w:abstractNumId w:val="35"/>
  </w:num>
  <w:num w:numId="38" w16cid:durableId="871957859">
    <w:abstractNumId w:val="31"/>
  </w:num>
  <w:num w:numId="39" w16cid:durableId="1482380703">
    <w:abstractNumId w:val="27"/>
  </w:num>
  <w:num w:numId="40" w16cid:durableId="2129422643">
    <w:abstractNumId w:val="22"/>
  </w:num>
  <w:num w:numId="41" w16cid:durableId="1454445364">
    <w:abstractNumId w:val="33"/>
  </w:num>
  <w:num w:numId="42" w16cid:durableId="285544443">
    <w:abstractNumId w:val="36"/>
  </w:num>
  <w:num w:numId="43" w16cid:durableId="1075973423">
    <w:abstractNumId w:val="25"/>
  </w:num>
  <w:num w:numId="44" w16cid:durableId="1319529550">
    <w:abstractNumId w:val="19"/>
  </w:num>
  <w:num w:numId="45" w16cid:durableId="1093631142">
    <w:abstractNumId w:val="46"/>
  </w:num>
  <w:num w:numId="46" w16cid:durableId="15049282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240704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10B"/>
    <w:rsid w:val="000063B2"/>
    <w:rsid w:val="00016600"/>
    <w:rsid w:val="00016DCB"/>
    <w:rsid w:val="000201EE"/>
    <w:rsid w:val="00022F5C"/>
    <w:rsid w:val="000230C2"/>
    <w:rsid w:val="00024B6F"/>
    <w:rsid w:val="00032E17"/>
    <w:rsid w:val="00033343"/>
    <w:rsid w:val="00042611"/>
    <w:rsid w:val="0004368E"/>
    <w:rsid w:val="00050448"/>
    <w:rsid w:val="000554C7"/>
    <w:rsid w:val="00067547"/>
    <w:rsid w:val="000678D0"/>
    <w:rsid w:val="000702BE"/>
    <w:rsid w:val="00083037"/>
    <w:rsid w:val="0008516E"/>
    <w:rsid w:val="000A2C9E"/>
    <w:rsid w:val="000A3F3D"/>
    <w:rsid w:val="000A4FB3"/>
    <w:rsid w:val="000B1A69"/>
    <w:rsid w:val="000B5BD4"/>
    <w:rsid w:val="000C074B"/>
    <w:rsid w:val="000C17A5"/>
    <w:rsid w:val="000D4EE4"/>
    <w:rsid w:val="000F0AEA"/>
    <w:rsid w:val="000F5915"/>
    <w:rsid w:val="00112256"/>
    <w:rsid w:val="001264EA"/>
    <w:rsid w:val="00131B0A"/>
    <w:rsid w:val="00136BE6"/>
    <w:rsid w:val="00136C88"/>
    <w:rsid w:val="001460B6"/>
    <w:rsid w:val="001473C7"/>
    <w:rsid w:val="0015188D"/>
    <w:rsid w:val="00170528"/>
    <w:rsid w:val="001750A9"/>
    <w:rsid w:val="001839CC"/>
    <w:rsid w:val="00190057"/>
    <w:rsid w:val="00193287"/>
    <w:rsid w:val="00194362"/>
    <w:rsid w:val="00195006"/>
    <w:rsid w:val="0019528B"/>
    <w:rsid w:val="001B193C"/>
    <w:rsid w:val="001C7D44"/>
    <w:rsid w:val="001D030B"/>
    <w:rsid w:val="001E3DB3"/>
    <w:rsid w:val="001E6237"/>
    <w:rsid w:val="001F3D95"/>
    <w:rsid w:val="001F57E1"/>
    <w:rsid w:val="001F6C24"/>
    <w:rsid w:val="00207BB9"/>
    <w:rsid w:val="00207C3D"/>
    <w:rsid w:val="00217B5F"/>
    <w:rsid w:val="00221033"/>
    <w:rsid w:val="00221AB5"/>
    <w:rsid w:val="00224D79"/>
    <w:rsid w:val="00233883"/>
    <w:rsid w:val="00242943"/>
    <w:rsid w:val="002523C4"/>
    <w:rsid w:val="00253EAC"/>
    <w:rsid w:val="0027327F"/>
    <w:rsid w:val="00275521"/>
    <w:rsid w:val="002768BD"/>
    <w:rsid w:val="00276C1B"/>
    <w:rsid w:val="00281BE6"/>
    <w:rsid w:val="00293B73"/>
    <w:rsid w:val="00294DF6"/>
    <w:rsid w:val="00295659"/>
    <w:rsid w:val="002B67A0"/>
    <w:rsid w:val="002B7A69"/>
    <w:rsid w:val="002C126F"/>
    <w:rsid w:val="002C2917"/>
    <w:rsid w:val="002C59E4"/>
    <w:rsid w:val="002C5C33"/>
    <w:rsid w:val="002D0259"/>
    <w:rsid w:val="002D11F1"/>
    <w:rsid w:val="002D1354"/>
    <w:rsid w:val="002D28A7"/>
    <w:rsid w:val="00301137"/>
    <w:rsid w:val="00302E2D"/>
    <w:rsid w:val="00305933"/>
    <w:rsid w:val="00314BA6"/>
    <w:rsid w:val="003212D7"/>
    <w:rsid w:val="0033210B"/>
    <w:rsid w:val="0034236E"/>
    <w:rsid w:val="003424E5"/>
    <w:rsid w:val="0035133B"/>
    <w:rsid w:val="00362F1B"/>
    <w:rsid w:val="00364C04"/>
    <w:rsid w:val="003714D5"/>
    <w:rsid w:val="00372088"/>
    <w:rsid w:val="00375E3A"/>
    <w:rsid w:val="00382813"/>
    <w:rsid w:val="00384692"/>
    <w:rsid w:val="00386772"/>
    <w:rsid w:val="00387333"/>
    <w:rsid w:val="00390A87"/>
    <w:rsid w:val="003A3B3B"/>
    <w:rsid w:val="003A4086"/>
    <w:rsid w:val="003B32C9"/>
    <w:rsid w:val="003E00A3"/>
    <w:rsid w:val="003E1E4B"/>
    <w:rsid w:val="003E6C04"/>
    <w:rsid w:val="003F3783"/>
    <w:rsid w:val="003F676F"/>
    <w:rsid w:val="004003AE"/>
    <w:rsid w:val="00406BB2"/>
    <w:rsid w:val="00407705"/>
    <w:rsid w:val="004104A4"/>
    <w:rsid w:val="00412519"/>
    <w:rsid w:val="004234A1"/>
    <w:rsid w:val="00424831"/>
    <w:rsid w:val="0042527E"/>
    <w:rsid w:val="00430D1A"/>
    <w:rsid w:val="004506B0"/>
    <w:rsid w:val="004528AC"/>
    <w:rsid w:val="00454077"/>
    <w:rsid w:val="00455BF5"/>
    <w:rsid w:val="00461952"/>
    <w:rsid w:val="0047390A"/>
    <w:rsid w:val="0048082D"/>
    <w:rsid w:val="0048333F"/>
    <w:rsid w:val="00485253"/>
    <w:rsid w:val="00494BFD"/>
    <w:rsid w:val="00494D7D"/>
    <w:rsid w:val="004950BF"/>
    <w:rsid w:val="004A5194"/>
    <w:rsid w:val="004A61E7"/>
    <w:rsid w:val="004A74E0"/>
    <w:rsid w:val="004B2474"/>
    <w:rsid w:val="004B617C"/>
    <w:rsid w:val="004C35C7"/>
    <w:rsid w:val="004C5CCC"/>
    <w:rsid w:val="004C5D31"/>
    <w:rsid w:val="004D13B8"/>
    <w:rsid w:val="004D43E6"/>
    <w:rsid w:val="004E1CF3"/>
    <w:rsid w:val="004E4E0B"/>
    <w:rsid w:val="004E6511"/>
    <w:rsid w:val="004F1790"/>
    <w:rsid w:val="00500B02"/>
    <w:rsid w:val="00527BC6"/>
    <w:rsid w:val="00527FF0"/>
    <w:rsid w:val="005349DB"/>
    <w:rsid w:val="00543249"/>
    <w:rsid w:val="0054339D"/>
    <w:rsid w:val="00544918"/>
    <w:rsid w:val="0054644D"/>
    <w:rsid w:val="00552651"/>
    <w:rsid w:val="00565A7A"/>
    <w:rsid w:val="00565AB8"/>
    <w:rsid w:val="005669AA"/>
    <w:rsid w:val="00571D9D"/>
    <w:rsid w:val="00573EDB"/>
    <w:rsid w:val="00585764"/>
    <w:rsid w:val="00594DBA"/>
    <w:rsid w:val="00597132"/>
    <w:rsid w:val="005A3950"/>
    <w:rsid w:val="005A7E1D"/>
    <w:rsid w:val="005B46CD"/>
    <w:rsid w:val="005C58C9"/>
    <w:rsid w:val="005D193C"/>
    <w:rsid w:val="005D626D"/>
    <w:rsid w:val="005E2063"/>
    <w:rsid w:val="005E4C82"/>
    <w:rsid w:val="005E6289"/>
    <w:rsid w:val="005F183C"/>
    <w:rsid w:val="005F2291"/>
    <w:rsid w:val="005F24E5"/>
    <w:rsid w:val="005F5076"/>
    <w:rsid w:val="00602620"/>
    <w:rsid w:val="00603465"/>
    <w:rsid w:val="00607BC3"/>
    <w:rsid w:val="00612D68"/>
    <w:rsid w:val="006152C2"/>
    <w:rsid w:val="006167DA"/>
    <w:rsid w:val="006308B4"/>
    <w:rsid w:val="00642C90"/>
    <w:rsid w:val="00645EE3"/>
    <w:rsid w:val="0065094B"/>
    <w:rsid w:val="00652571"/>
    <w:rsid w:val="00655811"/>
    <w:rsid w:val="0065711B"/>
    <w:rsid w:val="00663BD0"/>
    <w:rsid w:val="006733FD"/>
    <w:rsid w:val="00677845"/>
    <w:rsid w:val="006834F1"/>
    <w:rsid w:val="00697A87"/>
    <w:rsid w:val="006A0850"/>
    <w:rsid w:val="006A100A"/>
    <w:rsid w:val="006A2E3C"/>
    <w:rsid w:val="006A43D7"/>
    <w:rsid w:val="006A7427"/>
    <w:rsid w:val="006B1E3A"/>
    <w:rsid w:val="006B6C43"/>
    <w:rsid w:val="006B70C2"/>
    <w:rsid w:val="006C1870"/>
    <w:rsid w:val="006C3945"/>
    <w:rsid w:val="006D0C51"/>
    <w:rsid w:val="006D0DC8"/>
    <w:rsid w:val="006D2FEB"/>
    <w:rsid w:val="006D702E"/>
    <w:rsid w:val="006E0F65"/>
    <w:rsid w:val="006E4A37"/>
    <w:rsid w:val="006F78FB"/>
    <w:rsid w:val="0070441C"/>
    <w:rsid w:val="00704E95"/>
    <w:rsid w:val="00721B3E"/>
    <w:rsid w:val="007303C5"/>
    <w:rsid w:val="00731F6D"/>
    <w:rsid w:val="00735E2E"/>
    <w:rsid w:val="00753D8D"/>
    <w:rsid w:val="00762BEB"/>
    <w:rsid w:val="0076458D"/>
    <w:rsid w:val="007648CC"/>
    <w:rsid w:val="007673B3"/>
    <w:rsid w:val="007816D7"/>
    <w:rsid w:val="00795F7D"/>
    <w:rsid w:val="007A0C94"/>
    <w:rsid w:val="007A36F4"/>
    <w:rsid w:val="007A5FEF"/>
    <w:rsid w:val="007B1DF6"/>
    <w:rsid w:val="007B2D05"/>
    <w:rsid w:val="007B34F3"/>
    <w:rsid w:val="007C02CF"/>
    <w:rsid w:val="007D31AC"/>
    <w:rsid w:val="007D3FA7"/>
    <w:rsid w:val="007D76F8"/>
    <w:rsid w:val="007E10AA"/>
    <w:rsid w:val="007E33E7"/>
    <w:rsid w:val="007E5508"/>
    <w:rsid w:val="007E6C7A"/>
    <w:rsid w:val="007F0BB5"/>
    <w:rsid w:val="007F0C5B"/>
    <w:rsid w:val="00801FA1"/>
    <w:rsid w:val="008030B2"/>
    <w:rsid w:val="00804808"/>
    <w:rsid w:val="008073B0"/>
    <w:rsid w:val="00811538"/>
    <w:rsid w:val="00812C96"/>
    <w:rsid w:val="0081653E"/>
    <w:rsid w:val="008202F2"/>
    <w:rsid w:val="00824B20"/>
    <w:rsid w:val="00831266"/>
    <w:rsid w:val="00832851"/>
    <w:rsid w:val="0083451D"/>
    <w:rsid w:val="00840687"/>
    <w:rsid w:val="00842FD7"/>
    <w:rsid w:val="00843F08"/>
    <w:rsid w:val="00846655"/>
    <w:rsid w:val="0084695E"/>
    <w:rsid w:val="008504E9"/>
    <w:rsid w:val="008518E9"/>
    <w:rsid w:val="00854126"/>
    <w:rsid w:val="00855D46"/>
    <w:rsid w:val="00863863"/>
    <w:rsid w:val="008703F8"/>
    <w:rsid w:val="008722D2"/>
    <w:rsid w:val="008843BF"/>
    <w:rsid w:val="00885ACD"/>
    <w:rsid w:val="00887FA6"/>
    <w:rsid w:val="00890FAC"/>
    <w:rsid w:val="00894006"/>
    <w:rsid w:val="008A139D"/>
    <w:rsid w:val="008B3CC0"/>
    <w:rsid w:val="008D017F"/>
    <w:rsid w:val="008D7AC0"/>
    <w:rsid w:val="008E06D9"/>
    <w:rsid w:val="008E1D08"/>
    <w:rsid w:val="008F256C"/>
    <w:rsid w:val="00900A18"/>
    <w:rsid w:val="00900F07"/>
    <w:rsid w:val="009057C5"/>
    <w:rsid w:val="009065B8"/>
    <w:rsid w:val="00912FBE"/>
    <w:rsid w:val="00920AE8"/>
    <w:rsid w:val="00921457"/>
    <w:rsid w:val="009255AE"/>
    <w:rsid w:val="0093311F"/>
    <w:rsid w:val="0093351B"/>
    <w:rsid w:val="009425F8"/>
    <w:rsid w:val="00952FBF"/>
    <w:rsid w:val="00954B56"/>
    <w:rsid w:val="00955001"/>
    <w:rsid w:val="00960B94"/>
    <w:rsid w:val="00962C7F"/>
    <w:rsid w:val="0096564F"/>
    <w:rsid w:val="00971C13"/>
    <w:rsid w:val="00976286"/>
    <w:rsid w:val="00976894"/>
    <w:rsid w:val="009819B0"/>
    <w:rsid w:val="0098356A"/>
    <w:rsid w:val="009912CE"/>
    <w:rsid w:val="00992D99"/>
    <w:rsid w:val="009A112E"/>
    <w:rsid w:val="009A342D"/>
    <w:rsid w:val="009B39BB"/>
    <w:rsid w:val="009D1105"/>
    <w:rsid w:val="009D6F83"/>
    <w:rsid w:val="009F5E14"/>
    <w:rsid w:val="00A015E1"/>
    <w:rsid w:val="00A07BD0"/>
    <w:rsid w:val="00A15EAB"/>
    <w:rsid w:val="00A219A7"/>
    <w:rsid w:val="00A2268D"/>
    <w:rsid w:val="00A44034"/>
    <w:rsid w:val="00A56E8F"/>
    <w:rsid w:val="00A66573"/>
    <w:rsid w:val="00A77B18"/>
    <w:rsid w:val="00A80FB7"/>
    <w:rsid w:val="00A872BD"/>
    <w:rsid w:val="00A87A05"/>
    <w:rsid w:val="00A91C45"/>
    <w:rsid w:val="00AA7E69"/>
    <w:rsid w:val="00AB6258"/>
    <w:rsid w:val="00AB7FD4"/>
    <w:rsid w:val="00AC253F"/>
    <w:rsid w:val="00AC3B8A"/>
    <w:rsid w:val="00AD37A6"/>
    <w:rsid w:val="00AE2765"/>
    <w:rsid w:val="00AE60FB"/>
    <w:rsid w:val="00AE7C48"/>
    <w:rsid w:val="00AF3755"/>
    <w:rsid w:val="00AF797E"/>
    <w:rsid w:val="00B00854"/>
    <w:rsid w:val="00B02B77"/>
    <w:rsid w:val="00B05989"/>
    <w:rsid w:val="00B07441"/>
    <w:rsid w:val="00B07827"/>
    <w:rsid w:val="00B10812"/>
    <w:rsid w:val="00B20215"/>
    <w:rsid w:val="00B22520"/>
    <w:rsid w:val="00B22812"/>
    <w:rsid w:val="00B23F0B"/>
    <w:rsid w:val="00B311DE"/>
    <w:rsid w:val="00B42C90"/>
    <w:rsid w:val="00B431FF"/>
    <w:rsid w:val="00B44A13"/>
    <w:rsid w:val="00B62CC7"/>
    <w:rsid w:val="00B85F2B"/>
    <w:rsid w:val="00B91EB3"/>
    <w:rsid w:val="00B960E1"/>
    <w:rsid w:val="00BA59F4"/>
    <w:rsid w:val="00BA76FD"/>
    <w:rsid w:val="00BA79F8"/>
    <w:rsid w:val="00BB6CDC"/>
    <w:rsid w:val="00BB79DA"/>
    <w:rsid w:val="00BC007D"/>
    <w:rsid w:val="00BC3A9B"/>
    <w:rsid w:val="00BE6A79"/>
    <w:rsid w:val="00BF1CF7"/>
    <w:rsid w:val="00BF7DC6"/>
    <w:rsid w:val="00C0237F"/>
    <w:rsid w:val="00C10E8D"/>
    <w:rsid w:val="00C12385"/>
    <w:rsid w:val="00C22D8F"/>
    <w:rsid w:val="00C2592B"/>
    <w:rsid w:val="00C25B1A"/>
    <w:rsid w:val="00C25FB0"/>
    <w:rsid w:val="00C363AB"/>
    <w:rsid w:val="00C36C80"/>
    <w:rsid w:val="00C577C4"/>
    <w:rsid w:val="00C71141"/>
    <w:rsid w:val="00C73963"/>
    <w:rsid w:val="00C854D7"/>
    <w:rsid w:val="00C96F83"/>
    <w:rsid w:val="00CA21CB"/>
    <w:rsid w:val="00CB10EF"/>
    <w:rsid w:val="00CB6675"/>
    <w:rsid w:val="00CC0DD2"/>
    <w:rsid w:val="00CC381C"/>
    <w:rsid w:val="00CC7738"/>
    <w:rsid w:val="00CE4403"/>
    <w:rsid w:val="00CE69D4"/>
    <w:rsid w:val="00CE718D"/>
    <w:rsid w:val="00CF009F"/>
    <w:rsid w:val="00D03BD6"/>
    <w:rsid w:val="00D14EC0"/>
    <w:rsid w:val="00D24EDC"/>
    <w:rsid w:val="00D260DC"/>
    <w:rsid w:val="00D30B85"/>
    <w:rsid w:val="00D31817"/>
    <w:rsid w:val="00D33B70"/>
    <w:rsid w:val="00D33F44"/>
    <w:rsid w:val="00D44EC0"/>
    <w:rsid w:val="00D45A50"/>
    <w:rsid w:val="00D545EC"/>
    <w:rsid w:val="00D55D8F"/>
    <w:rsid w:val="00D611DF"/>
    <w:rsid w:val="00D62421"/>
    <w:rsid w:val="00D650CF"/>
    <w:rsid w:val="00D66B84"/>
    <w:rsid w:val="00D70071"/>
    <w:rsid w:val="00D832CD"/>
    <w:rsid w:val="00D85B72"/>
    <w:rsid w:val="00D85EAB"/>
    <w:rsid w:val="00D877A6"/>
    <w:rsid w:val="00D877E4"/>
    <w:rsid w:val="00D90A9A"/>
    <w:rsid w:val="00DB023E"/>
    <w:rsid w:val="00DB6FF5"/>
    <w:rsid w:val="00DC0C5F"/>
    <w:rsid w:val="00DC30ED"/>
    <w:rsid w:val="00DC67A2"/>
    <w:rsid w:val="00DD28FE"/>
    <w:rsid w:val="00DD63C7"/>
    <w:rsid w:val="00DD6EBD"/>
    <w:rsid w:val="00DE07B0"/>
    <w:rsid w:val="00DE36DA"/>
    <w:rsid w:val="00DE7AC3"/>
    <w:rsid w:val="00DF35EC"/>
    <w:rsid w:val="00E0572D"/>
    <w:rsid w:val="00E0575A"/>
    <w:rsid w:val="00E11A2D"/>
    <w:rsid w:val="00E20C3F"/>
    <w:rsid w:val="00E23AE0"/>
    <w:rsid w:val="00E372D7"/>
    <w:rsid w:val="00E43AB3"/>
    <w:rsid w:val="00E44F39"/>
    <w:rsid w:val="00E4648A"/>
    <w:rsid w:val="00E5001B"/>
    <w:rsid w:val="00E56FA2"/>
    <w:rsid w:val="00E6317A"/>
    <w:rsid w:val="00E63E15"/>
    <w:rsid w:val="00E64281"/>
    <w:rsid w:val="00E650E0"/>
    <w:rsid w:val="00E66EFF"/>
    <w:rsid w:val="00E72C0E"/>
    <w:rsid w:val="00E73EC1"/>
    <w:rsid w:val="00E80BCD"/>
    <w:rsid w:val="00E93D2C"/>
    <w:rsid w:val="00E94C13"/>
    <w:rsid w:val="00E97B3C"/>
    <w:rsid w:val="00EA66FF"/>
    <w:rsid w:val="00EB72A6"/>
    <w:rsid w:val="00EC24AF"/>
    <w:rsid w:val="00ED08FF"/>
    <w:rsid w:val="00ED176A"/>
    <w:rsid w:val="00ED2EE0"/>
    <w:rsid w:val="00EE3412"/>
    <w:rsid w:val="00EF73CB"/>
    <w:rsid w:val="00F01621"/>
    <w:rsid w:val="00F03018"/>
    <w:rsid w:val="00F05856"/>
    <w:rsid w:val="00F06F3A"/>
    <w:rsid w:val="00F16202"/>
    <w:rsid w:val="00F167F9"/>
    <w:rsid w:val="00F2739C"/>
    <w:rsid w:val="00F46A58"/>
    <w:rsid w:val="00F6302B"/>
    <w:rsid w:val="00F65160"/>
    <w:rsid w:val="00F6683A"/>
    <w:rsid w:val="00F7166C"/>
    <w:rsid w:val="00F766C9"/>
    <w:rsid w:val="00F82E21"/>
    <w:rsid w:val="00F83AA2"/>
    <w:rsid w:val="00F84CF7"/>
    <w:rsid w:val="00F85722"/>
    <w:rsid w:val="00F878BE"/>
    <w:rsid w:val="00FA111A"/>
    <w:rsid w:val="00FA377A"/>
    <w:rsid w:val="00FA476B"/>
    <w:rsid w:val="00FB1FC9"/>
    <w:rsid w:val="00FC0480"/>
    <w:rsid w:val="00FC0AE4"/>
    <w:rsid w:val="00FC3912"/>
    <w:rsid w:val="00FC5E48"/>
    <w:rsid w:val="00FD6111"/>
    <w:rsid w:val="00FE0E45"/>
    <w:rsid w:val="00FE57B0"/>
    <w:rsid w:val="00FE58AE"/>
    <w:rsid w:val="00FF0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C8322"/>
  <w15:docId w15:val="{89F08C3E-E3CD-4023-817A-ACAEC8060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321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0"/>
    <w:next w:val="a0"/>
    <w:link w:val="10"/>
    <w:qFormat/>
    <w:rsid w:val="0033210B"/>
    <w:pPr>
      <w:keepNext/>
      <w:tabs>
        <w:tab w:val="num" w:pos="432"/>
      </w:tabs>
      <w:autoSpaceDE w:val="0"/>
      <w:ind w:firstLine="284"/>
      <w:outlineLvl w:val="0"/>
    </w:pPr>
  </w:style>
  <w:style w:type="paragraph" w:styleId="2">
    <w:name w:val="heading 2"/>
    <w:basedOn w:val="a0"/>
    <w:next w:val="a0"/>
    <w:link w:val="20"/>
    <w:qFormat/>
    <w:rsid w:val="00642C90"/>
    <w:pPr>
      <w:keepNext/>
      <w:suppressAutoHyphens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3210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5z0">
    <w:name w:val="WW8Num5z0"/>
    <w:rsid w:val="0033210B"/>
    <w:rPr>
      <w:rFonts w:ascii="Symbol" w:hAnsi="Symbol"/>
      <w:color w:val="auto"/>
    </w:rPr>
  </w:style>
  <w:style w:type="character" w:customStyle="1" w:styleId="WW8Num5z1">
    <w:name w:val="WW8Num5z1"/>
    <w:rsid w:val="0033210B"/>
    <w:rPr>
      <w:rFonts w:ascii="Courier New" w:hAnsi="Courier New" w:cs="Courier New"/>
    </w:rPr>
  </w:style>
  <w:style w:type="character" w:customStyle="1" w:styleId="WW8Num5z2">
    <w:name w:val="WW8Num5z2"/>
    <w:rsid w:val="0033210B"/>
    <w:rPr>
      <w:rFonts w:ascii="Wingdings" w:hAnsi="Wingdings"/>
    </w:rPr>
  </w:style>
  <w:style w:type="character" w:customStyle="1" w:styleId="WW8Num5z3">
    <w:name w:val="WW8Num5z3"/>
    <w:rsid w:val="0033210B"/>
    <w:rPr>
      <w:rFonts w:ascii="Symbol" w:hAnsi="Symbol"/>
    </w:rPr>
  </w:style>
  <w:style w:type="character" w:customStyle="1" w:styleId="11">
    <w:name w:val="Основной шрифт абзаца1"/>
    <w:rsid w:val="0033210B"/>
  </w:style>
  <w:style w:type="character" w:customStyle="1" w:styleId="a4">
    <w:name w:val="Символ сноски"/>
    <w:basedOn w:val="11"/>
    <w:rsid w:val="0033210B"/>
    <w:rPr>
      <w:vertAlign w:val="superscript"/>
    </w:rPr>
  </w:style>
  <w:style w:type="character" w:customStyle="1" w:styleId="a5">
    <w:name w:val="Основной текст Знак"/>
    <w:basedOn w:val="11"/>
    <w:rsid w:val="0033210B"/>
    <w:rPr>
      <w:sz w:val="24"/>
      <w:szCs w:val="24"/>
      <w:lang w:val="ru-RU" w:eastAsia="ar-SA" w:bidi="ar-SA"/>
    </w:rPr>
  </w:style>
  <w:style w:type="character" w:styleId="a6">
    <w:name w:val="page number"/>
    <w:basedOn w:val="11"/>
    <w:semiHidden/>
    <w:rsid w:val="0033210B"/>
  </w:style>
  <w:style w:type="character" w:styleId="a7">
    <w:name w:val="footnote reference"/>
    <w:semiHidden/>
    <w:rsid w:val="0033210B"/>
    <w:rPr>
      <w:vertAlign w:val="superscript"/>
    </w:rPr>
  </w:style>
  <w:style w:type="character" w:styleId="a8">
    <w:name w:val="endnote reference"/>
    <w:semiHidden/>
    <w:rsid w:val="0033210B"/>
    <w:rPr>
      <w:vertAlign w:val="superscript"/>
    </w:rPr>
  </w:style>
  <w:style w:type="character" w:customStyle="1" w:styleId="a9">
    <w:name w:val="Символы концевой сноски"/>
    <w:rsid w:val="0033210B"/>
  </w:style>
  <w:style w:type="paragraph" w:customStyle="1" w:styleId="12">
    <w:name w:val="Заголовок1"/>
    <w:basedOn w:val="a0"/>
    <w:next w:val="aa"/>
    <w:rsid w:val="0033210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a">
    <w:name w:val="Body Text"/>
    <w:basedOn w:val="a0"/>
    <w:link w:val="13"/>
    <w:semiHidden/>
    <w:rsid w:val="0033210B"/>
    <w:pPr>
      <w:spacing w:after="120"/>
    </w:pPr>
  </w:style>
  <w:style w:type="character" w:customStyle="1" w:styleId="13">
    <w:name w:val="Основной текст Знак1"/>
    <w:basedOn w:val="a1"/>
    <w:link w:val="aa"/>
    <w:semiHidden/>
    <w:rsid w:val="003321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"/>
    <w:basedOn w:val="a0"/>
    <w:semiHidden/>
    <w:rsid w:val="0033210B"/>
    <w:pPr>
      <w:ind w:left="283" w:hanging="283"/>
    </w:pPr>
  </w:style>
  <w:style w:type="paragraph" w:customStyle="1" w:styleId="14">
    <w:name w:val="Название1"/>
    <w:basedOn w:val="a0"/>
    <w:rsid w:val="0033210B"/>
    <w:pPr>
      <w:suppressLineNumbers/>
      <w:spacing w:before="120" w:after="120"/>
    </w:pPr>
    <w:rPr>
      <w:rFonts w:cs="Tahoma"/>
      <w:i/>
      <w:iCs/>
    </w:rPr>
  </w:style>
  <w:style w:type="paragraph" w:customStyle="1" w:styleId="15">
    <w:name w:val="Указатель1"/>
    <w:basedOn w:val="a0"/>
    <w:rsid w:val="0033210B"/>
    <w:pPr>
      <w:suppressLineNumbers/>
    </w:pPr>
    <w:rPr>
      <w:rFonts w:cs="Tahoma"/>
    </w:rPr>
  </w:style>
  <w:style w:type="paragraph" w:styleId="ac">
    <w:name w:val="Normal (Web)"/>
    <w:basedOn w:val="a0"/>
    <w:rsid w:val="0033210B"/>
    <w:pPr>
      <w:spacing w:before="280" w:after="280"/>
    </w:pPr>
  </w:style>
  <w:style w:type="paragraph" w:customStyle="1" w:styleId="21">
    <w:name w:val="Список 21"/>
    <w:basedOn w:val="a0"/>
    <w:rsid w:val="0033210B"/>
    <w:pPr>
      <w:ind w:left="566" w:hanging="283"/>
    </w:pPr>
  </w:style>
  <w:style w:type="paragraph" w:customStyle="1" w:styleId="210">
    <w:name w:val="Основной текст с отступом 21"/>
    <w:basedOn w:val="a0"/>
    <w:rsid w:val="0033210B"/>
    <w:pPr>
      <w:spacing w:after="120" w:line="480" w:lineRule="auto"/>
      <w:ind w:left="283"/>
    </w:pPr>
  </w:style>
  <w:style w:type="paragraph" w:styleId="ad">
    <w:name w:val="footnote text"/>
    <w:basedOn w:val="a0"/>
    <w:link w:val="ae"/>
    <w:semiHidden/>
    <w:rsid w:val="0033210B"/>
    <w:rPr>
      <w:sz w:val="20"/>
      <w:szCs w:val="20"/>
    </w:rPr>
  </w:style>
  <w:style w:type="character" w:customStyle="1" w:styleId="ae">
    <w:name w:val="Текст сноски Знак"/>
    <w:basedOn w:val="a1"/>
    <w:link w:val="ad"/>
    <w:semiHidden/>
    <w:rsid w:val="0033210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1">
    <w:name w:val="Основной текст 21"/>
    <w:basedOn w:val="a0"/>
    <w:rsid w:val="0033210B"/>
    <w:pPr>
      <w:spacing w:after="120" w:line="480" w:lineRule="auto"/>
    </w:pPr>
  </w:style>
  <w:style w:type="paragraph" w:customStyle="1" w:styleId="22">
    <w:name w:val="Знак2"/>
    <w:basedOn w:val="a0"/>
    <w:rsid w:val="003321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">
    <w:name w:val="footer"/>
    <w:basedOn w:val="a0"/>
    <w:link w:val="af0"/>
    <w:uiPriority w:val="99"/>
    <w:rsid w:val="0033210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3321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Balloon Text"/>
    <w:basedOn w:val="a0"/>
    <w:link w:val="af2"/>
    <w:rsid w:val="0033210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rsid w:val="0033210B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220">
    <w:name w:val="Основной текст 22"/>
    <w:basedOn w:val="a0"/>
    <w:rsid w:val="0033210B"/>
    <w:pPr>
      <w:widowControl w:val="0"/>
      <w:jc w:val="both"/>
    </w:pPr>
  </w:style>
  <w:style w:type="paragraph" w:styleId="af3">
    <w:name w:val="header"/>
    <w:basedOn w:val="a0"/>
    <w:link w:val="af4"/>
    <w:semiHidden/>
    <w:rsid w:val="0033210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semiHidden/>
    <w:rsid w:val="003321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5">
    <w:name w:val="Body Text Indent"/>
    <w:basedOn w:val="a0"/>
    <w:link w:val="af6"/>
    <w:semiHidden/>
    <w:rsid w:val="0033210B"/>
    <w:pPr>
      <w:spacing w:after="120"/>
      <w:ind w:left="283"/>
    </w:pPr>
  </w:style>
  <w:style w:type="character" w:customStyle="1" w:styleId="af6">
    <w:name w:val="Основной текст с отступом Знак"/>
    <w:basedOn w:val="a1"/>
    <w:link w:val="af5"/>
    <w:semiHidden/>
    <w:rsid w:val="003321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7">
    <w:name w:val="Содержимое таблицы"/>
    <w:basedOn w:val="a0"/>
    <w:rsid w:val="0033210B"/>
    <w:pPr>
      <w:suppressLineNumbers/>
    </w:pPr>
  </w:style>
  <w:style w:type="paragraph" w:customStyle="1" w:styleId="af8">
    <w:name w:val="Заголовок таблицы"/>
    <w:basedOn w:val="af7"/>
    <w:rsid w:val="0033210B"/>
    <w:pPr>
      <w:jc w:val="center"/>
    </w:pPr>
    <w:rPr>
      <w:b/>
      <w:bCs/>
    </w:rPr>
  </w:style>
  <w:style w:type="paragraph" w:customStyle="1" w:styleId="af9">
    <w:name w:val="Содержимое врезки"/>
    <w:basedOn w:val="aa"/>
    <w:rsid w:val="0033210B"/>
  </w:style>
  <w:style w:type="paragraph" w:customStyle="1" w:styleId="a">
    <w:name w:val="Перечисление для таблиц"/>
    <w:basedOn w:val="a0"/>
    <w:rsid w:val="0033210B"/>
    <w:pPr>
      <w:numPr>
        <w:numId w:val="4"/>
      </w:numPr>
      <w:tabs>
        <w:tab w:val="clear" w:pos="644"/>
        <w:tab w:val="left" w:pos="227"/>
      </w:tabs>
      <w:suppressAutoHyphens w:val="0"/>
      <w:ind w:left="227" w:hanging="227"/>
      <w:jc w:val="both"/>
    </w:pPr>
    <w:rPr>
      <w:sz w:val="22"/>
      <w:szCs w:val="22"/>
      <w:lang w:eastAsia="ru-RU"/>
    </w:rPr>
  </w:style>
  <w:style w:type="paragraph" w:styleId="23">
    <w:name w:val="List 2"/>
    <w:basedOn w:val="a0"/>
    <w:rsid w:val="0033210B"/>
    <w:pPr>
      <w:ind w:left="566" w:hanging="283"/>
    </w:pPr>
  </w:style>
  <w:style w:type="table" w:styleId="afa">
    <w:name w:val="Table Grid"/>
    <w:basedOn w:val="a2"/>
    <w:rsid w:val="0033210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321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b">
    <w:name w:val="List Paragraph"/>
    <w:basedOn w:val="a0"/>
    <w:qFormat/>
    <w:rsid w:val="0033210B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afc">
    <w:name w:val="Знак Знак Знак Знак"/>
    <w:basedOn w:val="a0"/>
    <w:rsid w:val="0033210B"/>
    <w:pPr>
      <w:tabs>
        <w:tab w:val="num" w:pos="643"/>
      </w:tabs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d">
    <w:name w:val="Hyperlink"/>
    <w:basedOn w:val="a1"/>
    <w:rsid w:val="0033210B"/>
    <w:rPr>
      <w:color w:val="0000FF"/>
      <w:u w:val="single"/>
    </w:rPr>
  </w:style>
  <w:style w:type="paragraph" w:customStyle="1" w:styleId="t1">
    <w:name w:val="t1"/>
    <w:basedOn w:val="a0"/>
    <w:rsid w:val="0033210B"/>
    <w:pPr>
      <w:suppressAutoHyphens w:val="0"/>
      <w:ind w:left="225"/>
    </w:pPr>
    <w:rPr>
      <w:color w:val="000000"/>
      <w:sz w:val="19"/>
      <w:szCs w:val="19"/>
      <w:lang w:eastAsia="ru-RU"/>
    </w:rPr>
  </w:style>
  <w:style w:type="character" w:styleId="afe">
    <w:name w:val="line number"/>
    <w:basedOn w:val="a1"/>
    <w:uiPriority w:val="99"/>
    <w:semiHidden/>
    <w:unhideWhenUsed/>
    <w:rsid w:val="00DE7AC3"/>
  </w:style>
  <w:style w:type="character" w:customStyle="1" w:styleId="20">
    <w:name w:val="Заголовок 2 Знак"/>
    <w:basedOn w:val="a1"/>
    <w:link w:val="2"/>
    <w:rsid w:val="00642C9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b-serp-itemlinks-item">
    <w:name w:val="b-serp-item__links-item"/>
    <w:basedOn w:val="a1"/>
    <w:rsid w:val="00642C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oter" Target="footer10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minzdravsoc.ru" TargetMode="Externa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EE64F-5F57-48F2-83BF-2601DEE1C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1953</TotalTime>
  <Pages>1</Pages>
  <Words>9435</Words>
  <Characters>53784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BMK</Company>
  <LinksUpToDate>false</LinksUpToDate>
  <CharactersWithSpaces>63093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ПК Администратор</cp:lastModifiedBy>
  <cp:revision>146</cp:revision>
  <cp:lastPrinted>2019-12-03T08:50:00Z</cp:lastPrinted>
  <dcterms:created xsi:type="dcterms:W3CDTF">2011-04-18T18:48:00Z</dcterms:created>
  <dcterms:modified xsi:type="dcterms:W3CDTF">2026-05-15T11:17:00Z</dcterms:modified>
</cp:coreProperties>
</file>